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03BD" w:rsidRPr="00E67C7F" w:rsidRDefault="003903BD" w:rsidP="008075FE">
      <w:pPr>
        <w:shd w:val="clear" w:color="auto" w:fill="FFFFFF"/>
        <w:ind w:firstLine="709"/>
        <w:jc w:val="center"/>
        <w:rPr>
          <w:sz w:val="28"/>
          <w:szCs w:val="28"/>
        </w:rPr>
      </w:pPr>
      <w:r w:rsidRPr="00E67C7F">
        <w:rPr>
          <w:sz w:val="28"/>
          <w:szCs w:val="28"/>
        </w:rPr>
        <w:t>МИНОБРНАУКИ РОССИИ</w:t>
      </w:r>
    </w:p>
    <w:p w:rsidR="003903BD" w:rsidRPr="00E67C7F" w:rsidRDefault="003903BD" w:rsidP="008075FE">
      <w:pPr>
        <w:shd w:val="clear" w:color="auto" w:fill="FFFFFF"/>
        <w:ind w:firstLine="709"/>
        <w:jc w:val="center"/>
        <w:rPr>
          <w:sz w:val="28"/>
          <w:szCs w:val="28"/>
        </w:rPr>
      </w:pPr>
      <w:r w:rsidRPr="00E67C7F">
        <w:rPr>
          <w:sz w:val="28"/>
          <w:szCs w:val="28"/>
        </w:rPr>
        <w:t xml:space="preserve">Федеральное государственное бюджетное образовательное учреждение высшего образования </w:t>
      </w:r>
    </w:p>
    <w:p w:rsidR="003903BD" w:rsidRPr="00E67C7F" w:rsidRDefault="003903BD" w:rsidP="008075FE">
      <w:pPr>
        <w:shd w:val="clear" w:color="auto" w:fill="FFFFFF"/>
        <w:ind w:firstLine="709"/>
        <w:jc w:val="center"/>
        <w:rPr>
          <w:b/>
          <w:sz w:val="28"/>
          <w:szCs w:val="28"/>
        </w:rPr>
      </w:pPr>
      <w:r w:rsidRPr="00E67C7F">
        <w:rPr>
          <w:b/>
          <w:sz w:val="28"/>
          <w:szCs w:val="28"/>
        </w:rPr>
        <w:t>«Гжельский государственный университет»</w:t>
      </w:r>
    </w:p>
    <w:p w:rsidR="003903BD" w:rsidRPr="00E67C7F" w:rsidRDefault="003903BD" w:rsidP="008075FE">
      <w:pPr>
        <w:shd w:val="clear" w:color="auto" w:fill="FFFFFF"/>
        <w:ind w:firstLine="709"/>
        <w:jc w:val="center"/>
        <w:rPr>
          <w:sz w:val="28"/>
          <w:szCs w:val="28"/>
        </w:rPr>
      </w:pPr>
      <w:r w:rsidRPr="00E67C7F">
        <w:rPr>
          <w:sz w:val="28"/>
          <w:szCs w:val="28"/>
        </w:rPr>
        <w:t>(ГГУ)</w:t>
      </w:r>
    </w:p>
    <w:p w:rsidR="003903BD" w:rsidRPr="00E67C7F" w:rsidRDefault="003903BD" w:rsidP="008075FE">
      <w:pPr>
        <w:shd w:val="clear" w:color="auto" w:fill="FFFFFF"/>
        <w:ind w:firstLine="709"/>
        <w:rPr>
          <w:sz w:val="28"/>
          <w:szCs w:val="28"/>
        </w:rPr>
      </w:pPr>
    </w:p>
    <w:p w:rsidR="003903BD" w:rsidRPr="00E67C7F" w:rsidRDefault="003903BD" w:rsidP="008075FE">
      <w:pPr>
        <w:pStyle w:val="Style15"/>
        <w:shd w:val="clear" w:color="auto" w:fill="FFFFFF"/>
        <w:tabs>
          <w:tab w:val="left" w:leader="underscore" w:pos="9760"/>
        </w:tabs>
        <w:ind w:firstLine="709"/>
        <w:rPr>
          <w:rStyle w:val="FontStyle53"/>
          <w:bCs/>
          <w:sz w:val="28"/>
          <w:szCs w:val="28"/>
        </w:rPr>
      </w:pPr>
    </w:p>
    <w:p w:rsidR="003903BD" w:rsidRPr="00E67C7F" w:rsidRDefault="003903BD" w:rsidP="008075FE">
      <w:pPr>
        <w:pStyle w:val="Style15"/>
        <w:shd w:val="clear" w:color="auto" w:fill="FFFFFF"/>
        <w:tabs>
          <w:tab w:val="left" w:leader="underscore" w:pos="9760"/>
        </w:tabs>
        <w:ind w:firstLine="709"/>
        <w:rPr>
          <w:rStyle w:val="FontStyle53"/>
          <w:bCs/>
          <w:sz w:val="28"/>
          <w:szCs w:val="28"/>
        </w:rPr>
      </w:pPr>
    </w:p>
    <w:p w:rsidR="003903BD" w:rsidRPr="00E67C7F" w:rsidRDefault="003903BD" w:rsidP="008075FE">
      <w:pPr>
        <w:pStyle w:val="Style15"/>
        <w:shd w:val="clear" w:color="auto" w:fill="FFFFFF"/>
        <w:tabs>
          <w:tab w:val="left" w:leader="underscore" w:pos="9760"/>
        </w:tabs>
        <w:ind w:firstLine="709"/>
        <w:rPr>
          <w:rStyle w:val="FontStyle53"/>
          <w:bCs/>
          <w:sz w:val="28"/>
          <w:szCs w:val="28"/>
        </w:rPr>
      </w:pPr>
    </w:p>
    <w:p w:rsidR="003903BD" w:rsidRPr="00E67C7F" w:rsidRDefault="003903BD" w:rsidP="008075FE">
      <w:pPr>
        <w:pStyle w:val="Style15"/>
        <w:shd w:val="clear" w:color="auto" w:fill="FFFFFF"/>
        <w:tabs>
          <w:tab w:val="left" w:leader="underscore" w:pos="9760"/>
        </w:tabs>
        <w:ind w:firstLine="709"/>
        <w:jc w:val="center"/>
        <w:rPr>
          <w:rStyle w:val="FontStyle53"/>
          <w:b w:val="0"/>
          <w:bCs/>
          <w:sz w:val="28"/>
          <w:szCs w:val="28"/>
        </w:rPr>
      </w:pPr>
      <w:r w:rsidRPr="00E67C7F">
        <w:rPr>
          <w:rStyle w:val="FontStyle53"/>
          <w:b w:val="0"/>
          <w:bCs/>
          <w:sz w:val="28"/>
          <w:szCs w:val="28"/>
        </w:rPr>
        <w:t>Кафедра социально-культурной деятельности и туризма</w:t>
      </w:r>
    </w:p>
    <w:p w:rsidR="003903BD" w:rsidRPr="00E67C7F" w:rsidRDefault="003903BD" w:rsidP="008075FE">
      <w:pPr>
        <w:shd w:val="clear" w:color="auto" w:fill="FFFFFF"/>
        <w:tabs>
          <w:tab w:val="left" w:pos="680"/>
          <w:tab w:val="left" w:pos="851"/>
          <w:tab w:val="left" w:pos="6240"/>
        </w:tabs>
        <w:ind w:firstLine="709"/>
        <w:rPr>
          <w:noProof/>
          <w:sz w:val="28"/>
          <w:szCs w:val="28"/>
        </w:rPr>
      </w:pPr>
      <w:r w:rsidRPr="00E67C7F">
        <w:rPr>
          <w:noProof/>
          <w:sz w:val="28"/>
          <w:szCs w:val="28"/>
        </w:rPr>
        <w:tab/>
      </w:r>
    </w:p>
    <w:p w:rsidR="003903BD" w:rsidRPr="00E67C7F" w:rsidRDefault="003903BD" w:rsidP="008075FE">
      <w:pPr>
        <w:shd w:val="clear" w:color="auto" w:fill="FFFFFF"/>
        <w:tabs>
          <w:tab w:val="left" w:pos="680"/>
          <w:tab w:val="left" w:pos="851"/>
          <w:tab w:val="left" w:pos="6240"/>
        </w:tabs>
        <w:ind w:firstLine="709"/>
        <w:rPr>
          <w:noProof/>
          <w:sz w:val="28"/>
          <w:szCs w:val="28"/>
        </w:rPr>
      </w:pPr>
    </w:p>
    <w:p w:rsidR="003903BD" w:rsidRPr="00E67C7F" w:rsidRDefault="003903BD" w:rsidP="008075FE">
      <w:pPr>
        <w:shd w:val="clear" w:color="auto" w:fill="FFFFFF"/>
        <w:tabs>
          <w:tab w:val="left" w:pos="680"/>
          <w:tab w:val="left" w:pos="851"/>
          <w:tab w:val="left" w:pos="6240"/>
        </w:tabs>
        <w:ind w:firstLine="709"/>
        <w:rPr>
          <w:noProof/>
          <w:sz w:val="28"/>
          <w:szCs w:val="28"/>
        </w:rPr>
      </w:pPr>
    </w:p>
    <w:p w:rsidR="003903BD" w:rsidRPr="00E67C7F" w:rsidRDefault="003903BD" w:rsidP="008075FE">
      <w:pPr>
        <w:shd w:val="clear" w:color="auto" w:fill="FFFFFF"/>
        <w:tabs>
          <w:tab w:val="left" w:pos="680"/>
          <w:tab w:val="left" w:pos="851"/>
          <w:tab w:val="left" w:pos="6240"/>
        </w:tabs>
        <w:ind w:firstLine="709"/>
        <w:rPr>
          <w:sz w:val="28"/>
          <w:szCs w:val="28"/>
        </w:rPr>
      </w:pPr>
    </w:p>
    <w:p w:rsidR="003903BD" w:rsidRPr="00E67C7F" w:rsidRDefault="003903BD" w:rsidP="008075FE">
      <w:pPr>
        <w:pStyle w:val="Style11"/>
        <w:widowControl/>
        <w:shd w:val="clear" w:color="auto" w:fill="FFFFFF"/>
        <w:ind w:firstLine="709"/>
        <w:rPr>
          <w:bCs/>
          <w:sz w:val="28"/>
          <w:szCs w:val="28"/>
          <w:u w:val="single"/>
        </w:rPr>
      </w:pPr>
      <w:r w:rsidRPr="00E67C7F">
        <w:rPr>
          <w:bCs/>
          <w:sz w:val="28"/>
          <w:szCs w:val="28"/>
          <w:u w:val="single"/>
        </w:rPr>
        <w:t>Рабочая программа дисциплины</w:t>
      </w:r>
    </w:p>
    <w:p w:rsidR="003903BD" w:rsidRPr="00E67C7F" w:rsidRDefault="003903BD" w:rsidP="008075FE">
      <w:pPr>
        <w:pStyle w:val="Style11"/>
        <w:widowControl/>
        <w:shd w:val="clear" w:color="auto" w:fill="FFFFFF"/>
        <w:ind w:firstLine="709"/>
        <w:rPr>
          <w:bCs/>
          <w:sz w:val="28"/>
          <w:szCs w:val="28"/>
        </w:rPr>
      </w:pPr>
    </w:p>
    <w:p w:rsidR="003903BD" w:rsidRPr="00E67C7F" w:rsidRDefault="003903BD" w:rsidP="008075FE">
      <w:pPr>
        <w:pStyle w:val="Style11"/>
        <w:widowControl/>
        <w:shd w:val="clear" w:color="auto" w:fill="FFFFFF"/>
        <w:ind w:firstLine="709"/>
        <w:rPr>
          <w:bCs/>
          <w:sz w:val="28"/>
          <w:szCs w:val="28"/>
        </w:rPr>
      </w:pPr>
    </w:p>
    <w:p w:rsidR="003903BD" w:rsidRPr="00E67C7F" w:rsidRDefault="003903BD" w:rsidP="008075FE">
      <w:pPr>
        <w:shd w:val="clear" w:color="auto" w:fill="FFFFFF"/>
        <w:tabs>
          <w:tab w:val="left" w:pos="680"/>
          <w:tab w:val="left" w:pos="851"/>
        </w:tabs>
        <w:ind w:firstLine="709"/>
        <w:jc w:val="center"/>
        <w:rPr>
          <w:sz w:val="28"/>
          <w:szCs w:val="28"/>
        </w:rPr>
      </w:pPr>
    </w:p>
    <w:p w:rsidR="003903BD" w:rsidRPr="00E67C7F" w:rsidRDefault="003903BD" w:rsidP="008075FE">
      <w:pPr>
        <w:shd w:val="clear" w:color="auto" w:fill="FFFFFF"/>
        <w:tabs>
          <w:tab w:val="left" w:pos="680"/>
          <w:tab w:val="left" w:pos="851"/>
        </w:tabs>
        <w:ind w:firstLine="709"/>
        <w:jc w:val="center"/>
        <w:rPr>
          <w:b/>
          <w:sz w:val="28"/>
          <w:szCs w:val="28"/>
        </w:rPr>
      </w:pPr>
      <w:r w:rsidRPr="00E67C7F">
        <w:rPr>
          <w:b/>
          <w:sz w:val="28"/>
          <w:szCs w:val="28"/>
        </w:rPr>
        <w:t>Технология организации социально-культурной деятельности</w:t>
      </w:r>
    </w:p>
    <w:p w:rsidR="003903BD" w:rsidRPr="00E67C7F" w:rsidRDefault="003903BD" w:rsidP="008075FE">
      <w:pPr>
        <w:shd w:val="clear" w:color="auto" w:fill="FFFFFF"/>
        <w:tabs>
          <w:tab w:val="left" w:pos="680"/>
          <w:tab w:val="left" w:pos="851"/>
        </w:tabs>
        <w:ind w:firstLine="709"/>
        <w:jc w:val="center"/>
        <w:rPr>
          <w:b/>
          <w:sz w:val="28"/>
          <w:szCs w:val="28"/>
        </w:rPr>
      </w:pPr>
    </w:p>
    <w:p w:rsidR="003903BD" w:rsidRPr="00E67C7F" w:rsidRDefault="003903BD" w:rsidP="008075FE">
      <w:pPr>
        <w:pStyle w:val="Style15"/>
        <w:shd w:val="clear" w:color="auto" w:fill="FFFFFF"/>
        <w:tabs>
          <w:tab w:val="left" w:leader="underscore" w:pos="9856"/>
        </w:tabs>
        <w:ind w:firstLine="709"/>
        <w:rPr>
          <w:rStyle w:val="FontStyle53"/>
          <w:bCs/>
          <w:sz w:val="28"/>
          <w:szCs w:val="28"/>
        </w:rPr>
      </w:pPr>
    </w:p>
    <w:p w:rsidR="003903BD" w:rsidRPr="00E67C7F" w:rsidRDefault="003903BD" w:rsidP="008075FE">
      <w:pPr>
        <w:pStyle w:val="Style15"/>
        <w:shd w:val="clear" w:color="auto" w:fill="FFFFFF"/>
        <w:tabs>
          <w:tab w:val="left" w:leader="underscore" w:pos="9856"/>
        </w:tabs>
        <w:ind w:firstLine="709"/>
        <w:jc w:val="center"/>
        <w:rPr>
          <w:rStyle w:val="FontStyle53"/>
          <w:bCs/>
          <w:sz w:val="28"/>
          <w:szCs w:val="28"/>
        </w:rPr>
      </w:pPr>
    </w:p>
    <w:p w:rsidR="003903BD" w:rsidRPr="00E67C7F" w:rsidRDefault="003903BD" w:rsidP="008075FE">
      <w:pPr>
        <w:pStyle w:val="Style12"/>
        <w:shd w:val="clear" w:color="auto" w:fill="FFFFFF"/>
        <w:spacing w:line="240" w:lineRule="auto"/>
        <w:ind w:firstLine="709"/>
        <w:jc w:val="center"/>
        <w:rPr>
          <w:rStyle w:val="FontStyle60"/>
          <w:sz w:val="28"/>
          <w:szCs w:val="28"/>
          <w:vertAlign w:val="superscript"/>
        </w:rPr>
      </w:pPr>
    </w:p>
    <w:p w:rsidR="003903BD" w:rsidRPr="00E67C7F" w:rsidRDefault="003903BD" w:rsidP="008075FE">
      <w:pPr>
        <w:pStyle w:val="Style12"/>
        <w:shd w:val="clear" w:color="auto" w:fill="FFFFFF"/>
        <w:spacing w:line="240" w:lineRule="auto"/>
        <w:ind w:firstLine="709"/>
        <w:jc w:val="center"/>
        <w:rPr>
          <w:rStyle w:val="FontStyle60"/>
          <w:sz w:val="28"/>
          <w:szCs w:val="28"/>
          <w:vertAlign w:val="superscript"/>
        </w:rPr>
      </w:pPr>
    </w:p>
    <w:p w:rsidR="003903BD" w:rsidRPr="00E67C7F" w:rsidRDefault="003903BD" w:rsidP="008075FE">
      <w:pPr>
        <w:pStyle w:val="Style12"/>
        <w:shd w:val="clear" w:color="auto" w:fill="FFFFFF"/>
        <w:spacing w:line="240" w:lineRule="auto"/>
        <w:ind w:firstLine="709"/>
        <w:jc w:val="center"/>
        <w:rPr>
          <w:rStyle w:val="FontStyle60"/>
          <w:sz w:val="28"/>
          <w:szCs w:val="28"/>
          <w:vertAlign w:val="superscript"/>
        </w:rPr>
      </w:pPr>
    </w:p>
    <w:p w:rsidR="003903BD" w:rsidRPr="00E67C7F" w:rsidRDefault="003903BD" w:rsidP="008075FE">
      <w:pPr>
        <w:pStyle w:val="Style15"/>
        <w:shd w:val="clear" w:color="auto" w:fill="FFFFFF"/>
        <w:tabs>
          <w:tab w:val="left" w:leader="underscore" w:pos="9768"/>
        </w:tabs>
        <w:ind w:firstLine="709"/>
        <w:jc w:val="center"/>
        <w:rPr>
          <w:rStyle w:val="FontStyle53"/>
          <w:bCs/>
          <w:sz w:val="28"/>
          <w:szCs w:val="28"/>
        </w:rPr>
      </w:pPr>
    </w:p>
    <w:p w:rsidR="003903BD" w:rsidRPr="00E67C7F" w:rsidRDefault="003903BD" w:rsidP="008075FE">
      <w:pPr>
        <w:pStyle w:val="Style15"/>
        <w:shd w:val="clear" w:color="auto" w:fill="FFFFFF"/>
        <w:tabs>
          <w:tab w:val="left" w:leader="underscore" w:pos="9768"/>
        </w:tabs>
        <w:ind w:firstLine="709"/>
        <w:jc w:val="center"/>
        <w:rPr>
          <w:rStyle w:val="FontStyle53"/>
          <w:bCs/>
          <w:sz w:val="28"/>
          <w:szCs w:val="28"/>
        </w:rPr>
      </w:pPr>
    </w:p>
    <w:tbl>
      <w:tblPr>
        <w:tblW w:w="9889" w:type="dxa"/>
        <w:tblLook w:val="00A0" w:firstRow="1" w:lastRow="0" w:firstColumn="1" w:lastColumn="0" w:noHBand="0" w:noVBand="0"/>
      </w:tblPr>
      <w:tblGrid>
        <w:gridCol w:w="3646"/>
        <w:gridCol w:w="6243"/>
      </w:tblGrid>
      <w:tr w:rsidR="006E1ECE" w:rsidRPr="008764E0" w:rsidTr="006E1ECE">
        <w:trPr>
          <w:trHeight w:val="409"/>
        </w:trPr>
        <w:tc>
          <w:tcPr>
            <w:tcW w:w="3646" w:type="dxa"/>
          </w:tcPr>
          <w:p w:rsidR="006E1ECE" w:rsidRPr="006E1ECE" w:rsidRDefault="006E1ECE" w:rsidP="006E1ECE">
            <w:pPr>
              <w:pStyle w:val="Style15"/>
              <w:tabs>
                <w:tab w:val="left" w:leader="underscore" w:pos="9524"/>
              </w:tabs>
              <w:jc w:val="left"/>
              <w:rPr>
                <w:rStyle w:val="FontStyle53"/>
                <w:b w:val="0"/>
                <w:bCs/>
                <w:sz w:val="28"/>
                <w:szCs w:val="28"/>
              </w:rPr>
            </w:pPr>
            <w:r w:rsidRPr="006E1EC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E1ECE" w:rsidRPr="006E1ECE" w:rsidRDefault="006E1ECE" w:rsidP="006E1ECE">
            <w:pPr>
              <w:rPr>
                <w:rStyle w:val="FontStyle53"/>
                <w:b w:val="0"/>
                <w:color w:val="000000"/>
                <w:sz w:val="28"/>
                <w:szCs w:val="28"/>
              </w:rPr>
            </w:pPr>
            <w:r w:rsidRPr="006E1ECE">
              <w:rPr>
                <w:sz w:val="28"/>
                <w:szCs w:val="28"/>
              </w:rPr>
              <w:t>51.04.03 Социально-культурная деятельность</w:t>
            </w:r>
          </w:p>
        </w:tc>
      </w:tr>
      <w:tr w:rsidR="006E1ECE" w:rsidRPr="008764E0" w:rsidTr="006E1ECE">
        <w:trPr>
          <w:trHeight w:val="402"/>
        </w:trPr>
        <w:tc>
          <w:tcPr>
            <w:tcW w:w="3646" w:type="dxa"/>
          </w:tcPr>
          <w:p w:rsidR="006E1ECE" w:rsidRPr="006E1ECE" w:rsidRDefault="006E1ECE" w:rsidP="006E1ECE">
            <w:pPr>
              <w:pStyle w:val="Style15"/>
              <w:tabs>
                <w:tab w:val="left" w:leader="underscore" w:pos="9768"/>
              </w:tabs>
              <w:ind w:right="-5211"/>
              <w:jc w:val="left"/>
              <w:rPr>
                <w:rStyle w:val="FontStyle53"/>
                <w:b w:val="0"/>
                <w:bCs/>
                <w:i/>
                <w:sz w:val="28"/>
                <w:szCs w:val="28"/>
              </w:rPr>
            </w:pPr>
          </w:p>
          <w:p w:rsidR="006E1ECE" w:rsidRPr="006E1ECE" w:rsidRDefault="006E1ECE" w:rsidP="006E1ECE">
            <w:pPr>
              <w:pStyle w:val="Style15"/>
              <w:tabs>
                <w:tab w:val="left" w:leader="underscore" w:pos="9768"/>
              </w:tabs>
              <w:ind w:right="-5211"/>
              <w:jc w:val="left"/>
              <w:rPr>
                <w:rStyle w:val="FontStyle53"/>
                <w:b w:val="0"/>
                <w:bCs/>
                <w:sz w:val="28"/>
                <w:szCs w:val="28"/>
              </w:rPr>
            </w:pPr>
            <w:r w:rsidRPr="006E1EC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E1ECE" w:rsidRPr="006E1ECE" w:rsidRDefault="006E1ECE" w:rsidP="006E1ECE">
            <w:pPr>
              <w:pStyle w:val="Style5"/>
              <w:widowControl/>
              <w:spacing w:line="240" w:lineRule="auto"/>
              <w:jc w:val="both"/>
              <w:rPr>
                <w:sz w:val="28"/>
                <w:szCs w:val="28"/>
              </w:rPr>
            </w:pPr>
          </w:p>
          <w:p w:rsidR="006E1ECE" w:rsidRPr="006E1ECE" w:rsidRDefault="006E1ECE" w:rsidP="006E1ECE">
            <w:pPr>
              <w:pStyle w:val="Style5"/>
              <w:widowControl/>
              <w:spacing w:line="240" w:lineRule="auto"/>
              <w:jc w:val="both"/>
              <w:rPr>
                <w:rStyle w:val="FontStyle53"/>
                <w:b w:val="0"/>
                <w:sz w:val="28"/>
                <w:szCs w:val="28"/>
              </w:rPr>
            </w:pPr>
            <w:r w:rsidRPr="006E1ECE">
              <w:rPr>
                <w:sz w:val="28"/>
                <w:szCs w:val="28"/>
              </w:rPr>
              <w:t>Социально-культурный менеджмент</w:t>
            </w:r>
          </w:p>
        </w:tc>
      </w:tr>
      <w:tr w:rsidR="006E1ECE" w:rsidRPr="008764E0" w:rsidTr="006E1ECE">
        <w:tc>
          <w:tcPr>
            <w:tcW w:w="3646" w:type="dxa"/>
          </w:tcPr>
          <w:p w:rsidR="006E1ECE" w:rsidRPr="006E1ECE" w:rsidRDefault="006E1ECE" w:rsidP="006E1EC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E1ECE" w:rsidRPr="006E1ECE" w:rsidRDefault="006E1ECE" w:rsidP="006E1ECE">
            <w:pPr>
              <w:pStyle w:val="Style15"/>
              <w:tabs>
                <w:tab w:val="left" w:leader="underscore" w:pos="9768"/>
              </w:tabs>
              <w:jc w:val="center"/>
              <w:rPr>
                <w:rStyle w:val="FontStyle53"/>
                <w:b w:val="0"/>
                <w:bCs/>
                <w:sz w:val="28"/>
                <w:szCs w:val="28"/>
              </w:rPr>
            </w:pPr>
          </w:p>
        </w:tc>
      </w:tr>
      <w:tr w:rsidR="006E1ECE" w:rsidRPr="008764E0" w:rsidTr="006E1ECE">
        <w:tc>
          <w:tcPr>
            <w:tcW w:w="3646" w:type="dxa"/>
          </w:tcPr>
          <w:p w:rsidR="006E1ECE" w:rsidRPr="006E1ECE" w:rsidRDefault="006E1ECE" w:rsidP="006E1ECE">
            <w:pPr>
              <w:pStyle w:val="Style15"/>
              <w:tabs>
                <w:tab w:val="left" w:leader="underscore" w:pos="9768"/>
              </w:tabs>
              <w:jc w:val="left"/>
              <w:rPr>
                <w:rStyle w:val="FontStyle53"/>
                <w:b w:val="0"/>
                <w:bCs/>
                <w:i/>
                <w:sz w:val="28"/>
                <w:szCs w:val="28"/>
              </w:rPr>
            </w:pPr>
          </w:p>
          <w:p w:rsidR="006E1ECE" w:rsidRPr="006E1ECE" w:rsidRDefault="006E1ECE" w:rsidP="006E1ECE">
            <w:pPr>
              <w:pStyle w:val="Style15"/>
              <w:tabs>
                <w:tab w:val="left" w:leader="underscore" w:pos="9768"/>
              </w:tabs>
              <w:jc w:val="left"/>
              <w:rPr>
                <w:rStyle w:val="FontStyle53"/>
                <w:b w:val="0"/>
                <w:bCs/>
                <w:sz w:val="28"/>
                <w:szCs w:val="28"/>
              </w:rPr>
            </w:pPr>
            <w:r w:rsidRPr="006E1EC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E1ECE" w:rsidRPr="006E1ECE" w:rsidRDefault="006E1ECE" w:rsidP="006E1ECE">
            <w:pPr>
              <w:pStyle w:val="Style15"/>
              <w:tabs>
                <w:tab w:val="left" w:leader="underscore" w:pos="9768"/>
              </w:tabs>
              <w:rPr>
                <w:rStyle w:val="FontStyle53"/>
                <w:b w:val="0"/>
                <w:bCs/>
                <w:sz w:val="28"/>
                <w:szCs w:val="28"/>
              </w:rPr>
            </w:pPr>
          </w:p>
          <w:p w:rsidR="006E1ECE" w:rsidRPr="006E1ECE" w:rsidRDefault="006E1ECE" w:rsidP="006E1ECE">
            <w:pPr>
              <w:pStyle w:val="Style15"/>
              <w:tabs>
                <w:tab w:val="left" w:leader="underscore" w:pos="9768"/>
              </w:tabs>
              <w:rPr>
                <w:rStyle w:val="FontStyle53"/>
                <w:b w:val="0"/>
                <w:bCs/>
                <w:sz w:val="28"/>
                <w:szCs w:val="28"/>
              </w:rPr>
            </w:pPr>
            <w:r w:rsidRPr="006E1ECE">
              <w:rPr>
                <w:rStyle w:val="FontStyle53"/>
                <w:b w:val="0"/>
                <w:bCs/>
                <w:sz w:val="28"/>
                <w:szCs w:val="28"/>
              </w:rPr>
              <w:t>магистр</w:t>
            </w:r>
          </w:p>
        </w:tc>
      </w:tr>
    </w:tbl>
    <w:p w:rsidR="003903BD" w:rsidRPr="00E67C7F" w:rsidRDefault="003903BD" w:rsidP="008075FE">
      <w:pPr>
        <w:pStyle w:val="Style15"/>
        <w:shd w:val="clear" w:color="auto" w:fill="FFFFFF"/>
        <w:tabs>
          <w:tab w:val="left" w:leader="underscore" w:pos="9768"/>
        </w:tabs>
        <w:ind w:firstLine="709"/>
        <w:jc w:val="center"/>
        <w:rPr>
          <w:rStyle w:val="FontStyle53"/>
          <w:bCs/>
          <w:sz w:val="28"/>
          <w:szCs w:val="28"/>
        </w:rPr>
      </w:pPr>
    </w:p>
    <w:p w:rsidR="003903BD" w:rsidRPr="00E67C7F" w:rsidRDefault="003903BD" w:rsidP="008075FE">
      <w:pPr>
        <w:pStyle w:val="Style15"/>
        <w:shd w:val="clear" w:color="auto" w:fill="FFFFFF"/>
        <w:tabs>
          <w:tab w:val="left" w:leader="underscore" w:pos="9768"/>
        </w:tabs>
        <w:rPr>
          <w:rStyle w:val="FontStyle53"/>
          <w:bCs/>
          <w:sz w:val="28"/>
          <w:szCs w:val="28"/>
        </w:rPr>
      </w:pPr>
    </w:p>
    <w:p w:rsidR="003903BD" w:rsidRPr="00E67C7F" w:rsidRDefault="003903BD" w:rsidP="008075FE">
      <w:pPr>
        <w:pStyle w:val="Style15"/>
        <w:shd w:val="clear" w:color="auto" w:fill="FFFFFF"/>
        <w:tabs>
          <w:tab w:val="left" w:leader="underscore" w:pos="9768"/>
        </w:tabs>
        <w:rPr>
          <w:rStyle w:val="FontStyle53"/>
          <w:bCs/>
          <w:sz w:val="28"/>
          <w:szCs w:val="28"/>
        </w:rPr>
      </w:pPr>
    </w:p>
    <w:p w:rsidR="003903BD" w:rsidRPr="00E67C7F" w:rsidRDefault="003903BD" w:rsidP="008075FE">
      <w:pPr>
        <w:pStyle w:val="Style15"/>
        <w:shd w:val="clear" w:color="auto" w:fill="FFFFFF"/>
        <w:tabs>
          <w:tab w:val="left" w:leader="underscore" w:pos="9768"/>
        </w:tabs>
        <w:rPr>
          <w:rStyle w:val="FontStyle53"/>
          <w:bCs/>
          <w:sz w:val="28"/>
          <w:szCs w:val="28"/>
        </w:rPr>
      </w:pPr>
    </w:p>
    <w:p w:rsidR="003903BD" w:rsidRDefault="003903BD" w:rsidP="008075FE">
      <w:pPr>
        <w:pStyle w:val="Style15"/>
        <w:shd w:val="clear" w:color="auto" w:fill="FFFFFF"/>
        <w:tabs>
          <w:tab w:val="left" w:leader="underscore" w:pos="9768"/>
        </w:tabs>
        <w:rPr>
          <w:rStyle w:val="FontStyle53"/>
          <w:bCs/>
          <w:sz w:val="28"/>
          <w:szCs w:val="28"/>
        </w:rPr>
      </w:pPr>
    </w:p>
    <w:p w:rsidR="006E1ECE" w:rsidRDefault="006E1ECE" w:rsidP="008075FE">
      <w:pPr>
        <w:pStyle w:val="Style15"/>
        <w:shd w:val="clear" w:color="auto" w:fill="FFFFFF"/>
        <w:tabs>
          <w:tab w:val="left" w:leader="underscore" w:pos="9768"/>
        </w:tabs>
        <w:rPr>
          <w:rStyle w:val="FontStyle53"/>
          <w:bCs/>
          <w:sz w:val="28"/>
          <w:szCs w:val="28"/>
        </w:rPr>
      </w:pPr>
    </w:p>
    <w:p w:rsidR="006E1ECE" w:rsidRDefault="006E1ECE" w:rsidP="008075FE">
      <w:pPr>
        <w:pStyle w:val="Style15"/>
        <w:shd w:val="clear" w:color="auto" w:fill="FFFFFF"/>
        <w:tabs>
          <w:tab w:val="left" w:leader="underscore" w:pos="9768"/>
        </w:tabs>
        <w:rPr>
          <w:rStyle w:val="FontStyle53"/>
          <w:bCs/>
          <w:sz w:val="28"/>
          <w:szCs w:val="28"/>
        </w:rPr>
      </w:pPr>
    </w:p>
    <w:p w:rsidR="006E1ECE" w:rsidRDefault="006E1ECE" w:rsidP="008075FE">
      <w:pPr>
        <w:pStyle w:val="Style15"/>
        <w:shd w:val="clear" w:color="auto" w:fill="FFFFFF"/>
        <w:tabs>
          <w:tab w:val="left" w:leader="underscore" w:pos="9768"/>
        </w:tabs>
        <w:rPr>
          <w:rStyle w:val="FontStyle53"/>
          <w:bCs/>
          <w:sz w:val="28"/>
          <w:szCs w:val="28"/>
        </w:rPr>
      </w:pPr>
    </w:p>
    <w:p w:rsidR="006E1ECE" w:rsidRPr="00E67C7F" w:rsidRDefault="006E1ECE" w:rsidP="008075FE">
      <w:pPr>
        <w:pStyle w:val="Style15"/>
        <w:shd w:val="clear" w:color="auto" w:fill="FFFFFF"/>
        <w:tabs>
          <w:tab w:val="left" w:leader="underscore" w:pos="9768"/>
        </w:tabs>
        <w:rPr>
          <w:rStyle w:val="FontStyle53"/>
          <w:bCs/>
          <w:sz w:val="28"/>
          <w:szCs w:val="28"/>
        </w:rPr>
      </w:pPr>
    </w:p>
    <w:p w:rsidR="003903BD" w:rsidRPr="00E67C7F" w:rsidRDefault="003903BD" w:rsidP="008075FE">
      <w:pPr>
        <w:pStyle w:val="Style15"/>
        <w:shd w:val="clear" w:color="auto" w:fill="FFFFFF"/>
        <w:tabs>
          <w:tab w:val="left" w:leader="underscore" w:pos="9768"/>
        </w:tabs>
        <w:rPr>
          <w:rStyle w:val="FontStyle53"/>
          <w:bCs/>
          <w:sz w:val="28"/>
          <w:szCs w:val="28"/>
        </w:rPr>
      </w:pPr>
    </w:p>
    <w:p w:rsidR="003903BD" w:rsidRPr="00E67C7F" w:rsidRDefault="003903BD" w:rsidP="008075FE">
      <w:pPr>
        <w:pStyle w:val="Style15"/>
        <w:shd w:val="clear" w:color="auto" w:fill="FFFFFF"/>
        <w:tabs>
          <w:tab w:val="left" w:leader="underscore" w:pos="9768"/>
        </w:tabs>
        <w:ind w:firstLine="709"/>
        <w:jc w:val="center"/>
        <w:rPr>
          <w:rStyle w:val="FontStyle53"/>
          <w:b w:val="0"/>
          <w:bCs/>
          <w:sz w:val="28"/>
          <w:szCs w:val="28"/>
        </w:rPr>
      </w:pPr>
      <w:r w:rsidRPr="00E67C7F">
        <w:rPr>
          <w:rStyle w:val="FontStyle53"/>
          <w:b w:val="0"/>
          <w:bCs/>
          <w:sz w:val="28"/>
          <w:szCs w:val="28"/>
        </w:rPr>
        <w:t>пос. Электроизолятор</w:t>
      </w:r>
    </w:p>
    <w:p w:rsidR="003903BD" w:rsidRPr="008075FE" w:rsidRDefault="003903BD" w:rsidP="008075FE">
      <w:pPr>
        <w:shd w:val="clear" w:color="auto" w:fill="FFFFFF"/>
      </w:pPr>
    </w:p>
    <w:p w:rsidR="003903BD" w:rsidRPr="008075FE" w:rsidRDefault="00416612" w:rsidP="006E1ECE">
      <w:pPr>
        <w:shd w:val="clear" w:color="auto" w:fill="FFFFFF"/>
        <w:tabs>
          <w:tab w:val="left" w:pos="680"/>
          <w:tab w:val="left" w:pos="851"/>
        </w:tabs>
        <w:ind w:firstLine="709"/>
        <w:jc w:val="both"/>
        <w:rPr>
          <w:b/>
        </w:rPr>
      </w:pPr>
      <w:r>
        <w:br w:type="page"/>
      </w:r>
      <w:r w:rsidR="003903BD" w:rsidRPr="008075FE">
        <w:lastRenderedPageBreak/>
        <w:t>Рабочая программа дисциплины «Технология организации социально-культурной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подготовки51.04.03 Социально-культурная деятельность.</w:t>
      </w:r>
    </w:p>
    <w:p w:rsidR="003903BD" w:rsidRPr="008075FE" w:rsidRDefault="003903BD" w:rsidP="006E1ECE">
      <w:pPr>
        <w:shd w:val="clear" w:color="auto" w:fill="FFFFFF"/>
        <w:ind w:firstLine="709"/>
        <w:jc w:val="both"/>
      </w:pPr>
      <w:r w:rsidRPr="008075FE">
        <w:t xml:space="preserve">Дисциплина относится к обязательной части Блока 1 «Дисциплины (модули)» учебного плана. </w:t>
      </w:r>
    </w:p>
    <w:p w:rsidR="003903BD" w:rsidRPr="00DD192C" w:rsidRDefault="003903BD" w:rsidP="006E1ECE">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903BD" w:rsidRDefault="003903BD" w:rsidP="006E1ECE">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903BD" w:rsidRPr="00F622EC" w:rsidRDefault="00416612" w:rsidP="006E1ECE">
      <w:pPr>
        <w:pStyle w:val="a8"/>
        <w:widowControl/>
        <w:numPr>
          <w:ilvl w:val="0"/>
          <w:numId w:val="55"/>
        </w:numPr>
        <w:shd w:val="clear" w:color="auto" w:fill="FFFFFF"/>
        <w:tabs>
          <w:tab w:val="left" w:pos="709"/>
        </w:tabs>
        <w:jc w:val="both"/>
        <w:rPr>
          <w:b/>
          <w:bCs/>
          <w:i/>
          <w:iCs/>
        </w:rPr>
      </w:pPr>
      <w:bookmarkStart w:id="0" w:name="_Hlk29132315"/>
      <w:r>
        <w:rPr>
          <w:b/>
          <w:bCs/>
          <w:i/>
          <w:iCs/>
        </w:rPr>
        <w:br w:type="page"/>
      </w:r>
      <w:r w:rsidR="003903BD" w:rsidRPr="00F622EC">
        <w:rPr>
          <w:b/>
          <w:bCs/>
          <w:i/>
          <w:iCs/>
        </w:rPr>
        <w:t>Перечень планируемых результатов обучения по дисциплине (модулю),</w:t>
      </w:r>
    </w:p>
    <w:p w:rsidR="003903BD" w:rsidRPr="005F6699" w:rsidRDefault="003903BD" w:rsidP="008075FE">
      <w:pPr>
        <w:widowControl/>
        <w:shd w:val="clear" w:color="auto" w:fill="FFFFFF"/>
        <w:tabs>
          <w:tab w:val="left" w:pos="6131"/>
        </w:tabs>
        <w:ind w:left="502"/>
        <w:jc w:val="both"/>
        <w:rPr>
          <w:b/>
          <w:bCs/>
          <w:i/>
          <w:iCs/>
        </w:rPr>
      </w:pPr>
      <w:r w:rsidRPr="005F6699">
        <w:rPr>
          <w:b/>
          <w:bCs/>
          <w:i/>
          <w:iCs/>
        </w:rPr>
        <w:t>соотнесенных с планируемыми результатами освоения образовательной</w:t>
      </w:r>
    </w:p>
    <w:p w:rsidR="003903BD" w:rsidRDefault="003903BD" w:rsidP="008075FE">
      <w:pPr>
        <w:widowControl/>
        <w:shd w:val="clear" w:color="auto" w:fill="FFFFFF"/>
        <w:tabs>
          <w:tab w:val="left" w:pos="6131"/>
        </w:tabs>
        <w:jc w:val="both"/>
        <w:rPr>
          <w:b/>
          <w:bCs/>
          <w:i/>
          <w:iCs/>
        </w:rPr>
      </w:pPr>
      <w:r w:rsidRPr="005F6699">
        <w:rPr>
          <w:b/>
          <w:bCs/>
          <w:i/>
          <w:iCs/>
        </w:rPr>
        <w:t xml:space="preserve">        программы </w:t>
      </w:r>
    </w:p>
    <w:p w:rsidR="003903BD" w:rsidRPr="005F6699" w:rsidRDefault="003903BD" w:rsidP="008075FE">
      <w:pPr>
        <w:widowControl/>
        <w:shd w:val="clear" w:color="auto" w:fill="FFFFFF"/>
        <w:tabs>
          <w:tab w:val="left" w:pos="6131"/>
        </w:tabs>
        <w:jc w:val="both"/>
        <w:rPr>
          <w:b/>
          <w:bCs/>
          <w:i/>
          <w:iCs/>
        </w:rPr>
      </w:pPr>
    </w:p>
    <w:tbl>
      <w:tblPr>
        <w:tblW w:w="100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40"/>
        <w:gridCol w:w="3540"/>
        <w:gridCol w:w="4222"/>
      </w:tblGrid>
      <w:tr w:rsidR="003903BD" w:rsidRPr="008075FE" w:rsidTr="008F672A">
        <w:tc>
          <w:tcPr>
            <w:tcW w:w="2240" w:type="dxa"/>
          </w:tcPr>
          <w:p w:rsidR="003903BD" w:rsidRPr="008075FE" w:rsidRDefault="003903BD" w:rsidP="008075FE">
            <w:pPr>
              <w:shd w:val="clear" w:color="auto" w:fill="FFFFFF"/>
            </w:pPr>
            <w:r w:rsidRPr="008075FE">
              <w:t>Компетенция</w:t>
            </w:r>
          </w:p>
        </w:tc>
        <w:tc>
          <w:tcPr>
            <w:tcW w:w="3540" w:type="dxa"/>
          </w:tcPr>
          <w:p w:rsidR="003903BD" w:rsidRPr="008075FE" w:rsidRDefault="003903BD" w:rsidP="008075FE">
            <w:pPr>
              <w:shd w:val="clear" w:color="auto" w:fill="FFFFFF"/>
              <w:jc w:val="center"/>
              <w:rPr>
                <w:bCs/>
              </w:rPr>
            </w:pPr>
            <w:r w:rsidRPr="008075FE">
              <w:rPr>
                <w:bCs/>
              </w:rPr>
              <w:t>Индикаторы достижения компетенций</w:t>
            </w:r>
          </w:p>
        </w:tc>
        <w:tc>
          <w:tcPr>
            <w:tcW w:w="4222" w:type="dxa"/>
          </w:tcPr>
          <w:p w:rsidR="003903BD" w:rsidRPr="008075FE" w:rsidRDefault="003903BD" w:rsidP="008075FE">
            <w:pPr>
              <w:shd w:val="clear" w:color="auto" w:fill="FFFFFF"/>
              <w:jc w:val="center"/>
            </w:pPr>
            <w:r w:rsidRPr="008075FE">
              <w:t>Планируемые результаты обучения по дисциплине</w:t>
            </w:r>
          </w:p>
        </w:tc>
      </w:tr>
      <w:tr w:rsidR="003903BD" w:rsidRPr="008075FE" w:rsidTr="008F672A">
        <w:tc>
          <w:tcPr>
            <w:tcW w:w="2240" w:type="dxa"/>
          </w:tcPr>
          <w:p w:rsidR="003903BD" w:rsidRPr="008075FE" w:rsidRDefault="003903BD" w:rsidP="008075FE">
            <w:pPr>
              <w:shd w:val="clear" w:color="auto" w:fill="FFFFFF"/>
            </w:pPr>
            <w:r w:rsidRPr="008075FE">
              <w:t>ОПК-3. Способен руководить</w:t>
            </w:r>
          </w:p>
          <w:p w:rsidR="003903BD" w:rsidRPr="008075FE" w:rsidRDefault="003903BD" w:rsidP="008075FE">
            <w:pPr>
              <w:shd w:val="clear" w:color="auto" w:fill="FFFFFF"/>
            </w:pPr>
            <w:r w:rsidRPr="008075FE">
              <w:t>коллективом в сфере профессиональной</w:t>
            </w:r>
          </w:p>
          <w:p w:rsidR="003903BD" w:rsidRPr="008075FE" w:rsidRDefault="003903BD" w:rsidP="008075FE">
            <w:pPr>
              <w:shd w:val="clear" w:color="auto" w:fill="FFFFFF"/>
            </w:pPr>
            <w:r w:rsidRPr="008075FE">
              <w:t>и педагогической деятельности на</w:t>
            </w:r>
          </w:p>
          <w:p w:rsidR="003903BD" w:rsidRPr="008075FE" w:rsidRDefault="003903BD" w:rsidP="008075FE">
            <w:pPr>
              <w:shd w:val="clear" w:color="auto" w:fill="FFFFFF"/>
            </w:pPr>
            <w:r w:rsidRPr="008075FE">
              <w:t>основе норм социальной и этической</w:t>
            </w:r>
          </w:p>
          <w:p w:rsidR="003903BD" w:rsidRPr="008075FE" w:rsidRDefault="003903BD" w:rsidP="008075FE">
            <w:pPr>
              <w:shd w:val="clear" w:color="auto" w:fill="FFFFFF"/>
              <w:jc w:val="both"/>
            </w:pPr>
            <w:r w:rsidRPr="008075FE">
              <w:t>ответственности</w:t>
            </w:r>
          </w:p>
        </w:tc>
        <w:tc>
          <w:tcPr>
            <w:tcW w:w="3540" w:type="dxa"/>
          </w:tcPr>
          <w:p w:rsidR="003903BD" w:rsidRPr="008075FE" w:rsidRDefault="003903BD" w:rsidP="008075FE">
            <w:pPr>
              <w:shd w:val="clear" w:color="auto" w:fill="FFFFFF"/>
              <w:ind w:right="-102"/>
            </w:pPr>
            <w:r w:rsidRPr="008075FE">
              <w:t>ОПК-3.1.</w:t>
            </w:r>
            <w:r w:rsidR="006E1ECE">
              <w:t xml:space="preserve"> </w:t>
            </w:r>
            <w:r w:rsidRPr="008075FE">
              <w:t>Знает теорию и</w:t>
            </w:r>
            <w:r w:rsidR="006E1ECE">
              <w:t xml:space="preserve"> </w:t>
            </w:r>
            <w:r w:rsidRPr="008075FE">
              <w:t>методологию</w:t>
            </w:r>
            <w:r w:rsidR="006E1ECE">
              <w:t xml:space="preserve"> </w:t>
            </w:r>
            <w:r w:rsidRPr="008075FE">
              <w:t>профессиональной этики.</w:t>
            </w:r>
          </w:p>
          <w:p w:rsidR="003903BD" w:rsidRPr="008075FE" w:rsidRDefault="003903BD" w:rsidP="008075FE">
            <w:pPr>
              <w:shd w:val="clear" w:color="auto" w:fill="FFFFFF"/>
              <w:ind w:right="-102"/>
            </w:pPr>
            <w:r w:rsidRPr="008075FE">
              <w:t>ОПК-3.2.</w:t>
            </w:r>
            <w:r w:rsidR="006E1ECE">
              <w:t xml:space="preserve"> </w:t>
            </w:r>
            <w:r w:rsidRPr="008075FE">
              <w:t>Умеет руководить трудовым</w:t>
            </w:r>
            <w:r w:rsidR="006E1ECE">
              <w:t xml:space="preserve"> </w:t>
            </w:r>
            <w:r w:rsidRPr="008075FE">
              <w:t>коллективом на основе норм профессиональной</w:t>
            </w:r>
            <w:r w:rsidR="006E1ECE">
              <w:t xml:space="preserve"> </w:t>
            </w:r>
            <w:r w:rsidRPr="008075FE">
              <w:t>этики и социальной ответственности.</w:t>
            </w:r>
          </w:p>
          <w:p w:rsidR="003903BD" w:rsidRPr="008075FE" w:rsidRDefault="003903BD" w:rsidP="008075FE">
            <w:pPr>
              <w:shd w:val="clear" w:color="auto" w:fill="FFFFFF"/>
            </w:pPr>
            <w:r w:rsidRPr="008075FE">
              <w:t>ОПК-3.3.Владеет: социально-</w:t>
            </w:r>
          </w:p>
          <w:p w:rsidR="003903BD" w:rsidRPr="008075FE" w:rsidRDefault="003903BD" w:rsidP="008075FE">
            <w:pPr>
              <w:shd w:val="clear" w:color="auto" w:fill="FFFFFF"/>
            </w:pPr>
            <w:r w:rsidRPr="008075FE">
              <w:t>психологическими методами</w:t>
            </w:r>
          </w:p>
          <w:p w:rsidR="003903BD" w:rsidRPr="008075FE" w:rsidRDefault="003903BD" w:rsidP="008075FE">
            <w:pPr>
              <w:shd w:val="clear" w:color="auto" w:fill="FFFFFF"/>
            </w:pPr>
            <w:r w:rsidRPr="008075FE">
              <w:t>управления трудовым коллективом в</w:t>
            </w:r>
            <w:r w:rsidR="006E1ECE">
              <w:t xml:space="preserve"> </w:t>
            </w:r>
            <w:r w:rsidRPr="008075FE">
              <w:t>сфере профессиональной и</w:t>
            </w:r>
          </w:p>
          <w:p w:rsidR="003903BD" w:rsidRPr="008075FE" w:rsidRDefault="003903BD" w:rsidP="008075FE">
            <w:pPr>
              <w:shd w:val="clear" w:color="auto" w:fill="FFFFFF"/>
              <w:tabs>
                <w:tab w:val="left" w:pos="1690"/>
                <w:tab w:val="left" w:pos="1850"/>
              </w:tabs>
              <w:jc w:val="both"/>
            </w:pPr>
            <w:r w:rsidRPr="008075FE">
              <w:t>педагогической деятельности.</w:t>
            </w:r>
          </w:p>
        </w:tc>
        <w:tc>
          <w:tcPr>
            <w:tcW w:w="4222" w:type="dxa"/>
          </w:tcPr>
          <w:p w:rsidR="003903BD" w:rsidRDefault="003903BD" w:rsidP="008075FE">
            <w:pPr>
              <w:shd w:val="clear" w:color="auto" w:fill="FFFFFF"/>
              <w:jc w:val="both"/>
              <w:rPr>
                <w:b/>
              </w:rPr>
            </w:pPr>
            <w:r w:rsidRPr="008075FE">
              <w:rPr>
                <w:b/>
              </w:rPr>
              <w:t xml:space="preserve">Знать: </w:t>
            </w:r>
          </w:p>
          <w:p w:rsidR="003903BD" w:rsidRPr="008075FE" w:rsidRDefault="003903BD" w:rsidP="008075FE">
            <w:pPr>
              <w:shd w:val="clear" w:color="auto" w:fill="FFFFFF"/>
              <w:jc w:val="both"/>
            </w:pPr>
            <w:r>
              <w:rPr>
                <w:b/>
              </w:rPr>
              <w:t xml:space="preserve"> - </w:t>
            </w:r>
            <w:r w:rsidRPr="008075FE">
              <w:t>теорию и методологию</w:t>
            </w:r>
          </w:p>
          <w:p w:rsidR="003903BD" w:rsidRDefault="003903BD" w:rsidP="008075FE">
            <w:pPr>
              <w:shd w:val="clear" w:color="auto" w:fill="FFFFFF"/>
              <w:jc w:val="both"/>
            </w:pPr>
            <w:r w:rsidRPr="008075FE">
              <w:t xml:space="preserve">профессиональной </w:t>
            </w:r>
            <w:r>
              <w:t>этики;</w:t>
            </w:r>
          </w:p>
          <w:p w:rsidR="003903BD" w:rsidRPr="008075FE" w:rsidRDefault="003903BD" w:rsidP="008F672A">
            <w:pPr>
              <w:shd w:val="clear" w:color="auto" w:fill="FFFFFF"/>
              <w:jc w:val="both"/>
            </w:pPr>
            <w:r>
              <w:t xml:space="preserve"> - </w:t>
            </w:r>
            <w:r w:rsidRPr="008075FE">
              <w:t>принципы,</w:t>
            </w:r>
            <w:r w:rsidR="006E1ECE">
              <w:t xml:space="preserve"> </w:t>
            </w:r>
            <w:r w:rsidRPr="008075FE">
              <w:t>методы, сущность и специфику</w:t>
            </w:r>
            <w:r w:rsidR="006E1ECE">
              <w:t xml:space="preserve"> </w:t>
            </w:r>
            <w:r w:rsidRPr="008075FE">
              <w:t>технологического процесса</w:t>
            </w:r>
          </w:p>
          <w:p w:rsidR="003903BD" w:rsidRDefault="006E1ECE" w:rsidP="008075FE">
            <w:pPr>
              <w:shd w:val="clear" w:color="auto" w:fill="FFFFFF"/>
              <w:ind w:right="-128"/>
              <w:jc w:val="both"/>
            </w:pPr>
            <w:r>
              <w:t>У</w:t>
            </w:r>
            <w:r w:rsidR="003903BD" w:rsidRPr="008075FE">
              <w:t>правления</w:t>
            </w:r>
            <w:r>
              <w:t xml:space="preserve"> </w:t>
            </w:r>
            <w:r w:rsidR="003903BD" w:rsidRPr="008075FE">
              <w:t>коллективом;</w:t>
            </w:r>
          </w:p>
          <w:p w:rsidR="003903BD" w:rsidRPr="008075FE" w:rsidRDefault="003903BD" w:rsidP="008075FE">
            <w:pPr>
              <w:shd w:val="clear" w:color="auto" w:fill="FFFFFF"/>
              <w:ind w:right="-128"/>
              <w:jc w:val="both"/>
            </w:pPr>
            <w:r>
              <w:t>-</w:t>
            </w:r>
            <w:r w:rsidRPr="008075FE">
              <w:t>структуру, ресурсы,</w:t>
            </w:r>
            <w:r w:rsidR="006E1ECE">
              <w:t xml:space="preserve"> </w:t>
            </w:r>
            <w:r w:rsidRPr="008075FE">
              <w:t>условия</w:t>
            </w:r>
            <w:r w:rsidR="006E1ECE">
              <w:t xml:space="preserve"> </w:t>
            </w:r>
            <w:r w:rsidRPr="008075FE">
              <w:t>реализации в</w:t>
            </w:r>
            <w:r>
              <w:t xml:space="preserve"> учреждениях культуры</w:t>
            </w:r>
          </w:p>
          <w:p w:rsidR="003903BD" w:rsidRPr="008075FE" w:rsidRDefault="006E1ECE" w:rsidP="008075FE">
            <w:pPr>
              <w:shd w:val="clear" w:color="auto" w:fill="FFFFFF"/>
              <w:ind w:right="-128"/>
              <w:jc w:val="both"/>
            </w:pPr>
            <w:r>
              <w:t>П</w:t>
            </w:r>
            <w:r w:rsidR="003903BD" w:rsidRPr="008075FE">
              <w:t>рофессиональной</w:t>
            </w:r>
            <w:r>
              <w:t xml:space="preserve"> </w:t>
            </w:r>
            <w:r w:rsidR="003903BD" w:rsidRPr="008075FE">
              <w:t>и педагогической</w:t>
            </w:r>
          </w:p>
          <w:p w:rsidR="003903BD" w:rsidRPr="008075FE" w:rsidRDefault="003903BD" w:rsidP="008075FE">
            <w:pPr>
              <w:shd w:val="clear" w:color="auto" w:fill="FFFFFF"/>
              <w:ind w:right="-128"/>
              <w:jc w:val="both"/>
            </w:pPr>
            <w:r w:rsidRPr="008075FE">
              <w:t>деятельности на</w:t>
            </w:r>
            <w:r w:rsidR="006E1ECE">
              <w:t xml:space="preserve"> </w:t>
            </w:r>
            <w:r w:rsidRPr="008075FE">
              <w:t>основе норм</w:t>
            </w:r>
          </w:p>
          <w:p w:rsidR="003903BD" w:rsidRPr="008075FE" w:rsidRDefault="003903BD" w:rsidP="008075FE">
            <w:pPr>
              <w:shd w:val="clear" w:color="auto" w:fill="FFFFFF"/>
              <w:ind w:right="-128"/>
              <w:jc w:val="both"/>
            </w:pPr>
            <w:r w:rsidRPr="008075FE">
              <w:t>социальной и этической</w:t>
            </w:r>
          </w:p>
          <w:p w:rsidR="003903BD" w:rsidRPr="008075FE" w:rsidRDefault="003903BD" w:rsidP="008075FE">
            <w:pPr>
              <w:shd w:val="clear" w:color="auto" w:fill="FFFFFF"/>
              <w:ind w:right="-128"/>
              <w:jc w:val="both"/>
            </w:pPr>
            <w:r w:rsidRPr="008075FE">
              <w:t>ответственности.</w:t>
            </w:r>
          </w:p>
          <w:p w:rsidR="003903BD" w:rsidRDefault="003903BD" w:rsidP="008075FE">
            <w:pPr>
              <w:shd w:val="clear" w:color="auto" w:fill="FFFFFF"/>
              <w:jc w:val="both"/>
              <w:rPr>
                <w:b/>
              </w:rPr>
            </w:pPr>
            <w:r w:rsidRPr="008075FE">
              <w:rPr>
                <w:b/>
              </w:rPr>
              <w:t>Уметь:</w:t>
            </w:r>
          </w:p>
          <w:p w:rsidR="003903BD" w:rsidRDefault="003903BD" w:rsidP="008F672A">
            <w:pPr>
              <w:shd w:val="clear" w:color="auto" w:fill="FFFFFF"/>
              <w:jc w:val="both"/>
            </w:pPr>
            <w:r w:rsidRPr="008075FE">
              <w:t>- руководить трудовым</w:t>
            </w:r>
            <w:r w:rsidR="006E1ECE">
              <w:t xml:space="preserve"> </w:t>
            </w:r>
            <w:r w:rsidRPr="008075FE">
              <w:t xml:space="preserve">коллективом, </w:t>
            </w:r>
          </w:p>
          <w:p w:rsidR="003903BD" w:rsidRDefault="003903BD" w:rsidP="008F672A">
            <w:pPr>
              <w:shd w:val="clear" w:color="auto" w:fill="FFFFFF"/>
              <w:jc w:val="both"/>
            </w:pPr>
            <w:r>
              <w:t xml:space="preserve">- </w:t>
            </w:r>
            <w:r w:rsidRPr="008075FE">
              <w:t>планировать и</w:t>
            </w:r>
            <w:r w:rsidR="006E1ECE">
              <w:t xml:space="preserve"> </w:t>
            </w:r>
            <w:r w:rsidRPr="008075FE">
              <w:t>организовывать</w:t>
            </w:r>
            <w:r w:rsidR="006E1ECE">
              <w:t xml:space="preserve"> </w:t>
            </w:r>
            <w:r>
              <w:t xml:space="preserve">деятельность учреждений </w:t>
            </w:r>
            <w:r w:rsidRPr="008075FE">
              <w:t>на основе норм</w:t>
            </w:r>
            <w:r w:rsidR="006E1ECE">
              <w:t xml:space="preserve"> </w:t>
            </w:r>
            <w:r w:rsidRPr="008075FE">
              <w:t>профессиональной этики и социальной</w:t>
            </w:r>
            <w:r w:rsidR="006E1ECE">
              <w:t xml:space="preserve"> </w:t>
            </w:r>
            <w:r w:rsidRPr="008075FE">
              <w:t>ответственности</w:t>
            </w:r>
            <w:r>
              <w:t>;</w:t>
            </w:r>
          </w:p>
          <w:p w:rsidR="003903BD" w:rsidRPr="008075FE" w:rsidRDefault="003903BD" w:rsidP="008F672A">
            <w:pPr>
              <w:shd w:val="clear" w:color="auto" w:fill="FFFFFF"/>
              <w:jc w:val="both"/>
            </w:pPr>
            <w:r>
              <w:t xml:space="preserve"> - </w:t>
            </w:r>
            <w:r w:rsidRPr="008075FE">
              <w:t>комплексно</w:t>
            </w:r>
            <w:r w:rsidR="006E1ECE">
              <w:t xml:space="preserve"> </w:t>
            </w:r>
            <w:r w:rsidRPr="008075FE">
              <w:t>использова</w:t>
            </w:r>
            <w:r>
              <w:t>ть</w:t>
            </w:r>
            <w:r w:rsidR="006E1ECE">
              <w:t xml:space="preserve"> </w:t>
            </w:r>
            <w:r w:rsidRPr="008075FE">
              <w:t>материально</w:t>
            </w:r>
            <w:r>
              <w:t>-</w:t>
            </w:r>
            <w:r w:rsidRPr="008075FE">
              <w:t>технически</w:t>
            </w:r>
            <w:r>
              <w:t>е</w:t>
            </w:r>
            <w:r w:rsidRPr="008075FE">
              <w:t>,</w:t>
            </w:r>
            <w:r w:rsidR="006E1ECE">
              <w:t xml:space="preserve"> </w:t>
            </w:r>
            <w:r w:rsidRPr="008075FE">
              <w:t>методическ</w:t>
            </w:r>
            <w:r>
              <w:t>ие</w:t>
            </w:r>
            <w:r w:rsidRPr="008075FE">
              <w:t xml:space="preserve"> и</w:t>
            </w:r>
            <w:r w:rsidR="006E1ECE">
              <w:t xml:space="preserve"> </w:t>
            </w:r>
            <w:r w:rsidRPr="008075FE">
              <w:t>социальны</w:t>
            </w:r>
            <w:r>
              <w:t>е</w:t>
            </w:r>
            <w:r w:rsidR="006E1ECE">
              <w:t xml:space="preserve"> </w:t>
            </w:r>
            <w:r w:rsidRPr="008075FE">
              <w:t>ресурс</w:t>
            </w:r>
            <w:r>
              <w:t>ы</w:t>
            </w:r>
            <w:r w:rsidRPr="008075FE">
              <w:t xml:space="preserve"> в</w:t>
            </w:r>
            <w:r w:rsidR="006E1ECE">
              <w:t xml:space="preserve"> </w:t>
            </w:r>
            <w:r w:rsidRPr="008075FE">
              <w:t>деятельности</w:t>
            </w:r>
            <w:r>
              <w:t xml:space="preserve"> учреждений культуры</w:t>
            </w:r>
            <w:r w:rsidRPr="008075FE">
              <w:t xml:space="preserve">; </w:t>
            </w:r>
          </w:p>
          <w:p w:rsidR="003903BD" w:rsidRDefault="003903BD" w:rsidP="008075FE">
            <w:pPr>
              <w:shd w:val="clear" w:color="auto" w:fill="FFFFFF"/>
              <w:ind w:right="-128"/>
              <w:jc w:val="both"/>
            </w:pPr>
            <w:r w:rsidRPr="008075FE">
              <w:rPr>
                <w:b/>
              </w:rPr>
              <w:t>Владеть:</w:t>
            </w:r>
          </w:p>
          <w:p w:rsidR="003903BD" w:rsidRDefault="003903BD" w:rsidP="008075FE">
            <w:pPr>
              <w:shd w:val="clear" w:color="auto" w:fill="FFFFFF"/>
              <w:ind w:right="-128"/>
              <w:jc w:val="both"/>
            </w:pPr>
            <w:r w:rsidRPr="008075FE">
              <w:t>-социально</w:t>
            </w:r>
          </w:p>
          <w:p w:rsidR="003903BD" w:rsidRPr="008075FE" w:rsidRDefault="003903BD" w:rsidP="008075FE">
            <w:pPr>
              <w:shd w:val="clear" w:color="auto" w:fill="FFFFFF"/>
              <w:ind w:right="-128"/>
              <w:jc w:val="both"/>
            </w:pPr>
            <w:r w:rsidRPr="008075FE">
              <w:t>психологическими,</w:t>
            </w:r>
            <w:r w:rsidR="006E1ECE">
              <w:t xml:space="preserve"> </w:t>
            </w:r>
            <w:r w:rsidRPr="008075FE">
              <w:t>образовательными</w:t>
            </w:r>
            <w:r>
              <w:t xml:space="preserve">, </w:t>
            </w:r>
            <w:r w:rsidRPr="008075FE">
              <w:t>воспитывающими методами</w:t>
            </w:r>
          </w:p>
          <w:p w:rsidR="003903BD" w:rsidRPr="008075FE" w:rsidRDefault="003903BD" w:rsidP="008075FE">
            <w:pPr>
              <w:shd w:val="clear" w:color="auto" w:fill="FFFFFF"/>
              <w:ind w:right="-128"/>
              <w:jc w:val="both"/>
            </w:pPr>
            <w:r w:rsidRPr="008075FE">
              <w:t>управления трудовым коллективом в</w:t>
            </w:r>
          </w:p>
          <w:p w:rsidR="003903BD" w:rsidRPr="008075FE" w:rsidRDefault="003903BD" w:rsidP="008075FE">
            <w:pPr>
              <w:shd w:val="clear" w:color="auto" w:fill="FFFFFF"/>
              <w:ind w:right="-128"/>
              <w:jc w:val="both"/>
            </w:pPr>
            <w:r w:rsidRPr="008075FE">
              <w:t>сфере</w:t>
            </w:r>
            <w:r w:rsidR="006E1ECE">
              <w:t xml:space="preserve"> </w:t>
            </w:r>
            <w:r w:rsidRPr="008075FE">
              <w:t>профессиональной и</w:t>
            </w:r>
          </w:p>
          <w:p w:rsidR="003903BD" w:rsidRPr="008075FE" w:rsidRDefault="003903BD" w:rsidP="008075FE">
            <w:pPr>
              <w:shd w:val="clear" w:color="auto" w:fill="FFFFFF"/>
              <w:ind w:right="-128"/>
              <w:jc w:val="both"/>
            </w:pPr>
            <w:r w:rsidRPr="008075FE">
              <w:t>педагогической</w:t>
            </w:r>
            <w:r w:rsidR="006E1ECE">
              <w:t xml:space="preserve"> </w:t>
            </w:r>
            <w:r w:rsidRPr="008075FE">
              <w:t>деятельности</w:t>
            </w:r>
            <w:r>
              <w:t>.</w:t>
            </w:r>
          </w:p>
        </w:tc>
      </w:tr>
      <w:tr w:rsidR="003903BD" w:rsidRPr="008075FE" w:rsidTr="008F672A">
        <w:tc>
          <w:tcPr>
            <w:tcW w:w="2240" w:type="dxa"/>
          </w:tcPr>
          <w:p w:rsidR="003903BD" w:rsidRPr="008075FE" w:rsidRDefault="003903BD" w:rsidP="008075FE">
            <w:pPr>
              <w:shd w:val="clear" w:color="auto" w:fill="FFFFFF"/>
            </w:pPr>
            <w:r>
              <w:t>ПК</w:t>
            </w:r>
            <w:r w:rsidRPr="008075FE">
              <w:t>-1. Способен к</w:t>
            </w:r>
            <w:r w:rsidR="006E1ECE">
              <w:t xml:space="preserve"> </w:t>
            </w:r>
            <w:r w:rsidRPr="008075FE">
              <w:t xml:space="preserve">осуществлению </w:t>
            </w:r>
          </w:p>
          <w:p w:rsidR="003903BD" w:rsidRPr="008075FE" w:rsidRDefault="003903BD" w:rsidP="008075FE">
            <w:pPr>
              <w:shd w:val="clear" w:color="auto" w:fill="FFFFFF"/>
            </w:pPr>
            <w:r w:rsidRPr="008075FE">
              <w:t>на научной</w:t>
            </w:r>
            <w:r w:rsidR="006E1ECE">
              <w:t xml:space="preserve"> </w:t>
            </w:r>
            <w:r w:rsidRPr="008075FE">
              <w:t>основе организации</w:t>
            </w:r>
          </w:p>
          <w:p w:rsidR="003903BD" w:rsidRPr="008075FE" w:rsidRDefault="003903BD" w:rsidP="008075FE">
            <w:pPr>
              <w:shd w:val="clear" w:color="auto" w:fill="FFFFFF"/>
            </w:pPr>
            <w:r w:rsidRPr="008075FE">
              <w:t>творческо-производственной</w:t>
            </w:r>
          </w:p>
          <w:p w:rsidR="003903BD" w:rsidRPr="008075FE" w:rsidRDefault="003903BD" w:rsidP="008075FE">
            <w:pPr>
              <w:shd w:val="clear" w:color="auto" w:fill="FFFFFF"/>
            </w:pPr>
            <w:r w:rsidRPr="008075FE">
              <w:t>деятельности учреждений</w:t>
            </w:r>
          </w:p>
          <w:p w:rsidR="003903BD" w:rsidRPr="008075FE" w:rsidRDefault="003903BD" w:rsidP="008075FE">
            <w:pPr>
              <w:shd w:val="clear" w:color="auto" w:fill="FFFFFF"/>
            </w:pPr>
            <w:r w:rsidRPr="008075FE">
              <w:t>культуры, рекреационных</w:t>
            </w:r>
          </w:p>
          <w:p w:rsidR="003903BD" w:rsidRPr="008075FE" w:rsidRDefault="003903BD" w:rsidP="008075FE">
            <w:pPr>
              <w:shd w:val="clear" w:color="auto" w:fill="FFFFFF"/>
            </w:pPr>
            <w:r w:rsidRPr="008075FE">
              <w:t>объектов и индустрии</w:t>
            </w:r>
            <w:r w:rsidR="006E1ECE">
              <w:t xml:space="preserve"> </w:t>
            </w:r>
            <w:r w:rsidRPr="008075FE">
              <w:t>досуга.</w:t>
            </w:r>
          </w:p>
        </w:tc>
        <w:tc>
          <w:tcPr>
            <w:tcW w:w="3540" w:type="dxa"/>
          </w:tcPr>
          <w:p w:rsidR="003903BD" w:rsidRPr="001D2B28" w:rsidRDefault="003903BD" w:rsidP="00183525">
            <w:pPr>
              <w:jc w:val="both"/>
            </w:pPr>
            <w:r>
              <w:t>ПК-1</w:t>
            </w:r>
            <w:r w:rsidRPr="001D2B28">
              <w:t>.1. Знать:</w:t>
            </w:r>
          </w:p>
          <w:p w:rsidR="003903BD" w:rsidRPr="001D2B28" w:rsidRDefault="003903BD" w:rsidP="00183525">
            <w:pPr>
              <w:jc w:val="both"/>
            </w:pPr>
            <w:r w:rsidRPr="001D2B28">
              <w:t>организационную структуру,</w:t>
            </w:r>
          </w:p>
          <w:p w:rsidR="003903BD" w:rsidRPr="001D2B28" w:rsidRDefault="003903BD" w:rsidP="00183525">
            <w:pPr>
              <w:jc w:val="both"/>
            </w:pPr>
            <w:r w:rsidRPr="001D2B28">
              <w:t>технологический процесс</w:t>
            </w:r>
          </w:p>
          <w:p w:rsidR="003903BD" w:rsidRPr="001D2B28" w:rsidRDefault="003903BD" w:rsidP="00183525">
            <w:pPr>
              <w:jc w:val="both"/>
            </w:pPr>
            <w:r w:rsidRPr="001D2B28">
              <w:t>деятельности, специфику</w:t>
            </w:r>
          </w:p>
          <w:p w:rsidR="003903BD" w:rsidRPr="001D2B28" w:rsidRDefault="003903BD" w:rsidP="00183525">
            <w:pPr>
              <w:jc w:val="both"/>
            </w:pPr>
            <w:r w:rsidRPr="001D2B28">
              <w:t>управления учреждениями</w:t>
            </w:r>
          </w:p>
          <w:p w:rsidR="003903BD" w:rsidRPr="001D2B28" w:rsidRDefault="003903BD" w:rsidP="00183525">
            <w:pPr>
              <w:jc w:val="both"/>
            </w:pPr>
            <w:r w:rsidRPr="001D2B28">
              <w:t>культуры, рекреационными</w:t>
            </w:r>
          </w:p>
          <w:p w:rsidR="003903BD" w:rsidRPr="001D2B28" w:rsidRDefault="003903BD" w:rsidP="00183525">
            <w:pPr>
              <w:jc w:val="both"/>
            </w:pPr>
            <w:r w:rsidRPr="001D2B28">
              <w:t>объектами, организациями</w:t>
            </w:r>
          </w:p>
          <w:p w:rsidR="003903BD" w:rsidRPr="001D2B28" w:rsidRDefault="003903BD" w:rsidP="00183525">
            <w:pPr>
              <w:jc w:val="both"/>
            </w:pPr>
            <w:r w:rsidRPr="001D2B28">
              <w:t>индустрии досуга;</w:t>
            </w:r>
          </w:p>
          <w:p w:rsidR="003903BD" w:rsidRPr="001D2B28" w:rsidRDefault="003903BD" w:rsidP="00183525">
            <w:pPr>
              <w:jc w:val="both"/>
            </w:pPr>
            <w:r>
              <w:t>ПК-1</w:t>
            </w:r>
            <w:r w:rsidRPr="001D2B28">
              <w:t>.2. Уметь: соотносить</w:t>
            </w:r>
          </w:p>
          <w:p w:rsidR="003903BD" w:rsidRPr="001D2B28" w:rsidRDefault="003903BD" w:rsidP="00183525">
            <w:pPr>
              <w:jc w:val="both"/>
            </w:pPr>
            <w:r w:rsidRPr="001D2B28">
              <w:t>результаты научных</w:t>
            </w:r>
          </w:p>
          <w:p w:rsidR="003903BD" w:rsidRPr="001D2B28" w:rsidRDefault="003903BD" w:rsidP="00183525">
            <w:pPr>
              <w:jc w:val="both"/>
            </w:pPr>
            <w:r w:rsidRPr="001D2B28">
              <w:t>исследований с задачами</w:t>
            </w:r>
          </w:p>
          <w:p w:rsidR="003903BD" w:rsidRPr="001D2B28" w:rsidRDefault="003903BD" w:rsidP="00183525">
            <w:pPr>
              <w:jc w:val="both"/>
            </w:pPr>
            <w:r w:rsidRPr="001D2B28">
              <w:t>совершенствования процесса</w:t>
            </w:r>
          </w:p>
          <w:p w:rsidR="003903BD" w:rsidRPr="001D2B28" w:rsidRDefault="003903BD" w:rsidP="00183525">
            <w:pPr>
              <w:jc w:val="both"/>
            </w:pPr>
            <w:r w:rsidRPr="001D2B28">
              <w:t>творческо-производственной</w:t>
            </w:r>
          </w:p>
          <w:p w:rsidR="003903BD" w:rsidRPr="001D2B28" w:rsidRDefault="003903BD" w:rsidP="00183525">
            <w:pPr>
              <w:jc w:val="both"/>
            </w:pPr>
            <w:r w:rsidRPr="001D2B28">
              <w:t>деятельности учреждений</w:t>
            </w:r>
          </w:p>
          <w:p w:rsidR="003903BD" w:rsidRPr="001D2B28" w:rsidRDefault="003903BD" w:rsidP="00183525">
            <w:pPr>
              <w:jc w:val="both"/>
            </w:pPr>
            <w:r w:rsidRPr="001D2B28">
              <w:t>культуры, рекреационных</w:t>
            </w:r>
          </w:p>
          <w:p w:rsidR="003903BD" w:rsidRPr="001D2B28" w:rsidRDefault="003903BD" w:rsidP="00183525">
            <w:pPr>
              <w:jc w:val="both"/>
            </w:pPr>
            <w:r w:rsidRPr="001D2B28">
              <w:t>объектов и индустрии досуга;</w:t>
            </w:r>
          </w:p>
          <w:p w:rsidR="003903BD" w:rsidRPr="001D2B28" w:rsidRDefault="003903BD" w:rsidP="00183525">
            <w:pPr>
              <w:jc w:val="both"/>
            </w:pPr>
            <w:r>
              <w:t>ПК-1</w:t>
            </w:r>
            <w:r w:rsidRPr="001D2B28">
              <w:t>.3. Владеть: системным</w:t>
            </w:r>
          </w:p>
          <w:p w:rsidR="003903BD" w:rsidRPr="001D2B28" w:rsidRDefault="003903BD" w:rsidP="00183525">
            <w:pPr>
              <w:jc w:val="both"/>
            </w:pPr>
            <w:r w:rsidRPr="001D2B28">
              <w:t>представлением об</w:t>
            </w:r>
          </w:p>
          <w:p w:rsidR="003903BD" w:rsidRPr="001D2B28" w:rsidRDefault="003903BD" w:rsidP="00183525">
            <w:pPr>
              <w:jc w:val="both"/>
            </w:pPr>
            <w:r w:rsidRPr="001D2B28">
              <w:t>организации творческо-</w:t>
            </w:r>
          </w:p>
          <w:p w:rsidR="003903BD" w:rsidRPr="001D2B28" w:rsidRDefault="003903BD" w:rsidP="00183525">
            <w:pPr>
              <w:jc w:val="both"/>
            </w:pPr>
            <w:r w:rsidRPr="001D2B28">
              <w:t>производственной</w:t>
            </w:r>
          </w:p>
          <w:p w:rsidR="003903BD" w:rsidRPr="001D2B28" w:rsidRDefault="003903BD" w:rsidP="00183525">
            <w:pPr>
              <w:jc w:val="both"/>
            </w:pPr>
            <w:r w:rsidRPr="001D2B28">
              <w:t>деятельности учреждений</w:t>
            </w:r>
          </w:p>
          <w:p w:rsidR="003903BD" w:rsidRPr="001D2B28" w:rsidRDefault="003903BD" w:rsidP="00183525">
            <w:pPr>
              <w:jc w:val="both"/>
            </w:pPr>
            <w:r w:rsidRPr="001D2B28">
              <w:t>социально-культурной сферы</w:t>
            </w:r>
          </w:p>
          <w:p w:rsidR="003903BD" w:rsidRPr="001D2B28" w:rsidRDefault="003903BD" w:rsidP="00183525">
            <w:pPr>
              <w:jc w:val="both"/>
            </w:pPr>
            <w:r w:rsidRPr="001D2B28">
              <w:t>и навыками ее организации на</w:t>
            </w:r>
          </w:p>
          <w:p w:rsidR="003903BD" w:rsidRPr="008075FE" w:rsidRDefault="003903BD" w:rsidP="00183525">
            <w:pPr>
              <w:shd w:val="clear" w:color="auto" w:fill="FFFFFF"/>
              <w:ind w:left="-109" w:right="-114"/>
              <w:jc w:val="both"/>
            </w:pPr>
            <w:r w:rsidRPr="001D2B28">
              <w:t>научной основе</w:t>
            </w:r>
          </w:p>
        </w:tc>
        <w:tc>
          <w:tcPr>
            <w:tcW w:w="4222" w:type="dxa"/>
          </w:tcPr>
          <w:p w:rsidR="003903BD" w:rsidRPr="002D61B7" w:rsidRDefault="003903BD" w:rsidP="008075FE">
            <w:pPr>
              <w:pStyle w:val="a8"/>
              <w:shd w:val="clear" w:color="auto" w:fill="FFFFFF"/>
              <w:ind w:left="0"/>
              <w:jc w:val="both"/>
              <w:rPr>
                <w:b/>
              </w:rPr>
            </w:pPr>
            <w:r w:rsidRPr="002D61B7">
              <w:rPr>
                <w:b/>
              </w:rPr>
              <w:t>Знать:</w:t>
            </w:r>
          </w:p>
          <w:p w:rsidR="003903BD" w:rsidRPr="002D61B7" w:rsidRDefault="003903BD" w:rsidP="008075FE">
            <w:pPr>
              <w:pStyle w:val="a8"/>
              <w:shd w:val="clear" w:color="auto" w:fill="FFFFFF"/>
              <w:ind w:left="0"/>
              <w:jc w:val="both"/>
              <w:rPr>
                <w:b/>
              </w:rPr>
            </w:pPr>
            <w:r w:rsidRPr="002D61B7">
              <w:t>- организационную структуру,</w:t>
            </w:r>
          </w:p>
          <w:p w:rsidR="003903BD" w:rsidRPr="008075FE" w:rsidRDefault="003903BD" w:rsidP="008075FE">
            <w:pPr>
              <w:shd w:val="clear" w:color="auto" w:fill="FFFFFF"/>
            </w:pPr>
            <w:r w:rsidRPr="008075FE">
              <w:t>технологический процесс</w:t>
            </w:r>
            <w:r w:rsidR="006E1ECE">
              <w:t xml:space="preserve"> </w:t>
            </w:r>
            <w:r w:rsidRPr="008075FE">
              <w:t>деятельности, специфику</w:t>
            </w:r>
            <w:r w:rsidR="006E1ECE">
              <w:t xml:space="preserve"> </w:t>
            </w:r>
            <w:r w:rsidRPr="008075FE">
              <w:t xml:space="preserve">управления </w:t>
            </w:r>
            <w:r>
              <w:t>учреждениями культуры</w:t>
            </w:r>
            <w:r w:rsidRPr="008075FE">
              <w:t>, рекреационными</w:t>
            </w:r>
            <w:r w:rsidR="006E1ECE">
              <w:t xml:space="preserve"> </w:t>
            </w:r>
            <w:r w:rsidRPr="008075FE">
              <w:t>объектами, организациями</w:t>
            </w:r>
            <w:r w:rsidR="006E1ECE">
              <w:t xml:space="preserve"> </w:t>
            </w:r>
            <w:r>
              <w:t>индустрии досуга</w:t>
            </w:r>
            <w:r w:rsidR="006E1ECE">
              <w:t xml:space="preserve"> </w:t>
            </w:r>
            <w:r w:rsidRPr="008075FE">
              <w:t>на федеральном,</w:t>
            </w:r>
            <w:r w:rsidR="006E1ECE">
              <w:t xml:space="preserve"> </w:t>
            </w:r>
            <w:r w:rsidRPr="008075FE">
              <w:t>региональном, муниципальном,</w:t>
            </w:r>
            <w:r w:rsidR="006E1ECE">
              <w:t xml:space="preserve"> </w:t>
            </w:r>
            <w:r w:rsidRPr="008075FE">
              <w:t>районном, а также –корпоративном и отраслевом</w:t>
            </w:r>
            <w:r w:rsidR="006E1ECE">
              <w:t xml:space="preserve"> </w:t>
            </w:r>
            <w:r w:rsidRPr="008075FE">
              <w:t>уровнях.</w:t>
            </w:r>
          </w:p>
          <w:p w:rsidR="003903BD" w:rsidRDefault="003903BD" w:rsidP="008075FE">
            <w:pPr>
              <w:shd w:val="clear" w:color="auto" w:fill="FFFFFF"/>
              <w:jc w:val="both"/>
            </w:pPr>
            <w:r w:rsidRPr="008075FE">
              <w:rPr>
                <w:b/>
              </w:rPr>
              <w:t>Уметь:</w:t>
            </w:r>
          </w:p>
          <w:p w:rsidR="003903BD" w:rsidRPr="008075FE" w:rsidRDefault="003903BD" w:rsidP="008075FE">
            <w:pPr>
              <w:shd w:val="clear" w:color="auto" w:fill="FFFFFF"/>
              <w:jc w:val="both"/>
            </w:pPr>
            <w:r w:rsidRPr="008075FE">
              <w:t>-соотносить</w:t>
            </w:r>
            <w:r w:rsidR="006E1ECE">
              <w:t xml:space="preserve"> </w:t>
            </w:r>
            <w:r w:rsidRPr="008075FE">
              <w:t>результаты</w:t>
            </w:r>
          </w:p>
          <w:p w:rsidR="003903BD" w:rsidRPr="008075FE" w:rsidRDefault="006E1ECE" w:rsidP="008075FE">
            <w:pPr>
              <w:shd w:val="clear" w:color="auto" w:fill="FFFFFF"/>
              <w:jc w:val="both"/>
              <w:rPr>
                <w:b/>
              </w:rPr>
            </w:pPr>
            <w:r>
              <w:t>Н</w:t>
            </w:r>
            <w:r w:rsidR="003903BD" w:rsidRPr="008075FE">
              <w:t>аучных</w:t>
            </w:r>
            <w:r>
              <w:t xml:space="preserve"> </w:t>
            </w:r>
            <w:r w:rsidR="003903BD" w:rsidRPr="008075FE">
              <w:t>исследований с задачами</w:t>
            </w:r>
          </w:p>
          <w:p w:rsidR="003903BD" w:rsidRPr="008075FE" w:rsidRDefault="003903BD" w:rsidP="008075FE">
            <w:pPr>
              <w:shd w:val="clear" w:color="auto" w:fill="FFFFFF"/>
            </w:pPr>
            <w:r w:rsidRPr="008075FE">
              <w:t>совершенствования процесса</w:t>
            </w:r>
            <w:r w:rsidR="006E1ECE">
              <w:t xml:space="preserve"> </w:t>
            </w:r>
            <w:r w:rsidRPr="008075FE">
              <w:t>творческо-производственной</w:t>
            </w:r>
            <w:r w:rsidR="006E1ECE">
              <w:t xml:space="preserve"> </w:t>
            </w:r>
            <w:r w:rsidRPr="008075FE">
              <w:t xml:space="preserve">деятельности </w:t>
            </w:r>
            <w:r>
              <w:t>учреждений культуры</w:t>
            </w:r>
            <w:r w:rsidRPr="008075FE">
              <w:t>, рекреационных</w:t>
            </w:r>
            <w:r w:rsidR="006E1ECE">
              <w:t xml:space="preserve"> </w:t>
            </w:r>
            <w:r w:rsidRPr="008075FE">
              <w:t xml:space="preserve">объектов и </w:t>
            </w:r>
            <w:r>
              <w:t>индустрии досуга</w:t>
            </w:r>
            <w:r w:rsidRPr="008075FE">
              <w:t>;</w:t>
            </w:r>
            <w:r w:rsidR="006E1ECE">
              <w:t xml:space="preserve"> </w:t>
            </w:r>
            <w:r w:rsidRPr="008075FE">
              <w:t>с культурными потребностями</w:t>
            </w:r>
            <w:r w:rsidR="006E1ECE">
              <w:t xml:space="preserve"> </w:t>
            </w:r>
            <w:r w:rsidRPr="008075FE">
              <w:t>различных</w:t>
            </w:r>
            <w:r w:rsidR="006E1ECE">
              <w:t xml:space="preserve"> </w:t>
            </w:r>
            <w:r w:rsidRPr="008075FE">
              <w:t>групп населения.</w:t>
            </w:r>
          </w:p>
          <w:p w:rsidR="003903BD" w:rsidRDefault="003903BD" w:rsidP="008075FE">
            <w:pPr>
              <w:shd w:val="clear" w:color="auto" w:fill="FFFFFF"/>
              <w:jc w:val="both"/>
              <w:rPr>
                <w:b/>
              </w:rPr>
            </w:pPr>
            <w:r w:rsidRPr="008075FE">
              <w:rPr>
                <w:b/>
              </w:rPr>
              <w:t>Владеть:</w:t>
            </w:r>
          </w:p>
          <w:p w:rsidR="003903BD" w:rsidRPr="008075FE" w:rsidRDefault="003903BD" w:rsidP="008075FE">
            <w:pPr>
              <w:shd w:val="clear" w:color="auto" w:fill="FFFFFF"/>
              <w:jc w:val="both"/>
            </w:pPr>
            <w:r>
              <w:rPr>
                <w:b/>
              </w:rPr>
              <w:t xml:space="preserve"> - </w:t>
            </w:r>
            <w:r w:rsidRPr="008075FE">
              <w:t>системным</w:t>
            </w:r>
            <w:r w:rsidR="006E1ECE">
              <w:t xml:space="preserve"> </w:t>
            </w:r>
            <w:r w:rsidRPr="008075FE">
              <w:t>представлением об</w:t>
            </w:r>
            <w:r w:rsidR="006E1ECE">
              <w:t xml:space="preserve"> </w:t>
            </w:r>
            <w:r w:rsidRPr="008075FE">
              <w:t>организации творческо-производственной</w:t>
            </w:r>
            <w:r w:rsidR="006E1ECE">
              <w:t xml:space="preserve"> </w:t>
            </w:r>
            <w:r w:rsidRPr="008075FE">
              <w:t>деятельности</w:t>
            </w:r>
            <w:r w:rsidR="006E1ECE">
              <w:t xml:space="preserve"> </w:t>
            </w:r>
            <w:r w:rsidRPr="008075FE">
              <w:t>учреждений</w:t>
            </w:r>
            <w:r>
              <w:t xml:space="preserve"> культуры </w:t>
            </w:r>
            <w:r w:rsidRPr="008075FE">
              <w:t>и навыками е</w:t>
            </w:r>
            <w:r>
              <w:t>е организации на научной основе.</w:t>
            </w:r>
          </w:p>
        </w:tc>
      </w:tr>
    </w:tbl>
    <w:p w:rsidR="003903BD" w:rsidRDefault="003903BD" w:rsidP="00163E81">
      <w:pPr>
        <w:pStyle w:val="a8"/>
        <w:shd w:val="clear" w:color="auto" w:fill="FFFFFF"/>
        <w:ind w:left="502"/>
        <w:jc w:val="both"/>
        <w:rPr>
          <w:b/>
          <w:i/>
          <w:iCs/>
        </w:rPr>
      </w:pPr>
    </w:p>
    <w:p w:rsidR="003903BD" w:rsidRPr="00163E81" w:rsidRDefault="003903BD" w:rsidP="006E1ECE">
      <w:pPr>
        <w:pStyle w:val="a8"/>
        <w:numPr>
          <w:ilvl w:val="0"/>
          <w:numId w:val="55"/>
        </w:numPr>
        <w:shd w:val="clear" w:color="auto" w:fill="FFFFFF"/>
        <w:jc w:val="both"/>
        <w:rPr>
          <w:b/>
          <w:i/>
          <w:iCs/>
        </w:rPr>
      </w:pPr>
      <w:r w:rsidRPr="00163E81">
        <w:rPr>
          <w:b/>
          <w:i/>
          <w:iCs/>
        </w:rPr>
        <w:t>Место дисциплины (модуля) в структуре образовательной программы</w:t>
      </w:r>
    </w:p>
    <w:p w:rsidR="003903BD" w:rsidRPr="002964EC" w:rsidRDefault="003903BD" w:rsidP="006E1ECE">
      <w:pPr>
        <w:ind w:firstLine="142"/>
        <w:jc w:val="both"/>
        <w:rPr>
          <w:color w:val="FF0000"/>
        </w:rPr>
      </w:pPr>
      <w:r w:rsidRPr="002964EC">
        <w:t>Дисциплина относится к обязательной части Блока 1 «Дисциплины (модули)» учебного плана.</w:t>
      </w:r>
    </w:p>
    <w:p w:rsidR="003903BD" w:rsidRDefault="003903BD" w:rsidP="006E1ECE">
      <w:pPr>
        <w:pStyle w:val="31"/>
        <w:shd w:val="clear" w:color="auto" w:fill="auto"/>
        <w:spacing w:after="0" w:line="240" w:lineRule="auto"/>
        <w:ind w:firstLine="142"/>
        <w:jc w:val="both"/>
        <w:rPr>
          <w:rFonts w:ascii="Times New Roman" w:hAnsi="Times New Roman"/>
          <w:sz w:val="24"/>
          <w:szCs w:val="24"/>
        </w:rPr>
      </w:pPr>
      <w:r w:rsidRPr="002964EC">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3903BD" w:rsidRPr="00F622EC" w:rsidRDefault="003903BD" w:rsidP="008075FE">
      <w:pPr>
        <w:shd w:val="clear" w:color="auto" w:fill="FFFFFF"/>
        <w:jc w:val="both"/>
        <w:rPr>
          <w:i/>
          <w:iCs/>
        </w:rPr>
      </w:pPr>
    </w:p>
    <w:tbl>
      <w:tblPr>
        <w:tblpPr w:leftFromText="180" w:rightFromText="180" w:vertAnchor="text" w:horzAnchor="margin" w:tblpY="4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38"/>
      </w:tblGrid>
      <w:tr w:rsidR="006E1ECE" w:rsidRPr="002964EC" w:rsidTr="006E1ECE">
        <w:tc>
          <w:tcPr>
            <w:tcW w:w="1967" w:type="dxa"/>
          </w:tcPr>
          <w:p w:rsidR="006E1ECE" w:rsidRPr="002964EC" w:rsidRDefault="006E1ECE" w:rsidP="006E1ECE">
            <w:pPr>
              <w:suppressAutoHyphens/>
              <w:jc w:val="both"/>
            </w:pPr>
            <w:r w:rsidRPr="002964EC">
              <w:t>Код компетенции</w:t>
            </w:r>
          </w:p>
        </w:tc>
        <w:tc>
          <w:tcPr>
            <w:tcW w:w="2394" w:type="dxa"/>
          </w:tcPr>
          <w:p w:rsidR="006E1ECE" w:rsidRPr="002964EC" w:rsidRDefault="006E1ECE" w:rsidP="006E1ECE">
            <w:pPr>
              <w:suppressAutoHyphens/>
              <w:jc w:val="both"/>
            </w:pPr>
            <w:r w:rsidRPr="002964EC">
              <w:t>Предшествующие дисциплины</w:t>
            </w:r>
          </w:p>
        </w:tc>
        <w:tc>
          <w:tcPr>
            <w:tcW w:w="2835" w:type="dxa"/>
          </w:tcPr>
          <w:p w:rsidR="006E1ECE" w:rsidRPr="002964EC" w:rsidRDefault="006E1ECE" w:rsidP="006E1ECE">
            <w:pPr>
              <w:suppressAutoHyphens/>
              <w:jc w:val="both"/>
            </w:pPr>
            <w:r w:rsidRPr="002964EC">
              <w:t>Параллельно осваиваемые</w:t>
            </w:r>
          </w:p>
        </w:tc>
        <w:tc>
          <w:tcPr>
            <w:tcW w:w="2438" w:type="dxa"/>
          </w:tcPr>
          <w:p w:rsidR="006E1ECE" w:rsidRPr="002964EC" w:rsidRDefault="006E1ECE" w:rsidP="006E1ECE">
            <w:pPr>
              <w:suppressAutoHyphens/>
              <w:jc w:val="both"/>
            </w:pPr>
            <w:r w:rsidRPr="002964EC">
              <w:t>Последующие дисциплины</w:t>
            </w:r>
          </w:p>
        </w:tc>
      </w:tr>
      <w:tr w:rsidR="006E1ECE" w:rsidRPr="002964EC" w:rsidTr="006E1ECE">
        <w:tc>
          <w:tcPr>
            <w:tcW w:w="1967" w:type="dxa"/>
          </w:tcPr>
          <w:p w:rsidR="006E1ECE" w:rsidRPr="002964EC" w:rsidRDefault="006E1ECE" w:rsidP="006E1ECE">
            <w:pPr>
              <w:suppressAutoHyphens/>
              <w:jc w:val="both"/>
            </w:pPr>
            <w:r w:rsidRPr="002964EC">
              <w:t>ОПК-3.</w:t>
            </w:r>
          </w:p>
        </w:tc>
        <w:tc>
          <w:tcPr>
            <w:tcW w:w="2394" w:type="dxa"/>
          </w:tcPr>
          <w:p w:rsidR="006E1ECE" w:rsidRPr="002964EC" w:rsidRDefault="006E1ECE" w:rsidP="006E1ECE">
            <w:pPr>
              <w:suppressAutoHyphens/>
              <w:jc w:val="both"/>
            </w:pPr>
            <w:r w:rsidRPr="002964EC">
              <w:t>Профессиональная этика</w:t>
            </w:r>
          </w:p>
        </w:tc>
        <w:tc>
          <w:tcPr>
            <w:tcW w:w="2835" w:type="dxa"/>
          </w:tcPr>
          <w:p w:rsidR="006E1ECE" w:rsidRPr="002964EC" w:rsidRDefault="006E1ECE" w:rsidP="006E1ECE">
            <w:pPr>
              <w:suppressAutoHyphens/>
              <w:jc w:val="both"/>
            </w:pPr>
            <w:r w:rsidRPr="002964EC">
              <w:t>Стратегический менеджмент в сфере социально-культурной</w:t>
            </w:r>
          </w:p>
        </w:tc>
        <w:tc>
          <w:tcPr>
            <w:tcW w:w="2438" w:type="dxa"/>
          </w:tcPr>
          <w:p w:rsidR="006E1ECE" w:rsidRPr="002964EC" w:rsidRDefault="006E1ECE" w:rsidP="006E1ECE">
            <w:pPr>
              <w:suppressAutoHyphens/>
              <w:jc w:val="both"/>
            </w:pPr>
            <w:r w:rsidRPr="002964EC">
              <w:t>Управление персоналом в социально-культурной сфере</w:t>
            </w:r>
          </w:p>
        </w:tc>
      </w:tr>
      <w:tr w:rsidR="006E1ECE" w:rsidRPr="002964EC" w:rsidTr="006E1ECE">
        <w:tc>
          <w:tcPr>
            <w:tcW w:w="1967" w:type="dxa"/>
          </w:tcPr>
          <w:p w:rsidR="006E1ECE" w:rsidRPr="002964EC" w:rsidRDefault="006E1ECE" w:rsidP="006E1ECE">
            <w:pPr>
              <w:suppressAutoHyphens/>
              <w:jc w:val="both"/>
            </w:pPr>
            <w:r>
              <w:t>ПК</w:t>
            </w:r>
            <w:r w:rsidRPr="002964EC">
              <w:t>-1.</w:t>
            </w:r>
          </w:p>
        </w:tc>
        <w:tc>
          <w:tcPr>
            <w:tcW w:w="2394" w:type="dxa"/>
          </w:tcPr>
          <w:p w:rsidR="006E1ECE" w:rsidRPr="002964EC" w:rsidRDefault="006E1ECE" w:rsidP="006E1ECE">
            <w:pPr>
              <w:suppressAutoHyphens/>
              <w:jc w:val="both"/>
            </w:pPr>
            <w:r w:rsidRPr="002964EC">
              <w:t>История и методология теории социально-культурной</w:t>
            </w:r>
          </w:p>
        </w:tc>
        <w:tc>
          <w:tcPr>
            <w:tcW w:w="2835" w:type="dxa"/>
          </w:tcPr>
          <w:p w:rsidR="006E1ECE" w:rsidRPr="002964EC" w:rsidRDefault="006E1ECE" w:rsidP="006E1ECE">
            <w:pPr>
              <w:suppressAutoHyphens/>
              <w:jc w:val="both"/>
            </w:pPr>
            <w:r w:rsidRPr="002964EC">
              <w:t>Основы теории творчества</w:t>
            </w:r>
          </w:p>
        </w:tc>
        <w:tc>
          <w:tcPr>
            <w:tcW w:w="2438" w:type="dxa"/>
          </w:tcPr>
          <w:p w:rsidR="006E1ECE" w:rsidRPr="002964EC" w:rsidRDefault="006E1ECE" w:rsidP="006E1ECE">
            <w:pPr>
              <w:suppressAutoHyphens/>
              <w:jc w:val="both"/>
            </w:pPr>
            <w:r w:rsidRPr="002964EC">
              <w:t>Деловые коммуникации</w:t>
            </w:r>
          </w:p>
        </w:tc>
      </w:tr>
    </w:tbl>
    <w:p w:rsidR="006E1ECE" w:rsidRDefault="006E1ECE" w:rsidP="006E1ECE">
      <w:pPr>
        <w:jc w:val="both"/>
      </w:pPr>
      <w:r>
        <w:t>Этапы формирования компетенций отражены в траектории формирования компетенций (Приложение к ОПОП).</w:t>
      </w:r>
    </w:p>
    <w:p w:rsidR="006E1ECE" w:rsidRDefault="006E1ECE" w:rsidP="006E1ECE">
      <w:pPr>
        <w:pStyle w:val="a8"/>
        <w:shd w:val="clear" w:color="auto" w:fill="FFFFFF"/>
        <w:ind w:left="360"/>
        <w:jc w:val="both"/>
        <w:rPr>
          <w:b/>
          <w:i/>
          <w:iCs/>
        </w:rPr>
      </w:pPr>
    </w:p>
    <w:p w:rsidR="006E1ECE" w:rsidRDefault="006E1ECE" w:rsidP="006E1ECE">
      <w:pPr>
        <w:pStyle w:val="a8"/>
        <w:shd w:val="clear" w:color="auto" w:fill="FFFFFF"/>
        <w:ind w:left="360"/>
        <w:jc w:val="both"/>
        <w:rPr>
          <w:b/>
          <w:i/>
          <w:iCs/>
        </w:rPr>
      </w:pPr>
    </w:p>
    <w:p w:rsidR="003903BD" w:rsidRDefault="003903BD" w:rsidP="005F6699">
      <w:pPr>
        <w:pStyle w:val="a8"/>
        <w:numPr>
          <w:ilvl w:val="0"/>
          <w:numId w:val="54"/>
        </w:numPr>
        <w:shd w:val="clear" w:color="auto" w:fill="FFFFFF"/>
        <w:jc w:val="both"/>
        <w:rPr>
          <w:b/>
          <w:i/>
          <w:iCs/>
        </w:rPr>
      </w:pPr>
      <w:r w:rsidRPr="00F622EC">
        <w:rPr>
          <w:b/>
          <w:i/>
          <w:iCs/>
        </w:rPr>
        <w:t>Объем дисциплины</w:t>
      </w:r>
    </w:p>
    <w:p w:rsidR="003903BD" w:rsidRPr="00F622EC" w:rsidRDefault="003903BD" w:rsidP="00F622EC">
      <w:pPr>
        <w:pStyle w:val="a8"/>
        <w:shd w:val="clear" w:color="auto" w:fill="FFFFFF"/>
        <w:ind w:left="502"/>
        <w:jc w:val="both"/>
        <w:rPr>
          <w:b/>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
        <w:gridCol w:w="4932"/>
        <w:gridCol w:w="2694"/>
        <w:gridCol w:w="1729"/>
      </w:tblGrid>
      <w:tr w:rsidR="003903BD" w:rsidRPr="008075FE" w:rsidTr="00A900DD">
        <w:tc>
          <w:tcPr>
            <w:tcW w:w="5211" w:type="dxa"/>
            <w:gridSpan w:val="2"/>
            <w:vMerge w:val="restart"/>
          </w:tcPr>
          <w:p w:rsidR="003903BD" w:rsidRPr="008075FE" w:rsidRDefault="003903BD" w:rsidP="008075FE">
            <w:pPr>
              <w:shd w:val="clear" w:color="auto" w:fill="FFFFFF"/>
              <w:ind w:firstLine="709"/>
              <w:jc w:val="center"/>
              <w:rPr>
                <w:b/>
              </w:rPr>
            </w:pPr>
            <w:r w:rsidRPr="008075FE">
              <w:rPr>
                <w:b/>
              </w:rPr>
              <w:t>Виды учебной работы</w:t>
            </w:r>
          </w:p>
        </w:tc>
        <w:tc>
          <w:tcPr>
            <w:tcW w:w="4423" w:type="dxa"/>
            <w:gridSpan w:val="2"/>
          </w:tcPr>
          <w:p w:rsidR="003903BD" w:rsidRPr="008075FE" w:rsidRDefault="003903BD" w:rsidP="008075FE">
            <w:pPr>
              <w:shd w:val="clear" w:color="auto" w:fill="FFFFFF"/>
              <w:ind w:firstLine="709"/>
              <w:jc w:val="center"/>
              <w:rPr>
                <w:b/>
              </w:rPr>
            </w:pPr>
            <w:r w:rsidRPr="008075FE">
              <w:rPr>
                <w:b/>
              </w:rPr>
              <w:t>Формы обучения</w:t>
            </w:r>
          </w:p>
        </w:tc>
      </w:tr>
      <w:tr w:rsidR="003903BD" w:rsidRPr="008075FE" w:rsidTr="00DA17DA">
        <w:tc>
          <w:tcPr>
            <w:tcW w:w="5211" w:type="dxa"/>
            <w:gridSpan w:val="2"/>
            <w:vMerge/>
          </w:tcPr>
          <w:p w:rsidR="003903BD" w:rsidRPr="008075FE" w:rsidRDefault="003903BD" w:rsidP="008075FE">
            <w:pPr>
              <w:shd w:val="clear" w:color="auto" w:fill="FFFFFF"/>
              <w:ind w:firstLine="709"/>
              <w:jc w:val="center"/>
              <w:rPr>
                <w:b/>
              </w:rPr>
            </w:pPr>
          </w:p>
        </w:tc>
        <w:tc>
          <w:tcPr>
            <w:tcW w:w="2694" w:type="dxa"/>
          </w:tcPr>
          <w:p w:rsidR="003903BD" w:rsidRPr="008075FE" w:rsidRDefault="003903BD" w:rsidP="008075FE">
            <w:pPr>
              <w:shd w:val="clear" w:color="auto" w:fill="FFFFFF"/>
              <w:rPr>
                <w:b/>
              </w:rPr>
            </w:pPr>
            <w:r w:rsidRPr="008075FE">
              <w:rPr>
                <w:b/>
              </w:rPr>
              <w:t xml:space="preserve">      Очная</w:t>
            </w:r>
          </w:p>
        </w:tc>
        <w:tc>
          <w:tcPr>
            <w:tcW w:w="1729" w:type="dxa"/>
          </w:tcPr>
          <w:p w:rsidR="003903BD" w:rsidRPr="008075FE" w:rsidRDefault="003903BD" w:rsidP="008075FE">
            <w:pPr>
              <w:shd w:val="clear" w:color="auto" w:fill="FFFFFF"/>
              <w:jc w:val="center"/>
              <w:rPr>
                <w:b/>
              </w:rPr>
            </w:pPr>
            <w:r w:rsidRPr="008075FE">
              <w:rPr>
                <w:b/>
              </w:rPr>
              <w:t>Заочная</w:t>
            </w:r>
          </w:p>
        </w:tc>
      </w:tr>
      <w:tr w:rsidR="003903BD" w:rsidRPr="008075FE" w:rsidTr="00DA17DA">
        <w:tc>
          <w:tcPr>
            <w:tcW w:w="5211" w:type="dxa"/>
            <w:gridSpan w:val="2"/>
          </w:tcPr>
          <w:p w:rsidR="003903BD" w:rsidRPr="008075FE" w:rsidRDefault="003903BD" w:rsidP="008075FE">
            <w:pPr>
              <w:shd w:val="clear" w:color="auto" w:fill="FFFFFF"/>
              <w:jc w:val="both"/>
            </w:pPr>
            <w:r>
              <w:rPr>
                <w:b/>
              </w:rPr>
              <w:t xml:space="preserve">Общая </w:t>
            </w:r>
            <w:r w:rsidRPr="008075FE">
              <w:rPr>
                <w:b/>
              </w:rPr>
              <w:t>трудоемкость</w:t>
            </w:r>
            <w:r w:rsidRPr="008075FE">
              <w:t>: зачетные единицы/часы</w:t>
            </w:r>
          </w:p>
        </w:tc>
        <w:tc>
          <w:tcPr>
            <w:tcW w:w="2694" w:type="dxa"/>
          </w:tcPr>
          <w:p w:rsidR="003903BD" w:rsidRPr="008075FE" w:rsidRDefault="003903BD" w:rsidP="00A900DD">
            <w:pPr>
              <w:shd w:val="clear" w:color="auto" w:fill="FFFFFF"/>
              <w:jc w:val="center"/>
            </w:pPr>
            <w:r>
              <w:t>9</w:t>
            </w:r>
            <w:r w:rsidRPr="008075FE">
              <w:t>/324</w:t>
            </w:r>
          </w:p>
        </w:tc>
        <w:tc>
          <w:tcPr>
            <w:tcW w:w="1729" w:type="dxa"/>
          </w:tcPr>
          <w:p w:rsidR="003903BD" w:rsidRPr="008075FE" w:rsidRDefault="003903BD" w:rsidP="008075FE">
            <w:pPr>
              <w:shd w:val="clear" w:color="auto" w:fill="FFFFFF"/>
              <w:jc w:val="center"/>
            </w:pPr>
            <w:r>
              <w:t>9</w:t>
            </w:r>
            <w:r w:rsidRPr="008075FE">
              <w:t>/324</w:t>
            </w:r>
          </w:p>
        </w:tc>
      </w:tr>
      <w:tr w:rsidR="003903BD" w:rsidRPr="008075FE" w:rsidTr="00DA17DA">
        <w:tc>
          <w:tcPr>
            <w:tcW w:w="5211" w:type="dxa"/>
            <w:gridSpan w:val="2"/>
          </w:tcPr>
          <w:p w:rsidR="003903BD" w:rsidRPr="008075FE" w:rsidRDefault="003903BD" w:rsidP="008075FE">
            <w:pPr>
              <w:shd w:val="clear" w:color="auto" w:fill="FFFFFF"/>
              <w:jc w:val="both"/>
              <w:rPr>
                <w:b/>
              </w:rPr>
            </w:pPr>
            <w:r w:rsidRPr="008075FE">
              <w:rPr>
                <w:b/>
                <w:bCs/>
              </w:rPr>
              <w:t>Семестр</w:t>
            </w:r>
          </w:p>
        </w:tc>
        <w:tc>
          <w:tcPr>
            <w:tcW w:w="2694" w:type="dxa"/>
          </w:tcPr>
          <w:p w:rsidR="003903BD" w:rsidRPr="008075FE" w:rsidRDefault="003903BD" w:rsidP="00A900DD">
            <w:pPr>
              <w:shd w:val="clear" w:color="auto" w:fill="FFFFFF"/>
              <w:jc w:val="center"/>
            </w:pPr>
            <w:r>
              <w:t>1,2,3</w:t>
            </w:r>
          </w:p>
        </w:tc>
        <w:tc>
          <w:tcPr>
            <w:tcW w:w="1729" w:type="dxa"/>
          </w:tcPr>
          <w:p w:rsidR="003903BD" w:rsidRPr="008075FE" w:rsidRDefault="003903BD" w:rsidP="008075FE">
            <w:pPr>
              <w:shd w:val="clear" w:color="auto" w:fill="FFFFFF"/>
              <w:jc w:val="center"/>
            </w:pPr>
            <w:r>
              <w:t>1,2 курс</w:t>
            </w:r>
          </w:p>
        </w:tc>
      </w:tr>
      <w:tr w:rsidR="003903BD" w:rsidRPr="008075FE" w:rsidTr="00DA17DA">
        <w:tc>
          <w:tcPr>
            <w:tcW w:w="5211" w:type="dxa"/>
            <w:gridSpan w:val="2"/>
          </w:tcPr>
          <w:p w:rsidR="003903BD" w:rsidRPr="008075FE" w:rsidRDefault="003903BD" w:rsidP="008075FE">
            <w:pPr>
              <w:shd w:val="clear" w:color="auto" w:fill="FFFFFF"/>
              <w:jc w:val="both"/>
            </w:pPr>
            <w:r w:rsidRPr="008075FE">
              <w:rPr>
                <w:b/>
              </w:rPr>
              <w:t>Контактная работа с преподавателем</w:t>
            </w:r>
            <w:r w:rsidRPr="008075FE">
              <w:t>(всего):</w:t>
            </w:r>
          </w:p>
        </w:tc>
        <w:tc>
          <w:tcPr>
            <w:tcW w:w="2694" w:type="dxa"/>
          </w:tcPr>
          <w:p w:rsidR="003903BD" w:rsidRPr="008075FE" w:rsidRDefault="003903BD" w:rsidP="00A900DD">
            <w:pPr>
              <w:shd w:val="clear" w:color="auto" w:fill="FFFFFF"/>
              <w:ind w:firstLine="709"/>
              <w:jc w:val="center"/>
            </w:pPr>
          </w:p>
        </w:tc>
        <w:tc>
          <w:tcPr>
            <w:tcW w:w="1729" w:type="dxa"/>
          </w:tcPr>
          <w:p w:rsidR="003903BD" w:rsidRPr="008075FE" w:rsidRDefault="003903BD" w:rsidP="008075FE">
            <w:pPr>
              <w:shd w:val="clear" w:color="auto" w:fill="FFFFFF"/>
              <w:jc w:val="center"/>
            </w:pPr>
          </w:p>
        </w:tc>
      </w:tr>
      <w:tr w:rsidR="003903BD" w:rsidRPr="008075FE" w:rsidTr="00DA17DA">
        <w:tc>
          <w:tcPr>
            <w:tcW w:w="279" w:type="dxa"/>
            <w:vMerge w:val="restart"/>
          </w:tcPr>
          <w:p w:rsidR="003903BD" w:rsidRPr="008075FE" w:rsidRDefault="003903BD" w:rsidP="008075FE">
            <w:pPr>
              <w:shd w:val="clear" w:color="auto" w:fill="FFFFFF"/>
              <w:ind w:firstLine="709"/>
              <w:jc w:val="both"/>
            </w:pPr>
          </w:p>
        </w:tc>
        <w:tc>
          <w:tcPr>
            <w:tcW w:w="4932" w:type="dxa"/>
          </w:tcPr>
          <w:p w:rsidR="003903BD" w:rsidRPr="008075FE" w:rsidRDefault="003903BD" w:rsidP="008075FE">
            <w:pPr>
              <w:shd w:val="clear" w:color="auto" w:fill="FFFFFF"/>
              <w:jc w:val="both"/>
            </w:pPr>
            <w:r w:rsidRPr="008075FE">
              <w:t>Лекции (ЛК)</w:t>
            </w:r>
          </w:p>
        </w:tc>
        <w:tc>
          <w:tcPr>
            <w:tcW w:w="2694" w:type="dxa"/>
          </w:tcPr>
          <w:p w:rsidR="003903BD" w:rsidRPr="008075FE" w:rsidRDefault="003903BD" w:rsidP="00A900DD">
            <w:pPr>
              <w:shd w:val="clear" w:color="auto" w:fill="FFFFFF"/>
              <w:ind w:firstLine="709"/>
            </w:pPr>
            <w:r>
              <w:t xml:space="preserve">      16/16/12</w:t>
            </w:r>
          </w:p>
        </w:tc>
        <w:tc>
          <w:tcPr>
            <w:tcW w:w="1729" w:type="dxa"/>
          </w:tcPr>
          <w:p w:rsidR="003903BD" w:rsidRPr="008075FE" w:rsidRDefault="003903BD" w:rsidP="008075FE">
            <w:pPr>
              <w:shd w:val="clear" w:color="auto" w:fill="FFFFFF"/>
              <w:ind w:firstLine="709"/>
            </w:pPr>
            <w:r>
              <w:t>14</w:t>
            </w:r>
          </w:p>
        </w:tc>
      </w:tr>
      <w:tr w:rsidR="003903BD" w:rsidRPr="008075FE" w:rsidTr="00DA17DA">
        <w:tc>
          <w:tcPr>
            <w:tcW w:w="279" w:type="dxa"/>
            <w:vMerge/>
          </w:tcPr>
          <w:p w:rsidR="003903BD" w:rsidRPr="008075FE" w:rsidRDefault="003903BD" w:rsidP="008075FE">
            <w:pPr>
              <w:shd w:val="clear" w:color="auto" w:fill="FFFFFF"/>
              <w:ind w:firstLine="709"/>
              <w:jc w:val="both"/>
            </w:pPr>
          </w:p>
        </w:tc>
        <w:tc>
          <w:tcPr>
            <w:tcW w:w="4932" w:type="dxa"/>
          </w:tcPr>
          <w:p w:rsidR="003903BD" w:rsidRPr="008075FE" w:rsidRDefault="003903BD" w:rsidP="008075FE">
            <w:pPr>
              <w:shd w:val="clear" w:color="auto" w:fill="FFFFFF"/>
              <w:jc w:val="both"/>
            </w:pPr>
            <w:r w:rsidRPr="008075FE">
              <w:t>Практические занятия (ПЗ)</w:t>
            </w:r>
          </w:p>
        </w:tc>
        <w:tc>
          <w:tcPr>
            <w:tcW w:w="2694" w:type="dxa"/>
          </w:tcPr>
          <w:p w:rsidR="003903BD" w:rsidRPr="008075FE" w:rsidRDefault="003903BD" w:rsidP="00A900DD">
            <w:pPr>
              <w:shd w:val="clear" w:color="auto" w:fill="FFFFFF"/>
              <w:ind w:firstLine="709"/>
            </w:pPr>
            <w:r>
              <w:t xml:space="preserve">      46/46/36*</w:t>
            </w:r>
          </w:p>
        </w:tc>
        <w:tc>
          <w:tcPr>
            <w:tcW w:w="1729" w:type="dxa"/>
          </w:tcPr>
          <w:p w:rsidR="003903BD" w:rsidRPr="008075FE" w:rsidRDefault="003903BD" w:rsidP="008075FE">
            <w:pPr>
              <w:shd w:val="clear" w:color="auto" w:fill="FFFFFF"/>
              <w:ind w:firstLine="709"/>
            </w:pPr>
            <w:r>
              <w:t>40*</w:t>
            </w:r>
          </w:p>
        </w:tc>
      </w:tr>
      <w:tr w:rsidR="003903BD" w:rsidRPr="008075FE" w:rsidTr="00DA17DA">
        <w:tc>
          <w:tcPr>
            <w:tcW w:w="279" w:type="dxa"/>
            <w:vMerge/>
          </w:tcPr>
          <w:p w:rsidR="003903BD" w:rsidRPr="008075FE" w:rsidRDefault="003903BD" w:rsidP="008075FE">
            <w:pPr>
              <w:shd w:val="clear" w:color="auto" w:fill="FFFFFF"/>
              <w:ind w:firstLine="709"/>
              <w:jc w:val="both"/>
            </w:pPr>
          </w:p>
        </w:tc>
        <w:tc>
          <w:tcPr>
            <w:tcW w:w="4932" w:type="dxa"/>
          </w:tcPr>
          <w:p w:rsidR="003903BD" w:rsidRPr="008075FE" w:rsidRDefault="003903BD" w:rsidP="008075FE">
            <w:pPr>
              <w:shd w:val="clear" w:color="auto" w:fill="FFFFFF"/>
              <w:jc w:val="both"/>
            </w:pPr>
            <w:r w:rsidRPr="008075FE">
              <w:t>Лабораторные работы (ЛР)</w:t>
            </w:r>
          </w:p>
        </w:tc>
        <w:tc>
          <w:tcPr>
            <w:tcW w:w="2694" w:type="dxa"/>
          </w:tcPr>
          <w:p w:rsidR="003903BD" w:rsidRPr="008075FE" w:rsidRDefault="003903BD" w:rsidP="00A900DD">
            <w:pPr>
              <w:shd w:val="clear" w:color="auto" w:fill="FFFFFF"/>
              <w:ind w:firstLine="709"/>
              <w:jc w:val="center"/>
            </w:pPr>
          </w:p>
        </w:tc>
        <w:tc>
          <w:tcPr>
            <w:tcW w:w="1729" w:type="dxa"/>
          </w:tcPr>
          <w:p w:rsidR="003903BD" w:rsidRPr="008075FE" w:rsidRDefault="003903BD" w:rsidP="008075FE">
            <w:pPr>
              <w:shd w:val="clear" w:color="auto" w:fill="FFFFFF"/>
              <w:ind w:firstLine="709"/>
              <w:jc w:val="center"/>
            </w:pPr>
          </w:p>
        </w:tc>
      </w:tr>
      <w:tr w:rsidR="003903BD" w:rsidRPr="008075FE" w:rsidTr="00DA17DA">
        <w:tc>
          <w:tcPr>
            <w:tcW w:w="279" w:type="dxa"/>
            <w:vMerge/>
          </w:tcPr>
          <w:p w:rsidR="003903BD" w:rsidRPr="008075FE" w:rsidRDefault="003903BD" w:rsidP="008075FE">
            <w:pPr>
              <w:shd w:val="clear" w:color="auto" w:fill="FFFFFF"/>
              <w:ind w:firstLine="709"/>
              <w:jc w:val="both"/>
            </w:pPr>
          </w:p>
        </w:tc>
        <w:tc>
          <w:tcPr>
            <w:tcW w:w="4932" w:type="dxa"/>
          </w:tcPr>
          <w:p w:rsidR="003903BD" w:rsidRPr="008075FE" w:rsidRDefault="003903BD" w:rsidP="008075FE">
            <w:pPr>
              <w:shd w:val="clear" w:color="auto" w:fill="FFFFFF"/>
              <w:jc w:val="both"/>
            </w:pPr>
            <w:r>
              <w:t>Консультации</w:t>
            </w:r>
          </w:p>
        </w:tc>
        <w:tc>
          <w:tcPr>
            <w:tcW w:w="2694" w:type="dxa"/>
          </w:tcPr>
          <w:p w:rsidR="003903BD" w:rsidRPr="008075FE" w:rsidRDefault="003903BD" w:rsidP="00A900DD">
            <w:pPr>
              <w:shd w:val="clear" w:color="auto" w:fill="FFFFFF"/>
              <w:ind w:firstLine="709"/>
            </w:pPr>
            <w:r>
              <w:t xml:space="preserve">           2</w:t>
            </w:r>
          </w:p>
        </w:tc>
        <w:tc>
          <w:tcPr>
            <w:tcW w:w="1729" w:type="dxa"/>
          </w:tcPr>
          <w:p w:rsidR="003903BD" w:rsidRPr="008075FE" w:rsidRDefault="003903BD" w:rsidP="00DA17DA">
            <w:pPr>
              <w:shd w:val="clear" w:color="auto" w:fill="FFFFFF"/>
              <w:ind w:firstLine="709"/>
            </w:pPr>
            <w:r>
              <w:t>2</w:t>
            </w:r>
          </w:p>
        </w:tc>
      </w:tr>
      <w:tr w:rsidR="003903BD" w:rsidRPr="008075FE" w:rsidTr="00DA17DA">
        <w:tc>
          <w:tcPr>
            <w:tcW w:w="279" w:type="dxa"/>
            <w:vMerge/>
          </w:tcPr>
          <w:p w:rsidR="003903BD" w:rsidRPr="008075FE" w:rsidRDefault="003903BD" w:rsidP="008075FE">
            <w:pPr>
              <w:shd w:val="clear" w:color="auto" w:fill="FFFFFF"/>
              <w:ind w:firstLine="709"/>
              <w:jc w:val="both"/>
            </w:pPr>
          </w:p>
        </w:tc>
        <w:tc>
          <w:tcPr>
            <w:tcW w:w="4932" w:type="dxa"/>
          </w:tcPr>
          <w:p w:rsidR="003903BD" w:rsidRPr="008075FE" w:rsidRDefault="003903BD" w:rsidP="008075FE">
            <w:pPr>
              <w:shd w:val="clear" w:color="auto" w:fill="FFFFFF"/>
              <w:jc w:val="both"/>
            </w:pPr>
            <w:r w:rsidRPr="008075FE">
              <w:t>Курсовая работа</w:t>
            </w:r>
          </w:p>
        </w:tc>
        <w:tc>
          <w:tcPr>
            <w:tcW w:w="2694" w:type="dxa"/>
          </w:tcPr>
          <w:p w:rsidR="003903BD" w:rsidRPr="008075FE" w:rsidRDefault="003903BD" w:rsidP="00A900DD">
            <w:pPr>
              <w:shd w:val="clear" w:color="auto" w:fill="FFFFFF"/>
              <w:ind w:firstLine="41"/>
            </w:pPr>
            <w:r>
              <w:t xml:space="preserve">                      1</w:t>
            </w:r>
          </w:p>
        </w:tc>
        <w:tc>
          <w:tcPr>
            <w:tcW w:w="1729" w:type="dxa"/>
          </w:tcPr>
          <w:p w:rsidR="003903BD" w:rsidRPr="008075FE" w:rsidRDefault="003903BD" w:rsidP="00DA17DA">
            <w:pPr>
              <w:shd w:val="clear" w:color="auto" w:fill="FFFFFF"/>
              <w:jc w:val="center"/>
            </w:pPr>
            <w:r>
              <w:t>1</w:t>
            </w:r>
          </w:p>
        </w:tc>
      </w:tr>
      <w:tr w:rsidR="003903BD" w:rsidRPr="008075FE" w:rsidTr="00DA17DA">
        <w:tc>
          <w:tcPr>
            <w:tcW w:w="279" w:type="dxa"/>
            <w:vMerge/>
          </w:tcPr>
          <w:p w:rsidR="003903BD" w:rsidRPr="008075FE" w:rsidRDefault="003903BD" w:rsidP="008075FE">
            <w:pPr>
              <w:shd w:val="clear" w:color="auto" w:fill="FFFFFF"/>
              <w:ind w:firstLine="709"/>
              <w:jc w:val="both"/>
            </w:pPr>
          </w:p>
        </w:tc>
        <w:tc>
          <w:tcPr>
            <w:tcW w:w="4932" w:type="dxa"/>
          </w:tcPr>
          <w:p w:rsidR="003903BD" w:rsidRPr="008075FE" w:rsidRDefault="003903BD" w:rsidP="008075FE">
            <w:pPr>
              <w:shd w:val="clear" w:color="auto" w:fill="FFFFFF"/>
              <w:jc w:val="both"/>
            </w:pPr>
            <w:r>
              <w:t xml:space="preserve">Промежуточная аттестация: зачет, зачет с оценкой, экзамен </w:t>
            </w:r>
            <w:r w:rsidRPr="00DC11F5">
              <w:rPr>
                <w:i/>
              </w:rPr>
              <w:t>(в том числе: в форме контактной работы/в форме СРС)</w:t>
            </w:r>
          </w:p>
        </w:tc>
        <w:tc>
          <w:tcPr>
            <w:tcW w:w="2694" w:type="dxa"/>
          </w:tcPr>
          <w:p w:rsidR="003903BD" w:rsidRPr="008075FE" w:rsidRDefault="003903BD" w:rsidP="008075FE">
            <w:pPr>
              <w:shd w:val="clear" w:color="auto" w:fill="FFFFFF"/>
            </w:pPr>
            <w:r>
              <w:t xml:space="preserve">                   2/2/27</w:t>
            </w:r>
          </w:p>
        </w:tc>
        <w:tc>
          <w:tcPr>
            <w:tcW w:w="1729" w:type="dxa"/>
          </w:tcPr>
          <w:p w:rsidR="003903BD" w:rsidRPr="008075FE" w:rsidRDefault="003903BD" w:rsidP="008075FE">
            <w:pPr>
              <w:shd w:val="clear" w:color="auto" w:fill="FFFFFF"/>
              <w:jc w:val="center"/>
            </w:pPr>
            <w:r>
              <w:t>11</w:t>
            </w:r>
          </w:p>
        </w:tc>
      </w:tr>
      <w:tr w:rsidR="003903BD" w:rsidRPr="008075FE" w:rsidTr="00DA17DA">
        <w:tc>
          <w:tcPr>
            <w:tcW w:w="5211" w:type="dxa"/>
            <w:gridSpan w:val="2"/>
          </w:tcPr>
          <w:p w:rsidR="003903BD" w:rsidRPr="008075FE" w:rsidRDefault="003903BD" w:rsidP="008075FE">
            <w:pPr>
              <w:shd w:val="clear" w:color="auto" w:fill="FFFFFF"/>
              <w:jc w:val="both"/>
            </w:pPr>
            <w:r w:rsidRPr="008075FE">
              <w:rPr>
                <w:b/>
              </w:rPr>
              <w:t>Самостоятельная работа</w:t>
            </w:r>
            <w:r w:rsidRPr="008075FE">
              <w:t xml:space="preserve"> (СРС)</w:t>
            </w:r>
          </w:p>
        </w:tc>
        <w:tc>
          <w:tcPr>
            <w:tcW w:w="2694" w:type="dxa"/>
          </w:tcPr>
          <w:p w:rsidR="003903BD" w:rsidRPr="008075FE" w:rsidRDefault="003903BD" w:rsidP="008075FE">
            <w:pPr>
              <w:shd w:val="clear" w:color="auto" w:fill="FFFFFF"/>
              <w:ind w:firstLine="709"/>
            </w:pPr>
            <w:r w:rsidRPr="008075FE">
              <w:t>1</w:t>
            </w:r>
            <w:r>
              <w:t>18</w:t>
            </w:r>
          </w:p>
        </w:tc>
        <w:tc>
          <w:tcPr>
            <w:tcW w:w="1729" w:type="dxa"/>
          </w:tcPr>
          <w:p w:rsidR="003903BD" w:rsidRPr="008075FE" w:rsidRDefault="003903BD" w:rsidP="008075FE">
            <w:pPr>
              <w:shd w:val="clear" w:color="auto" w:fill="FFFFFF"/>
              <w:ind w:firstLine="709"/>
            </w:pPr>
            <w:r>
              <w:t>250</w:t>
            </w:r>
          </w:p>
        </w:tc>
      </w:tr>
    </w:tbl>
    <w:bookmarkEnd w:id="0"/>
    <w:p w:rsidR="003903BD" w:rsidRPr="000401BE" w:rsidRDefault="003903BD" w:rsidP="00850E8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903BD" w:rsidRPr="008075FE" w:rsidRDefault="003903BD" w:rsidP="008075FE">
      <w:pPr>
        <w:shd w:val="clear" w:color="auto" w:fill="FFFFFF"/>
        <w:jc w:val="both"/>
      </w:pPr>
    </w:p>
    <w:p w:rsidR="003903BD" w:rsidRPr="00F622EC" w:rsidRDefault="003903BD" w:rsidP="005F6699">
      <w:pPr>
        <w:pStyle w:val="a8"/>
        <w:numPr>
          <w:ilvl w:val="0"/>
          <w:numId w:val="54"/>
        </w:numPr>
        <w:shd w:val="clear" w:color="auto" w:fill="FFFFFF"/>
        <w:ind w:left="0" w:firstLine="0"/>
        <w:jc w:val="both"/>
        <w:rPr>
          <w:b/>
          <w:i/>
          <w:iCs/>
        </w:rPr>
      </w:pPr>
      <w:r w:rsidRPr="00F622EC">
        <w:rPr>
          <w:b/>
          <w:i/>
          <w:iCs/>
        </w:rPr>
        <w:t>Содержание дисциплины (модуля), структурированное по темам/ разделам с указанием отведенного на них количества академических часов и видов учебных занятий</w:t>
      </w:r>
    </w:p>
    <w:p w:rsidR="003903BD" w:rsidRPr="008075FE" w:rsidRDefault="003903BD" w:rsidP="008075FE">
      <w:pPr>
        <w:pStyle w:val="a8"/>
        <w:shd w:val="clear" w:color="auto" w:fill="FFFFFF"/>
        <w:ind w:left="1276"/>
        <w:jc w:val="both"/>
        <w:rPr>
          <w:b/>
        </w:rPr>
      </w:pPr>
    </w:p>
    <w:p w:rsidR="003903BD" w:rsidRPr="00F622EC" w:rsidRDefault="003903BD" w:rsidP="008075FE">
      <w:pPr>
        <w:pStyle w:val="a8"/>
        <w:shd w:val="clear" w:color="auto" w:fill="FFFFFF"/>
        <w:ind w:left="0"/>
        <w:jc w:val="both"/>
        <w:rPr>
          <w:b/>
          <w:bCs/>
        </w:rPr>
      </w:pPr>
      <w:r w:rsidRPr="00F622EC">
        <w:rPr>
          <w:b/>
          <w:bCs/>
        </w:rPr>
        <w:t>4.1 Распределение часов по разделам/темам и видам работы</w:t>
      </w:r>
    </w:p>
    <w:p w:rsidR="003903BD" w:rsidRPr="00F622EC" w:rsidRDefault="003903BD" w:rsidP="008075FE">
      <w:pPr>
        <w:pStyle w:val="a8"/>
        <w:shd w:val="clear" w:color="auto" w:fill="FFFFFF"/>
        <w:ind w:left="0"/>
        <w:jc w:val="both"/>
        <w:rPr>
          <w:b/>
          <w:bCs/>
        </w:rPr>
      </w:pPr>
      <w:r w:rsidRPr="00F622EC">
        <w:rPr>
          <w:b/>
          <w:bCs/>
        </w:rPr>
        <w:t>4.1.1. Очная форма обучения</w:t>
      </w:r>
    </w:p>
    <w:p w:rsidR="003903BD" w:rsidRPr="008075FE" w:rsidRDefault="003903BD" w:rsidP="008075FE">
      <w:pPr>
        <w:pStyle w:val="a8"/>
        <w:shd w:val="clear" w:color="auto" w:fill="FFFFFF"/>
        <w:ind w:left="0"/>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4678"/>
        <w:gridCol w:w="709"/>
        <w:gridCol w:w="709"/>
        <w:gridCol w:w="708"/>
        <w:gridCol w:w="2268"/>
      </w:tblGrid>
      <w:tr w:rsidR="003903BD" w:rsidRPr="008075FE" w:rsidTr="00E12252">
        <w:tc>
          <w:tcPr>
            <w:tcW w:w="562" w:type="dxa"/>
            <w:vMerge w:val="restart"/>
          </w:tcPr>
          <w:p w:rsidR="003903BD" w:rsidRPr="008075FE" w:rsidRDefault="003903BD" w:rsidP="008075FE">
            <w:pPr>
              <w:shd w:val="clear" w:color="auto" w:fill="FFFFFF"/>
              <w:ind w:firstLine="709"/>
              <w:jc w:val="center"/>
              <w:rPr>
                <w:b/>
              </w:rPr>
            </w:pPr>
          </w:p>
          <w:p w:rsidR="003903BD" w:rsidRPr="008075FE" w:rsidRDefault="003903BD" w:rsidP="008075FE">
            <w:pPr>
              <w:shd w:val="clear" w:color="auto" w:fill="FFFFFF"/>
              <w:jc w:val="center"/>
              <w:rPr>
                <w:b/>
              </w:rPr>
            </w:pPr>
            <w:r w:rsidRPr="008075FE">
              <w:rPr>
                <w:b/>
              </w:rPr>
              <w:t>№ п/п</w:t>
            </w:r>
          </w:p>
        </w:tc>
        <w:tc>
          <w:tcPr>
            <w:tcW w:w="4678" w:type="dxa"/>
            <w:vMerge w:val="restart"/>
          </w:tcPr>
          <w:p w:rsidR="003903BD" w:rsidRPr="008075FE" w:rsidRDefault="003903BD" w:rsidP="008075FE">
            <w:pPr>
              <w:shd w:val="clear" w:color="auto" w:fill="FFFFFF"/>
              <w:ind w:firstLine="709"/>
              <w:jc w:val="center"/>
              <w:rPr>
                <w:b/>
              </w:rPr>
            </w:pPr>
          </w:p>
          <w:p w:rsidR="003903BD" w:rsidRPr="008075FE" w:rsidRDefault="003903BD" w:rsidP="008075FE">
            <w:pPr>
              <w:shd w:val="clear" w:color="auto" w:fill="FFFFFF"/>
              <w:ind w:firstLine="709"/>
              <w:jc w:val="center"/>
              <w:rPr>
                <w:b/>
              </w:rPr>
            </w:pPr>
            <w:r w:rsidRPr="008075FE">
              <w:rPr>
                <w:b/>
              </w:rPr>
              <w:t>Раздел/тема</w:t>
            </w:r>
          </w:p>
        </w:tc>
        <w:tc>
          <w:tcPr>
            <w:tcW w:w="4394" w:type="dxa"/>
            <w:gridSpan w:val="4"/>
          </w:tcPr>
          <w:p w:rsidR="003903BD" w:rsidRPr="008075FE" w:rsidRDefault="003903BD" w:rsidP="008075FE">
            <w:pPr>
              <w:shd w:val="clear" w:color="auto" w:fill="FFFFFF"/>
              <w:ind w:firstLine="709"/>
              <w:jc w:val="center"/>
              <w:rPr>
                <w:b/>
              </w:rPr>
            </w:pPr>
            <w:r w:rsidRPr="008075FE">
              <w:rPr>
                <w:b/>
              </w:rPr>
              <w:t>Виды учебной работы (в часах)</w:t>
            </w:r>
          </w:p>
        </w:tc>
      </w:tr>
      <w:tr w:rsidR="003903BD" w:rsidRPr="008075FE" w:rsidTr="00E12252">
        <w:tc>
          <w:tcPr>
            <w:tcW w:w="562" w:type="dxa"/>
            <w:vMerge/>
          </w:tcPr>
          <w:p w:rsidR="003903BD" w:rsidRPr="008075FE" w:rsidRDefault="003903BD" w:rsidP="008075FE">
            <w:pPr>
              <w:shd w:val="clear" w:color="auto" w:fill="FFFFFF"/>
              <w:ind w:firstLine="709"/>
              <w:jc w:val="center"/>
              <w:rPr>
                <w:b/>
              </w:rPr>
            </w:pPr>
          </w:p>
        </w:tc>
        <w:tc>
          <w:tcPr>
            <w:tcW w:w="4678" w:type="dxa"/>
            <w:vMerge/>
          </w:tcPr>
          <w:p w:rsidR="003903BD" w:rsidRPr="008075FE" w:rsidRDefault="003903BD" w:rsidP="008075FE">
            <w:pPr>
              <w:shd w:val="clear" w:color="auto" w:fill="FFFFFF"/>
              <w:ind w:firstLine="709"/>
              <w:jc w:val="center"/>
              <w:rPr>
                <w:b/>
              </w:rPr>
            </w:pPr>
          </w:p>
        </w:tc>
        <w:tc>
          <w:tcPr>
            <w:tcW w:w="2126" w:type="dxa"/>
            <w:gridSpan w:val="3"/>
          </w:tcPr>
          <w:p w:rsidR="003903BD" w:rsidRPr="008075FE" w:rsidRDefault="003903BD" w:rsidP="008075FE">
            <w:pPr>
              <w:shd w:val="clear" w:color="auto" w:fill="FFFFFF"/>
              <w:jc w:val="center"/>
              <w:rPr>
                <w:b/>
              </w:rPr>
            </w:pPr>
            <w:r w:rsidRPr="008075FE">
              <w:rPr>
                <w:b/>
              </w:rPr>
              <w:t>Аудиторная работа</w:t>
            </w:r>
          </w:p>
        </w:tc>
        <w:tc>
          <w:tcPr>
            <w:tcW w:w="2268" w:type="dxa"/>
          </w:tcPr>
          <w:p w:rsidR="003903BD" w:rsidRPr="008075FE" w:rsidRDefault="003903BD" w:rsidP="008075FE">
            <w:pPr>
              <w:shd w:val="clear" w:color="auto" w:fill="FFFFFF"/>
              <w:jc w:val="center"/>
              <w:rPr>
                <w:b/>
              </w:rPr>
            </w:pPr>
            <w:r w:rsidRPr="008075FE">
              <w:rPr>
                <w:b/>
              </w:rPr>
              <w:t>Самостоятельная работа</w:t>
            </w:r>
          </w:p>
        </w:tc>
      </w:tr>
      <w:tr w:rsidR="003903BD" w:rsidRPr="008075FE" w:rsidTr="00E12252">
        <w:tc>
          <w:tcPr>
            <w:tcW w:w="562" w:type="dxa"/>
            <w:vMerge/>
          </w:tcPr>
          <w:p w:rsidR="003903BD" w:rsidRPr="008075FE" w:rsidRDefault="003903BD" w:rsidP="008075FE">
            <w:pPr>
              <w:shd w:val="clear" w:color="auto" w:fill="FFFFFF"/>
              <w:ind w:firstLine="709"/>
              <w:jc w:val="both"/>
            </w:pPr>
          </w:p>
        </w:tc>
        <w:tc>
          <w:tcPr>
            <w:tcW w:w="4678" w:type="dxa"/>
            <w:vMerge/>
          </w:tcPr>
          <w:p w:rsidR="003903BD" w:rsidRPr="008075FE" w:rsidRDefault="003903BD" w:rsidP="008075FE">
            <w:pPr>
              <w:shd w:val="clear" w:color="auto" w:fill="FFFFFF"/>
              <w:ind w:firstLine="709"/>
              <w:jc w:val="both"/>
            </w:pPr>
          </w:p>
        </w:tc>
        <w:tc>
          <w:tcPr>
            <w:tcW w:w="709" w:type="dxa"/>
          </w:tcPr>
          <w:p w:rsidR="003903BD" w:rsidRPr="008075FE" w:rsidRDefault="003903BD" w:rsidP="008075FE">
            <w:pPr>
              <w:shd w:val="clear" w:color="auto" w:fill="FFFFFF"/>
              <w:jc w:val="center"/>
              <w:rPr>
                <w:lang w:val="en-US"/>
              </w:rPr>
            </w:pPr>
            <w:r w:rsidRPr="008075FE">
              <w:rPr>
                <w:b/>
                <w:bCs/>
              </w:rPr>
              <w:t>ЛК</w:t>
            </w:r>
          </w:p>
        </w:tc>
        <w:tc>
          <w:tcPr>
            <w:tcW w:w="709" w:type="dxa"/>
          </w:tcPr>
          <w:p w:rsidR="003903BD" w:rsidRPr="008075FE" w:rsidRDefault="003903BD" w:rsidP="008075FE">
            <w:pPr>
              <w:shd w:val="clear" w:color="auto" w:fill="FFFFFF"/>
              <w:jc w:val="center"/>
              <w:rPr>
                <w:lang w:val="en-US"/>
              </w:rPr>
            </w:pPr>
            <w:r w:rsidRPr="008075FE">
              <w:rPr>
                <w:b/>
                <w:bCs/>
              </w:rPr>
              <w:t>ПР</w:t>
            </w:r>
          </w:p>
        </w:tc>
        <w:tc>
          <w:tcPr>
            <w:tcW w:w="708" w:type="dxa"/>
          </w:tcPr>
          <w:p w:rsidR="003903BD" w:rsidRPr="008075FE" w:rsidRDefault="003903BD" w:rsidP="008075FE">
            <w:pPr>
              <w:shd w:val="clear" w:color="auto" w:fill="FFFFFF"/>
              <w:jc w:val="center"/>
              <w:rPr>
                <w:lang w:val="en-US"/>
              </w:rPr>
            </w:pPr>
            <w:proofErr w:type="spellStart"/>
            <w:r w:rsidRPr="008075FE">
              <w:rPr>
                <w:b/>
                <w:bCs/>
              </w:rPr>
              <w:t>Лаб</w:t>
            </w:r>
            <w:proofErr w:type="spellEnd"/>
          </w:p>
        </w:tc>
        <w:tc>
          <w:tcPr>
            <w:tcW w:w="2268" w:type="dxa"/>
          </w:tcPr>
          <w:p w:rsidR="003903BD" w:rsidRPr="008075FE" w:rsidRDefault="003903BD" w:rsidP="008075FE">
            <w:pPr>
              <w:shd w:val="clear" w:color="auto" w:fill="FFFFFF"/>
              <w:ind w:firstLine="709"/>
              <w:jc w:val="both"/>
            </w:pPr>
          </w:p>
        </w:tc>
      </w:tr>
      <w:tr w:rsidR="003903BD" w:rsidRPr="008075FE" w:rsidTr="002D08C4">
        <w:tc>
          <w:tcPr>
            <w:tcW w:w="9634" w:type="dxa"/>
            <w:gridSpan w:val="6"/>
          </w:tcPr>
          <w:p w:rsidR="003903BD" w:rsidRPr="00AA60EC" w:rsidRDefault="003903BD" w:rsidP="008075FE">
            <w:pPr>
              <w:shd w:val="clear" w:color="auto" w:fill="FFFFFF"/>
              <w:jc w:val="center"/>
              <w:rPr>
                <w:b/>
              </w:rPr>
            </w:pPr>
            <w:r w:rsidRPr="00AA60EC">
              <w:rPr>
                <w:b/>
              </w:rPr>
              <w:t>1 семестр</w:t>
            </w:r>
          </w:p>
        </w:tc>
      </w:tr>
      <w:tr w:rsidR="003903BD" w:rsidRPr="008075FE" w:rsidTr="00E12252">
        <w:tc>
          <w:tcPr>
            <w:tcW w:w="562" w:type="dxa"/>
          </w:tcPr>
          <w:p w:rsidR="003903BD" w:rsidRPr="008075FE" w:rsidRDefault="003903BD" w:rsidP="008075FE">
            <w:pPr>
              <w:shd w:val="clear" w:color="auto" w:fill="FFFFFF"/>
              <w:jc w:val="both"/>
            </w:pPr>
            <w:r w:rsidRPr="008075FE">
              <w:t>1.</w:t>
            </w:r>
          </w:p>
        </w:tc>
        <w:tc>
          <w:tcPr>
            <w:tcW w:w="4678" w:type="dxa"/>
          </w:tcPr>
          <w:p w:rsidR="003903BD" w:rsidRPr="008075FE" w:rsidRDefault="003903BD" w:rsidP="008075FE">
            <w:pPr>
              <w:shd w:val="clear" w:color="auto" w:fill="FFFFFF"/>
              <w:snapToGrid w:val="0"/>
            </w:pPr>
            <w:r w:rsidRPr="008075FE">
              <w:t xml:space="preserve">Технология СКД, ее сущность и структура. </w:t>
            </w:r>
          </w:p>
        </w:tc>
        <w:tc>
          <w:tcPr>
            <w:tcW w:w="709" w:type="dxa"/>
          </w:tcPr>
          <w:p w:rsidR="003903BD" w:rsidRPr="008075FE" w:rsidRDefault="003903BD" w:rsidP="008075FE">
            <w:pPr>
              <w:shd w:val="clear" w:color="auto" w:fill="FFFFFF"/>
            </w:pPr>
            <w:r w:rsidRPr="008075FE">
              <w:t>2</w:t>
            </w:r>
          </w:p>
        </w:tc>
        <w:tc>
          <w:tcPr>
            <w:tcW w:w="709" w:type="dxa"/>
          </w:tcPr>
          <w:p w:rsidR="003903BD" w:rsidRPr="008075FE" w:rsidRDefault="003903BD" w:rsidP="008075FE">
            <w:pPr>
              <w:shd w:val="clear" w:color="auto" w:fill="FFFFFF"/>
            </w:pPr>
            <w:r>
              <w:t>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AA60EC">
            <w:pPr>
              <w:shd w:val="clear" w:color="auto" w:fill="FFFFFF"/>
            </w:pPr>
            <w:r w:rsidRPr="008075FE">
              <w:t>6</w:t>
            </w:r>
          </w:p>
        </w:tc>
      </w:tr>
      <w:tr w:rsidR="003903BD" w:rsidRPr="008075FE" w:rsidTr="00E12252">
        <w:tc>
          <w:tcPr>
            <w:tcW w:w="562" w:type="dxa"/>
          </w:tcPr>
          <w:p w:rsidR="003903BD" w:rsidRPr="008075FE" w:rsidRDefault="003903BD" w:rsidP="008075FE">
            <w:pPr>
              <w:shd w:val="clear" w:color="auto" w:fill="FFFFFF"/>
              <w:jc w:val="both"/>
            </w:pPr>
            <w:r w:rsidRPr="008075FE">
              <w:t>2.</w:t>
            </w:r>
          </w:p>
        </w:tc>
        <w:tc>
          <w:tcPr>
            <w:tcW w:w="4678" w:type="dxa"/>
          </w:tcPr>
          <w:p w:rsidR="003903BD" w:rsidRPr="008075FE" w:rsidRDefault="003903BD" w:rsidP="008075FE">
            <w:pPr>
              <w:shd w:val="clear" w:color="auto" w:fill="FFFFFF"/>
              <w:snapToGrid w:val="0"/>
            </w:pPr>
            <w:r w:rsidRPr="008075FE">
              <w:t>СК технология как система управления</w:t>
            </w:r>
            <w:r w:rsidR="006E1ECE">
              <w:t xml:space="preserve"> </w:t>
            </w:r>
            <w:r w:rsidRPr="008075FE">
              <w:t>СК</w:t>
            </w:r>
            <w:r w:rsidR="006E1ECE">
              <w:t xml:space="preserve"> </w:t>
            </w:r>
            <w:r w:rsidRPr="008075FE">
              <w:t xml:space="preserve">процессами. </w:t>
            </w:r>
          </w:p>
        </w:tc>
        <w:tc>
          <w:tcPr>
            <w:tcW w:w="709" w:type="dxa"/>
          </w:tcPr>
          <w:p w:rsidR="003903BD" w:rsidRPr="008075FE" w:rsidRDefault="003903BD" w:rsidP="008075FE">
            <w:pPr>
              <w:shd w:val="clear" w:color="auto" w:fill="FFFFFF"/>
            </w:pPr>
            <w:r w:rsidRPr="008075FE">
              <w:t>2</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6</w:t>
            </w:r>
          </w:p>
        </w:tc>
      </w:tr>
      <w:tr w:rsidR="003903BD" w:rsidRPr="008075FE" w:rsidTr="00E12252">
        <w:tc>
          <w:tcPr>
            <w:tcW w:w="562" w:type="dxa"/>
          </w:tcPr>
          <w:p w:rsidR="003903BD" w:rsidRPr="008075FE" w:rsidRDefault="003903BD" w:rsidP="008075FE">
            <w:pPr>
              <w:shd w:val="clear" w:color="auto" w:fill="FFFFFF"/>
              <w:jc w:val="both"/>
            </w:pPr>
            <w:r w:rsidRPr="008075FE">
              <w:t>3.</w:t>
            </w:r>
          </w:p>
        </w:tc>
        <w:tc>
          <w:tcPr>
            <w:tcW w:w="4678" w:type="dxa"/>
          </w:tcPr>
          <w:p w:rsidR="003903BD" w:rsidRPr="002D61B7" w:rsidRDefault="003903BD" w:rsidP="008075FE">
            <w:pPr>
              <w:pStyle w:val="33"/>
              <w:tabs>
                <w:tab w:val="left" w:pos="452"/>
              </w:tabs>
              <w:spacing w:before="0" w:after="0" w:line="240" w:lineRule="auto"/>
              <w:rPr>
                <w:sz w:val="24"/>
                <w:szCs w:val="24"/>
              </w:rPr>
            </w:pPr>
            <w:r w:rsidRPr="002D61B7">
              <w:rPr>
                <w:rStyle w:val="32"/>
                <w:sz w:val="24"/>
                <w:szCs w:val="24"/>
              </w:rPr>
              <w:t>Особенности и уровни развития</w:t>
            </w:r>
          </w:p>
          <w:p w:rsidR="003903BD" w:rsidRPr="008075FE" w:rsidRDefault="003903BD" w:rsidP="008075FE">
            <w:pPr>
              <w:shd w:val="clear" w:color="auto" w:fill="FFFFFF"/>
              <w:snapToGrid w:val="0"/>
            </w:pPr>
            <w:r w:rsidRPr="008075FE">
              <w:rPr>
                <w:rStyle w:val="32"/>
                <w:sz w:val="24"/>
                <w:szCs w:val="24"/>
              </w:rPr>
              <w:t>СК технологий</w:t>
            </w:r>
          </w:p>
        </w:tc>
        <w:tc>
          <w:tcPr>
            <w:tcW w:w="709" w:type="dxa"/>
          </w:tcPr>
          <w:p w:rsidR="003903BD" w:rsidRPr="008075FE" w:rsidRDefault="003903BD" w:rsidP="008075FE">
            <w:pPr>
              <w:shd w:val="clear" w:color="auto" w:fill="FFFFFF"/>
            </w:pPr>
            <w:r w:rsidRPr="008075FE">
              <w:t>4</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r w:rsidRPr="008075FE">
              <w:t>4</w:t>
            </w:r>
          </w:p>
        </w:tc>
        <w:tc>
          <w:tcPr>
            <w:tcW w:w="4678" w:type="dxa"/>
          </w:tcPr>
          <w:p w:rsidR="003903BD" w:rsidRPr="002D61B7" w:rsidRDefault="00416612" w:rsidP="008075FE">
            <w:pPr>
              <w:pStyle w:val="33"/>
              <w:tabs>
                <w:tab w:val="left" w:pos="456"/>
                <w:tab w:val="right" w:leader="dot" w:pos="6187"/>
              </w:tabs>
              <w:spacing w:before="0" w:after="0" w:line="240" w:lineRule="auto"/>
              <w:rPr>
                <w:sz w:val="24"/>
                <w:szCs w:val="24"/>
              </w:rPr>
            </w:pPr>
            <w:hyperlink w:anchor="bookmark5" w:tooltip="Current Document" w:history="1">
              <w:r w:rsidR="003903BD" w:rsidRPr="002D61B7">
                <w:rPr>
                  <w:rStyle w:val="32"/>
                  <w:sz w:val="24"/>
                  <w:szCs w:val="24"/>
                </w:rPr>
                <w:t xml:space="preserve">Классификация СК технологий </w:t>
              </w:r>
            </w:hyperlink>
          </w:p>
        </w:tc>
        <w:tc>
          <w:tcPr>
            <w:tcW w:w="709" w:type="dxa"/>
          </w:tcPr>
          <w:p w:rsidR="003903BD" w:rsidRPr="008075FE" w:rsidRDefault="003903BD" w:rsidP="008075FE">
            <w:pPr>
              <w:shd w:val="clear" w:color="auto" w:fill="FFFFFF"/>
            </w:pPr>
            <w:r w:rsidRPr="008075FE">
              <w:t>4</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r w:rsidRPr="008075FE">
              <w:t>5</w:t>
            </w:r>
          </w:p>
        </w:tc>
        <w:tc>
          <w:tcPr>
            <w:tcW w:w="4678" w:type="dxa"/>
          </w:tcPr>
          <w:p w:rsidR="003903BD" w:rsidRPr="002D61B7" w:rsidRDefault="00416612" w:rsidP="008075FE">
            <w:pPr>
              <w:pStyle w:val="33"/>
              <w:tabs>
                <w:tab w:val="left" w:pos="456"/>
                <w:tab w:val="right" w:leader="dot" w:pos="6187"/>
              </w:tabs>
              <w:spacing w:before="0" w:after="0" w:line="240" w:lineRule="auto"/>
              <w:rPr>
                <w:sz w:val="24"/>
                <w:szCs w:val="24"/>
              </w:rPr>
            </w:pPr>
            <w:hyperlink w:anchor="bookmark3" w:tooltip="Current Document" w:history="1">
              <w:r w:rsidR="003903BD" w:rsidRPr="002D61B7">
                <w:rPr>
                  <w:rStyle w:val="32"/>
                  <w:sz w:val="24"/>
                  <w:szCs w:val="24"/>
                </w:rPr>
                <w:t>Цели</w:t>
              </w:r>
              <w:r w:rsidR="006E1ECE">
                <w:rPr>
                  <w:rStyle w:val="32"/>
                  <w:sz w:val="24"/>
                  <w:szCs w:val="24"/>
                </w:rPr>
                <w:t xml:space="preserve"> </w:t>
              </w:r>
              <w:r w:rsidR="003903BD" w:rsidRPr="002D61B7">
                <w:rPr>
                  <w:rStyle w:val="32"/>
                  <w:sz w:val="24"/>
                  <w:szCs w:val="24"/>
                </w:rPr>
                <w:t>и</w:t>
              </w:r>
              <w:r w:rsidR="006E1ECE">
                <w:rPr>
                  <w:rStyle w:val="32"/>
                  <w:sz w:val="24"/>
                  <w:szCs w:val="24"/>
                </w:rPr>
                <w:t xml:space="preserve"> </w:t>
              </w:r>
              <w:r w:rsidR="003903BD" w:rsidRPr="002D61B7">
                <w:rPr>
                  <w:rStyle w:val="32"/>
                  <w:sz w:val="24"/>
                  <w:szCs w:val="24"/>
                </w:rPr>
                <w:t>содержание</w:t>
              </w:r>
              <w:r w:rsidR="006E1ECE">
                <w:rPr>
                  <w:rStyle w:val="32"/>
                  <w:sz w:val="24"/>
                  <w:szCs w:val="24"/>
                </w:rPr>
                <w:t xml:space="preserve"> </w:t>
              </w:r>
              <w:r w:rsidR="003903BD" w:rsidRPr="002D61B7">
                <w:rPr>
                  <w:rStyle w:val="32"/>
                  <w:sz w:val="24"/>
                  <w:szCs w:val="24"/>
                </w:rPr>
                <w:t>СК технологий</w:t>
              </w:r>
            </w:hyperlink>
          </w:p>
        </w:tc>
        <w:tc>
          <w:tcPr>
            <w:tcW w:w="709" w:type="dxa"/>
          </w:tcPr>
          <w:p w:rsidR="003903BD" w:rsidRPr="008075FE" w:rsidRDefault="003903BD" w:rsidP="008075FE">
            <w:pPr>
              <w:shd w:val="clear" w:color="auto" w:fill="FFFFFF"/>
            </w:pPr>
            <w:r w:rsidRPr="008075FE">
              <w:t>2</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r w:rsidRPr="008075FE">
              <w:t>6</w:t>
            </w:r>
          </w:p>
        </w:tc>
        <w:tc>
          <w:tcPr>
            <w:tcW w:w="4678" w:type="dxa"/>
          </w:tcPr>
          <w:p w:rsidR="003903BD" w:rsidRPr="008075FE" w:rsidRDefault="003903BD" w:rsidP="008075FE">
            <w:pPr>
              <w:shd w:val="clear" w:color="auto" w:fill="FFFFFF"/>
              <w:snapToGrid w:val="0"/>
            </w:pPr>
            <w:r w:rsidRPr="008075FE">
              <w:t>Субъекты и объекты управления в СК технологиях.</w:t>
            </w:r>
          </w:p>
        </w:tc>
        <w:tc>
          <w:tcPr>
            <w:tcW w:w="709" w:type="dxa"/>
          </w:tcPr>
          <w:p w:rsidR="003903BD" w:rsidRPr="008075FE" w:rsidRDefault="003903BD" w:rsidP="008075FE">
            <w:pPr>
              <w:shd w:val="clear" w:color="auto" w:fill="FFFFFF"/>
            </w:pPr>
            <w:r w:rsidRPr="008075FE">
              <w:t>2</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p>
        </w:tc>
        <w:tc>
          <w:tcPr>
            <w:tcW w:w="4678" w:type="dxa"/>
          </w:tcPr>
          <w:p w:rsidR="003903BD" w:rsidRPr="008075FE" w:rsidRDefault="003903BD" w:rsidP="008075FE">
            <w:pPr>
              <w:shd w:val="clear" w:color="auto" w:fill="FFFFFF"/>
              <w:snapToGrid w:val="0"/>
            </w:pPr>
            <w:r w:rsidRPr="008075FE">
              <w:t>Промежуточная аттестация</w:t>
            </w:r>
          </w:p>
        </w:tc>
        <w:tc>
          <w:tcPr>
            <w:tcW w:w="4394" w:type="dxa"/>
            <w:gridSpan w:val="4"/>
          </w:tcPr>
          <w:p w:rsidR="003903BD" w:rsidRPr="008075FE" w:rsidRDefault="003903BD" w:rsidP="008075FE">
            <w:pPr>
              <w:shd w:val="clear" w:color="auto" w:fill="FFFFFF"/>
              <w:ind w:firstLine="709"/>
            </w:pPr>
            <w:r w:rsidRPr="008075FE">
              <w:t>зачёт</w:t>
            </w:r>
          </w:p>
        </w:tc>
      </w:tr>
      <w:tr w:rsidR="003903BD" w:rsidRPr="008075FE" w:rsidTr="00E12252">
        <w:tc>
          <w:tcPr>
            <w:tcW w:w="562" w:type="dxa"/>
          </w:tcPr>
          <w:p w:rsidR="003903BD" w:rsidRPr="008075FE" w:rsidRDefault="003903BD" w:rsidP="008075FE">
            <w:pPr>
              <w:shd w:val="clear" w:color="auto" w:fill="FFFFFF"/>
              <w:jc w:val="both"/>
            </w:pPr>
          </w:p>
        </w:tc>
        <w:tc>
          <w:tcPr>
            <w:tcW w:w="4678" w:type="dxa"/>
          </w:tcPr>
          <w:p w:rsidR="003903BD" w:rsidRPr="00AA60EC" w:rsidRDefault="003903BD" w:rsidP="008075FE">
            <w:pPr>
              <w:shd w:val="clear" w:color="auto" w:fill="FFFFFF"/>
              <w:snapToGrid w:val="0"/>
              <w:rPr>
                <w:b/>
              </w:rPr>
            </w:pPr>
            <w:r w:rsidRPr="00AA60EC">
              <w:rPr>
                <w:b/>
              </w:rPr>
              <w:t>Итого</w:t>
            </w:r>
          </w:p>
        </w:tc>
        <w:tc>
          <w:tcPr>
            <w:tcW w:w="709" w:type="dxa"/>
          </w:tcPr>
          <w:p w:rsidR="003903BD" w:rsidRPr="00AA60EC" w:rsidRDefault="003903BD" w:rsidP="008075FE">
            <w:pPr>
              <w:shd w:val="clear" w:color="auto" w:fill="FFFFFF"/>
              <w:rPr>
                <w:b/>
              </w:rPr>
            </w:pPr>
            <w:r w:rsidRPr="00AA60EC">
              <w:rPr>
                <w:b/>
              </w:rPr>
              <w:t>16</w:t>
            </w:r>
          </w:p>
        </w:tc>
        <w:tc>
          <w:tcPr>
            <w:tcW w:w="709" w:type="dxa"/>
          </w:tcPr>
          <w:p w:rsidR="003903BD" w:rsidRPr="00AA60EC" w:rsidRDefault="003903BD" w:rsidP="008075FE">
            <w:pPr>
              <w:shd w:val="clear" w:color="auto" w:fill="FFFFFF"/>
              <w:rPr>
                <w:b/>
              </w:rPr>
            </w:pPr>
            <w:r>
              <w:rPr>
                <w:b/>
              </w:rPr>
              <w:t>46</w:t>
            </w:r>
          </w:p>
        </w:tc>
        <w:tc>
          <w:tcPr>
            <w:tcW w:w="708" w:type="dxa"/>
          </w:tcPr>
          <w:p w:rsidR="003903BD" w:rsidRPr="00AA60EC" w:rsidRDefault="003903BD" w:rsidP="008075FE">
            <w:pPr>
              <w:shd w:val="clear" w:color="auto" w:fill="FFFFFF"/>
              <w:ind w:firstLine="709"/>
              <w:jc w:val="center"/>
              <w:rPr>
                <w:b/>
              </w:rPr>
            </w:pPr>
          </w:p>
        </w:tc>
        <w:tc>
          <w:tcPr>
            <w:tcW w:w="2268" w:type="dxa"/>
          </w:tcPr>
          <w:p w:rsidR="003903BD" w:rsidRPr="00AA60EC" w:rsidRDefault="003903BD" w:rsidP="008075FE">
            <w:pPr>
              <w:shd w:val="clear" w:color="auto" w:fill="FFFFFF"/>
              <w:ind w:firstLine="709"/>
              <w:rPr>
                <w:b/>
              </w:rPr>
            </w:pPr>
            <w:r w:rsidRPr="00AA60EC">
              <w:rPr>
                <w:b/>
              </w:rPr>
              <w:t>44</w:t>
            </w:r>
          </w:p>
        </w:tc>
      </w:tr>
      <w:tr w:rsidR="003903BD" w:rsidRPr="008075FE" w:rsidTr="00680FD7">
        <w:tc>
          <w:tcPr>
            <w:tcW w:w="562" w:type="dxa"/>
          </w:tcPr>
          <w:p w:rsidR="003903BD" w:rsidRPr="008075FE" w:rsidRDefault="003903BD" w:rsidP="008075FE">
            <w:pPr>
              <w:shd w:val="clear" w:color="auto" w:fill="FFFFFF"/>
              <w:jc w:val="both"/>
            </w:pPr>
          </w:p>
        </w:tc>
        <w:tc>
          <w:tcPr>
            <w:tcW w:w="9072" w:type="dxa"/>
            <w:gridSpan w:val="5"/>
          </w:tcPr>
          <w:p w:rsidR="003903BD" w:rsidRPr="00AA60EC" w:rsidRDefault="003903BD" w:rsidP="008075FE">
            <w:pPr>
              <w:shd w:val="clear" w:color="auto" w:fill="FFFFFF"/>
              <w:ind w:firstLine="709"/>
              <w:jc w:val="center"/>
              <w:rPr>
                <w:b/>
              </w:rPr>
            </w:pPr>
            <w:r w:rsidRPr="00AA60EC">
              <w:rPr>
                <w:b/>
              </w:rPr>
              <w:t>2 семестр</w:t>
            </w:r>
          </w:p>
        </w:tc>
      </w:tr>
      <w:tr w:rsidR="003903BD" w:rsidRPr="008075FE" w:rsidTr="00E12252">
        <w:tc>
          <w:tcPr>
            <w:tcW w:w="562" w:type="dxa"/>
          </w:tcPr>
          <w:p w:rsidR="003903BD" w:rsidRPr="008075FE" w:rsidRDefault="003903BD" w:rsidP="008075FE">
            <w:pPr>
              <w:shd w:val="clear" w:color="auto" w:fill="FFFFFF"/>
              <w:jc w:val="both"/>
            </w:pPr>
            <w:r w:rsidRPr="008075FE">
              <w:t>1</w:t>
            </w:r>
          </w:p>
        </w:tc>
        <w:tc>
          <w:tcPr>
            <w:tcW w:w="4678" w:type="dxa"/>
          </w:tcPr>
          <w:p w:rsidR="003903BD" w:rsidRPr="002D61B7" w:rsidRDefault="003903BD" w:rsidP="008075FE">
            <w:pPr>
              <w:pStyle w:val="33"/>
              <w:tabs>
                <w:tab w:val="left" w:pos="456"/>
              </w:tabs>
              <w:spacing w:before="0" w:after="0" w:line="240" w:lineRule="auto"/>
              <w:rPr>
                <w:sz w:val="24"/>
                <w:szCs w:val="24"/>
              </w:rPr>
            </w:pPr>
            <w:r w:rsidRPr="002D61B7">
              <w:rPr>
                <w:rStyle w:val="32"/>
                <w:sz w:val="24"/>
                <w:szCs w:val="24"/>
              </w:rPr>
              <w:t>Средства, формы и методы СК технологий</w:t>
            </w:r>
          </w:p>
        </w:tc>
        <w:tc>
          <w:tcPr>
            <w:tcW w:w="709" w:type="dxa"/>
          </w:tcPr>
          <w:p w:rsidR="003903BD" w:rsidRPr="008075FE" w:rsidRDefault="003903BD" w:rsidP="008075FE">
            <w:pPr>
              <w:shd w:val="clear" w:color="auto" w:fill="FFFFFF"/>
              <w:jc w:val="both"/>
            </w:pPr>
            <w:r w:rsidRPr="008075FE">
              <w:t>2</w:t>
            </w:r>
          </w:p>
        </w:tc>
        <w:tc>
          <w:tcPr>
            <w:tcW w:w="709" w:type="dxa"/>
          </w:tcPr>
          <w:p w:rsidR="003903BD" w:rsidRPr="008075FE" w:rsidRDefault="003903BD" w:rsidP="008075FE">
            <w:pPr>
              <w:shd w:val="clear" w:color="auto" w:fill="FFFFFF"/>
            </w:pPr>
            <w:r>
              <w:t>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6</w:t>
            </w:r>
          </w:p>
        </w:tc>
      </w:tr>
      <w:tr w:rsidR="003903BD" w:rsidRPr="008075FE" w:rsidTr="00E12252">
        <w:tc>
          <w:tcPr>
            <w:tcW w:w="562" w:type="dxa"/>
          </w:tcPr>
          <w:p w:rsidR="003903BD" w:rsidRPr="008075FE" w:rsidRDefault="003903BD" w:rsidP="008075FE">
            <w:pPr>
              <w:shd w:val="clear" w:color="auto" w:fill="FFFFFF"/>
              <w:jc w:val="both"/>
            </w:pPr>
            <w:r w:rsidRPr="008075FE">
              <w:t>2</w:t>
            </w:r>
          </w:p>
        </w:tc>
        <w:tc>
          <w:tcPr>
            <w:tcW w:w="4678" w:type="dxa"/>
          </w:tcPr>
          <w:p w:rsidR="003903BD" w:rsidRPr="002D61B7" w:rsidRDefault="003903BD" w:rsidP="008075FE">
            <w:pPr>
              <w:pStyle w:val="33"/>
              <w:tabs>
                <w:tab w:val="left" w:pos="456"/>
              </w:tabs>
              <w:spacing w:before="0" w:after="0" w:line="240" w:lineRule="auto"/>
              <w:rPr>
                <w:rStyle w:val="32"/>
                <w:sz w:val="24"/>
                <w:szCs w:val="24"/>
              </w:rPr>
            </w:pPr>
            <w:r w:rsidRPr="002D61B7">
              <w:rPr>
                <w:rStyle w:val="32"/>
                <w:sz w:val="24"/>
                <w:szCs w:val="24"/>
              </w:rPr>
              <w:t>СК среда как системный</w:t>
            </w:r>
            <w:r w:rsidR="006E1ECE">
              <w:rPr>
                <w:rStyle w:val="32"/>
                <w:sz w:val="24"/>
                <w:szCs w:val="24"/>
              </w:rPr>
              <w:t xml:space="preserve"> </w:t>
            </w:r>
            <w:r w:rsidRPr="002D61B7">
              <w:rPr>
                <w:rStyle w:val="32"/>
                <w:sz w:val="24"/>
                <w:szCs w:val="24"/>
              </w:rPr>
              <w:t>технологический</w:t>
            </w:r>
          </w:p>
          <w:p w:rsidR="003903BD" w:rsidRPr="002D61B7" w:rsidRDefault="003903BD" w:rsidP="008075FE">
            <w:pPr>
              <w:pStyle w:val="33"/>
              <w:tabs>
                <w:tab w:val="left" w:pos="456"/>
              </w:tabs>
              <w:spacing w:before="0" w:after="0" w:line="240" w:lineRule="auto"/>
              <w:rPr>
                <w:rStyle w:val="32"/>
                <w:sz w:val="24"/>
                <w:szCs w:val="24"/>
              </w:rPr>
            </w:pPr>
            <w:r w:rsidRPr="002D61B7">
              <w:rPr>
                <w:rStyle w:val="32"/>
                <w:sz w:val="24"/>
                <w:szCs w:val="24"/>
              </w:rPr>
              <w:t>элемент разработки</w:t>
            </w:r>
            <w:r w:rsidR="006E1ECE">
              <w:rPr>
                <w:rStyle w:val="32"/>
                <w:sz w:val="24"/>
                <w:szCs w:val="24"/>
              </w:rPr>
              <w:t xml:space="preserve"> </w:t>
            </w:r>
            <w:r w:rsidRPr="002D61B7">
              <w:rPr>
                <w:rStyle w:val="32"/>
                <w:sz w:val="24"/>
                <w:szCs w:val="24"/>
              </w:rPr>
              <w:t>СК проектов и</w:t>
            </w:r>
          </w:p>
          <w:p w:rsidR="003903BD" w:rsidRPr="002D61B7" w:rsidRDefault="003903BD" w:rsidP="008075FE">
            <w:pPr>
              <w:pStyle w:val="33"/>
              <w:tabs>
                <w:tab w:val="left" w:pos="456"/>
              </w:tabs>
              <w:spacing w:before="0" w:after="0" w:line="240" w:lineRule="auto"/>
              <w:rPr>
                <w:sz w:val="24"/>
                <w:szCs w:val="24"/>
                <w:shd w:val="clear" w:color="auto" w:fill="FFFFFF"/>
              </w:rPr>
            </w:pPr>
            <w:r w:rsidRPr="002D61B7">
              <w:rPr>
                <w:rStyle w:val="32"/>
                <w:sz w:val="24"/>
                <w:szCs w:val="24"/>
              </w:rPr>
              <w:t>программ</w:t>
            </w:r>
          </w:p>
        </w:tc>
        <w:tc>
          <w:tcPr>
            <w:tcW w:w="709" w:type="dxa"/>
          </w:tcPr>
          <w:p w:rsidR="003903BD" w:rsidRPr="008075FE" w:rsidRDefault="003903BD" w:rsidP="008075FE">
            <w:pPr>
              <w:shd w:val="clear" w:color="auto" w:fill="FFFFFF"/>
              <w:jc w:val="both"/>
            </w:pPr>
            <w:r w:rsidRPr="008075FE">
              <w:t>2</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6</w:t>
            </w:r>
          </w:p>
        </w:tc>
      </w:tr>
      <w:tr w:rsidR="003903BD" w:rsidRPr="008075FE" w:rsidTr="00E12252">
        <w:tc>
          <w:tcPr>
            <w:tcW w:w="562" w:type="dxa"/>
          </w:tcPr>
          <w:p w:rsidR="003903BD" w:rsidRPr="008075FE" w:rsidRDefault="003903BD" w:rsidP="008075FE">
            <w:pPr>
              <w:shd w:val="clear" w:color="auto" w:fill="FFFFFF"/>
              <w:jc w:val="both"/>
            </w:pPr>
            <w:r w:rsidRPr="008075FE">
              <w:t>3</w:t>
            </w:r>
          </w:p>
        </w:tc>
        <w:tc>
          <w:tcPr>
            <w:tcW w:w="4678" w:type="dxa"/>
          </w:tcPr>
          <w:p w:rsidR="003903BD" w:rsidRPr="008075FE" w:rsidRDefault="003903BD" w:rsidP="008075FE">
            <w:pPr>
              <w:shd w:val="clear" w:color="auto" w:fill="FFFFFF"/>
              <w:snapToGrid w:val="0"/>
            </w:pPr>
            <w:r w:rsidRPr="008075FE">
              <w:t>Типология технологий СКД</w:t>
            </w:r>
          </w:p>
        </w:tc>
        <w:tc>
          <w:tcPr>
            <w:tcW w:w="709" w:type="dxa"/>
          </w:tcPr>
          <w:p w:rsidR="003903BD" w:rsidRPr="008075FE" w:rsidRDefault="003903BD" w:rsidP="008075FE">
            <w:pPr>
              <w:shd w:val="clear" w:color="auto" w:fill="FFFFFF"/>
              <w:jc w:val="both"/>
            </w:pPr>
            <w:r w:rsidRPr="008075FE">
              <w:t>4</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r w:rsidRPr="008075FE">
              <w:t>4</w:t>
            </w:r>
          </w:p>
        </w:tc>
        <w:tc>
          <w:tcPr>
            <w:tcW w:w="4678" w:type="dxa"/>
          </w:tcPr>
          <w:p w:rsidR="003903BD" w:rsidRPr="002D61B7" w:rsidRDefault="003903BD" w:rsidP="008075FE">
            <w:pPr>
              <w:pStyle w:val="33"/>
              <w:tabs>
                <w:tab w:val="left" w:pos="474"/>
              </w:tabs>
              <w:spacing w:before="0" w:after="0" w:line="240" w:lineRule="auto"/>
              <w:rPr>
                <w:sz w:val="24"/>
                <w:szCs w:val="24"/>
              </w:rPr>
            </w:pPr>
            <w:r w:rsidRPr="002D61B7">
              <w:rPr>
                <w:rStyle w:val="32"/>
                <w:sz w:val="24"/>
                <w:szCs w:val="24"/>
              </w:rPr>
              <w:t>Диагностика и методы исследования</w:t>
            </w:r>
          </w:p>
          <w:p w:rsidR="003903BD" w:rsidRPr="002D61B7" w:rsidRDefault="00416612" w:rsidP="008075FE">
            <w:pPr>
              <w:pStyle w:val="33"/>
              <w:tabs>
                <w:tab w:val="right" w:leader="dot" w:pos="6187"/>
              </w:tabs>
              <w:spacing w:before="0" w:after="0" w:line="240" w:lineRule="auto"/>
              <w:rPr>
                <w:sz w:val="24"/>
                <w:szCs w:val="24"/>
              </w:rPr>
            </w:pPr>
            <w:hyperlink w:anchor="bookmark11" w:tooltip="Current Document" w:history="1">
              <w:r w:rsidR="003903BD" w:rsidRPr="002D61B7">
                <w:rPr>
                  <w:rStyle w:val="32"/>
                  <w:sz w:val="24"/>
                  <w:szCs w:val="24"/>
                </w:rPr>
                <w:t>в СК технологиях</w:t>
              </w:r>
            </w:hyperlink>
          </w:p>
        </w:tc>
        <w:tc>
          <w:tcPr>
            <w:tcW w:w="709" w:type="dxa"/>
          </w:tcPr>
          <w:p w:rsidR="003903BD" w:rsidRPr="008075FE" w:rsidRDefault="003903BD" w:rsidP="008075FE">
            <w:pPr>
              <w:shd w:val="clear" w:color="auto" w:fill="FFFFFF"/>
              <w:jc w:val="both"/>
            </w:pPr>
            <w:r w:rsidRPr="008075FE">
              <w:t>4</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r w:rsidRPr="008075FE">
              <w:t>5</w:t>
            </w:r>
          </w:p>
        </w:tc>
        <w:tc>
          <w:tcPr>
            <w:tcW w:w="4678" w:type="dxa"/>
          </w:tcPr>
          <w:p w:rsidR="003903BD" w:rsidRPr="008075FE" w:rsidRDefault="00416612" w:rsidP="008075FE">
            <w:pPr>
              <w:shd w:val="clear" w:color="auto" w:fill="FFFFFF"/>
              <w:snapToGrid w:val="0"/>
            </w:pPr>
            <w:hyperlink w:anchor="bookmark12" w:tooltip="Current Document" w:history="1">
              <w:r w:rsidR="003903BD" w:rsidRPr="008075FE">
                <w:rPr>
                  <w:rStyle w:val="32"/>
                  <w:sz w:val="24"/>
                  <w:szCs w:val="24"/>
                </w:rPr>
                <w:t>Технологии СК экспертизы</w:t>
              </w:r>
            </w:hyperlink>
          </w:p>
        </w:tc>
        <w:tc>
          <w:tcPr>
            <w:tcW w:w="709" w:type="dxa"/>
          </w:tcPr>
          <w:p w:rsidR="003903BD" w:rsidRPr="008075FE" w:rsidRDefault="003903BD" w:rsidP="008075FE">
            <w:pPr>
              <w:shd w:val="clear" w:color="auto" w:fill="FFFFFF"/>
              <w:jc w:val="both"/>
            </w:pPr>
            <w:r w:rsidRPr="008075FE">
              <w:t>2</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r w:rsidRPr="008075FE">
              <w:t>6</w:t>
            </w:r>
          </w:p>
        </w:tc>
        <w:tc>
          <w:tcPr>
            <w:tcW w:w="4678" w:type="dxa"/>
          </w:tcPr>
          <w:p w:rsidR="003903BD" w:rsidRPr="002D61B7" w:rsidRDefault="003903BD" w:rsidP="008075FE">
            <w:pPr>
              <w:pStyle w:val="33"/>
              <w:tabs>
                <w:tab w:val="right" w:leader="dot" w:pos="6187"/>
              </w:tabs>
              <w:spacing w:before="0" w:after="0" w:line="240" w:lineRule="auto"/>
              <w:rPr>
                <w:rStyle w:val="32"/>
                <w:sz w:val="24"/>
                <w:szCs w:val="24"/>
              </w:rPr>
            </w:pPr>
            <w:r w:rsidRPr="002D61B7">
              <w:rPr>
                <w:rStyle w:val="32"/>
                <w:sz w:val="24"/>
                <w:szCs w:val="24"/>
              </w:rPr>
              <w:t>Технологии</w:t>
            </w:r>
            <w:r w:rsidR="006E1ECE">
              <w:rPr>
                <w:rStyle w:val="32"/>
                <w:sz w:val="24"/>
                <w:szCs w:val="24"/>
              </w:rPr>
              <w:t xml:space="preserve"> </w:t>
            </w:r>
            <w:r w:rsidRPr="002D61B7">
              <w:rPr>
                <w:rStyle w:val="32"/>
                <w:sz w:val="24"/>
                <w:szCs w:val="24"/>
              </w:rPr>
              <w:t>СК прогнозирования</w:t>
            </w:r>
            <w:r w:rsidR="006E1ECE">
              <w:rPr>
                <w:rStyle w:val="32"/>
                <w:sz w:val="24"/>
                <w:szCs w:val="24"/>
              </w:rPr>
              <w:t xml:space="preserve"> </w:t>
            </w:r>
            <w:r w:rsidRPr="002D61B7">
              <w:rPr>
                <w:rStyle w:val="32"/>
                <w:sz w:val="24"/>
                <w:szCs w:val="24"/>
              </w:rPr>
              <w:t>и</w:t>
            </w:r>
          </w:p>
          <w:p w:rsidR="003903BD" w:rsidRPr="002D61B7" w:rsidRDefault="003903BD" w:rsidP="008075FE">
            <w:pPr>
              <w:pStyle w:val="33"/>
              <w:tabs>
                <w:tab w:val="right" w:leader="dot" w:pos="6187"/>
              </w:tabs>
              <w:spacing w:before="0" w:after="0" w:line="240" w:lineRule="auto"/>
              <w:rPr>
                <w:sz w:val="24"/>
                <w:szCs w:val="24"/>
                <w:shd w:val="clear" w:color="auto" w:fill="FFFFFF"/>
              </w:rPr>
            </w:pPr>
            <w:r w:rsidRPr="002D61B7">
              <w:rPr>
                <w:rStyle w:val="32"/>
                <w:sz w:val="24"/>
                <w:szCs w:val="24"/>
              </w:rPr>
              <w:t>моделирования</w:t>
            </w:r>
          </w:p>
        </w:tc>
        <w:tc>
          <w:tcPr>
            <w:tcW w:w="709" w:type="dxa"/>
          </w:tcPr>
          <w:p w:rsidR="003903BD" w:rsidRPr="008075FE" w:rsidRDefault="003903BD" w:rsidP="008075FE">
            <w:pPr>
              <w:shd w:val="clear" w:color="auto" w:fill="FFFFFF"/>
              <w:jc w:val="both"/>
            </w:pPr>
            <w:r w:rsidRPr="008075FE">
              <w:t>2</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p>
        </w:tc>
        <w:tc>
          <w:tcPr>
            <w:tcW w:w="4678" w:type="dxa"/>
          </w:tcPr>
          <w:p w:rsidR="003903BD" w:rsidRPr="002D61B7" w:rsidRDefault="003903BD" w:rsidP="008075FE">
            <w:pPr>
              <w:pStyle w:val="33"/>
              <w:tabs>
                <w:tab w:val="right" w:leader="dot" w:pos="6187"/>
              </w:tabs>
              <w:spacing w:before="0" w:after="0" w:line="240" w:lineRule="auto"/>
              <w:rPr>
                <w:rStyle w:val="32"/>
                <w:sz w:val="24"/>
                <w:szCs w:val="24"/>
              </w:rPr>
            </w:pPr>
            <w:r w:rsidRPr="002D61B7">
              <w:rPr>
                <w:sz w:val="24"/>
                <w:szCs w:val="24"/>
              </w:rPr>
              <w:t>Промежуточная аттестация</w:t>
            </w:r>
          </w:p>
        </w:tc>
        <w:tc>
          <w:tcPr>
            <w:tcW w:w="4394" w:type="dxa"/>
            <w:gridSpan w:val="4"/>
          </w:tcPr>
          <w:p w:rsidR="003903BD" w:rsidRPr="008075FE" w:rsidRDefault="003903BD" w:rsidP="008075FE">
            <w:pPr>
              <w:shd w:val="clear" w:color="auto" w:fill="FFFFFF"/>
              <w:ind w:firstLine="709"/>
            </w:pPr>
            <w:r w:rsidRPr="008075FE">
              <w:t>зачёт с оценкой</w:t>
            </w:r>
          </w:p>
        </w:tc>
      </w:tr>
      <w:tr w:rsidR="003903BD" w:rsidRPr="008075FE" w:rsidTr="00E12252">
        <w:tc>
          <w:tcPr>
            <w:tcW w:w="562" w:type="dxa"/>
          </w:tcPr>
          <w:p w:rsidR="003903BD" w:rsidRPr="008075FE" w:rsidRDefault="003903BD" w:rsidP="008075FE">
            <w:pPr>
              <w:shd w:val="clear" w:color="auto" w:fill="FFFFFF"/>
              <w:jc w:val="both"/>
            </w:pPr>
          </w:p>
        </w:tc>
        <w:tc>
          <w:tcPr>
            <w:tcW w:w="4678" w:type="dxa"/>
          </w:tcPr>
          <w:p w:rsidR="003903BD" w:rsidRPr="00AA60EC" w:rsidRDefault="003903BD" w:rsidP="008075FE">
            <w:pPr>
              <w:shd w:val="clear" w:color="auto" w:fill="FFFFFF"/>
              <w:snapToGrid w:val="0"/>
              <w:rPr>
                <w:b/>
              </w:rPr>
            </w:pPr>
            <w:r w:rsidRPr="00AA60EC">
              <w:rPr>
                <w:b/>
              </w:rPr>
              <w:t>Итого</w:t>
            </w:r>
          </w:p>
        </w:tc>
        <w:tc>
          <w:tcPr>
            <w:tcW w:w="709" w:type="dxa"/>
          </w:tcPr>
          <w:p w:rsidR="003903BD" w:rsidRPr="00AA60EC" w:rsidRDefault="003903BD" w:rsidP="008075FE">
            <w:pPr>
              <w:shd w:val="clear" w:color="auto" w:fill="FFFFFF"/>
              <w:rPr>
                <w:b/>
              </w:rPr>
            </w:pPr>
            <w:r w:rsidRPr="00AA60EC">
              <w:rPr>
                <w:b/>
              </w:rPr>
              <w:t>16</w:t>
            </w:r>
          </w:p>
        </w:tc>
        <w:tc>
          <w:tcPr>
            <w:tcW w:w="709" w:type="dxa"/>
          </w:tcPr>
          <w:p w:rsidR="003903BD" w:rsidRPr="00AA60EC" w:rsidRDefault="003903BD" w:rsidP="008075FE">
            <w:pPr>
              <w:shd w:val="clear" w:color="auto" w:fill="FFFFFF"/>
              <w:rPr>
                <w:b/>
              </w:rPr>
            </w:pPr>
            <w:r>
              <w:rPr>
                <w:b/>
              </w:rPr>
              <w:t>46</w:t>
            </w:r>
          </w:p>
        </w:tc>
        <w:tc>
          <w:tcPr>
            <w:tcW w:w="708" w:type="dxa"/>
          </w:tcPr>
          <w:p w:rsidR="003903BD" w:rsidRPr="00AA60EC" w:rsidRDefault="003903BD" w:rsidP="008075FE">
            <w:pPr>
              <w:shd w:val="clear" w:color="auto" w:fill="FFFFFF"/>
              <w:ind w:firstLine="709"/>
              <w:jc w:val="center"/>
              <w:rPr>
                <w:b/>
              </w:rPr>
            </w:pPr>
          </w:p>
        </w:tc>
        <w:tc>
          <w:tcPr>
            <w:tcW w:w="2268" w:type="dxa"/>
          </w:tcPr>
          <w:p w:rsidR="003903BD" w:rsidRPr="00AA60EC" w:rsidRDefault="003903BD" w:rsidP="008075FE">
            <w:pPr>
              <w:shd w:val="clear" w:color="auto" w:fill="FFFFFF"/>
              <w:ind w:firstLine="709"/>
              <w:rPr>
                <w:b/>
              </w:rPr>
            </w:pPr>
            <w:r w:rsidRPr="00AA60EC">
              <w:rPr>
                <w:b/>
              </w:rPr>
              <w:t>44</w:t>
            </w:r>
          </w:p>
        </w:tc>
      </w:tr>
      <w:tr w:rsidR="003903BD" w:rsidRPr="008075FE" w:rsidTr="00680FD7">
        <w:tc>
          <w:tcPr>
            <w:tcW w:w="562" w:type="dxa"/>
          </w:tcPr>
          <w:p w:rsidR="003903BD" w:rsidRPr="008075FE" w:rsidRDefault="003903BD" w:rsidP="008075FE">
            <w:pPr>
              <w:shd w:val="clear" w:color="auto" w:fill="FFFFFF"/>
              <w:jc w:val="both"/>
            </w:pPr>
          </w:p>
        </w:tc>
        <w:tc>
          <w:tcPr>
            <w:tcW w:w="9072" w:type="dxa"/>
            <w:gridSpan w:val="5"/>
          </w:tcPr>
          <w:p w:rsidR="003903BD" w:rsidRPr="00AA60EC" w:rsidRDefault="003903BD" w:rsidP="008075FE">
            <w:pPr>
              <w:shd w:val="clear" w:color="auto" w:fill="FFFFFF"/>
              <w:ind w:firstLine="709"/>
              <w:jc w:val="center"/>
              <w:rPr>
                <w:b/>
              </w:rPr>
            </w:pPr>
            <w:r w:rsidRPr="00AA60EC">
              <w:rPr>
                <w:b/>
              </w:rPr>
              <w:t>3 семестр</w:t>
            </w:r>
          </w:p>
        </w:tc>
      </w:tr>
      <w:tr w:rsidR="003903BD" w:rsidRPr="008075FE" w:rsidTr="00E12252">
        <w:tc>
          <w:tcPr>
            <w:tcW w:w="562" w:type="dxa"/>
          </w:tcPr>
          <w:p w:rsidR="003903BD" w:rsidRPr="008075FE" w:rsidRDefault="003903BD" w:rsidP="008075FE">
            <w:pPr>
              <w:shd w:val="clear" w:color="auto" w:fill="FFFFFF"/>
              <w:jc w:val="both"/>
            </w:pPr>
            <w:r w:rsidRPr="008075FE">
              <w:t>1</w:t>
            </w:r>
          </w:p>
        </w:tc>
        <w:tc>
          <w:tcPr>
            <w:tcW w:w="4678" w:type="dxa"/>
          </w:tcPr>
          <w:p w:rsidR="003903BD" w:rsidRPr="002D61B7" w:rsidRDefault="00416612" w:rsidP="008075FE">
            <w:pPr>
              <w:pStyle w:val="33"/>
              <w:tabs>
                <w:tab w:val="left" w:pos="474"/>
                <w:tab w:val="right" w:leader="dot" w:pos="6187"/>
              </w:tabs>
              <w:spacing w:before="0" w:after="0" w:line="240" w:lineRule="auto"/>
              <w:rPr>
                <w:sz w:val="24"/>
                <w:szCs w:val="24"/>
              </w:rPr>
            </w:pPr>
            <w:hyperlink w:anchor="bookmark15" w:tooltip="Current Document" w:history="1">
              <w:r w:rsidR="003903BD" w:rsidRPr="002D61B7">
                <w:rPr>
                  <w:rStyle w:val="32"/>
                  <w:sz w:val="24"/>
                  <w:szCs w:val="24"/>
                </w:rPr>
                <w:t>Технологии СК программирования</w:t>
              </w:r>
            </w:hyperlink>
          </w:p>
        </w:tc>
        <w:tc>
          <w:tcPr>
            <w:tcW w:w="709" w:type="dxa"/>
          </w:tcPr>
          <w:p w:rsidR="003903BD" w:rsidRPr="008075FE" w:rsidRDefault="003903BD" w:rsidP="008075FE">
            <w:pPr>
              <w:shd w:val="clear" w:color="auto" w:fill="FFFFFF"/>
              <w:jc w:val="center"/>
            </w:pPr>
            <w:r w:rsidRPr="008075FE">
              <w:t>2</w:t>
            </w:r>
          </w:p>
        </w:tc>
        <w:tc>
          <w:tcPr>
            <w:tcW w:w="709" w:type="dxa"/>
          </w:tcPr>
          <w:p w:rsidR="003903BD" w:rsidRPr="008075FE" w:rsidRDefault="003903BD" w:rsidP="008075FE">
            <w:pPr>
              <w:shd w:val="clear" w:color="auto" w:fill="FFFFFF"/>
            </w:pPr>
            <w:r w:rsidRPr="008075FE">
              <w:t xml:space="preserve">  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5</w:t>
            </w:r>
          </w:p>
        </w:tc>
      </w:tr>
      <w:tr w:rsidR="003903BD" w:rsidRPr="008075FE" w:rsidTr="00E12252">
        <w:tc>
          <w:tcPr>
            <w:tcW w:w="562" w:type="dxa"/>
          </w:tcPr>
          <w:p w:rsidR="003903BD" w:rsidRPr="008075FE" w:rsidRDefault="003903BD" w:rsidP="008075FE">
            <w:pPr>
              <w:shd w:val="clear" w:color="auto" w:fill="FFFFFF"/>
              <w:jc w:val="both"/>
            </w:pPr>
            <w:r w:rsidRPr="008075FE">
              <w:t>2</w:t>
            </w:r>
          </w:p>
        </w:tc>
        <w:tc>
          <w:tcPr>
            <w:tcW w:w="4678" w:type="dxa"/>
          </w:tcPr>
          <w:p w:rsidR="003903BD" w:rsidRPr="002D61B7" w:rsidRDefault="00416612" w:rsidP="008075FE">
            <w:pPr>
              <w:pStyle w:val="33"/>
              <w:tabs>
                <w:tab w:val="left" w:pos="474"/>
              </w:tabs>
              <w:spacing w:before="0" w:after="0" w:line="240" w:lineRule="auto"/>
              <w:rPr>
                <w:sz w:val="24"/>
                <w:szCs w:val="24"/>
              </w:rPr>
            </w:pPr>
            <w:hyperlink w:anchor="bookmark17" w:tooltip="Current Document" w:history="1">
              <w:r w:rsidR="003903BD" w:rsidRPr="002D61B7">
                <w:rPr>
                  <w:rStyle w:val="32"/>
                  <w:sz w:val="24"/>
                  <w:szCs w:val="24"/>
                </w:rPr>
                <w:t>Технологии СК проектирования</w:t>
              </w:r>
            </w:hyperlink>
          </w:p>
        </w:tc>
        <w:tc>
          <w:tcPr>
            <w:tcW w:w="709" w:type="dxa"/>
          </w:tcPr>
          <w:p w:rsidR="003903BD" w:rsidRPr="008075FE" w:rsidRDefault="003903BD" w:rsidP="008075FE">
            <w:pPr>
              <w:shd w:val="clear" w:color="auto" w:fill="FFFFFF"/>
              <w:ind w:left="-104" w:right="-84"/>
              <w:jc w:val="center"/>
            </w:pPr>
            <w:r w:rsidRPr="008075FE">
              <w:t>2</w:t>
            </w:r>
          </w:p>
        </w:tc>
        <w:tc>
          <w:tcPr>
            <w:tcW w:w="709" w:type="dxa"/>
          </w:tcPr>
          <w:p w:rsidR="003903BD" w:rsidRPr="008075FE" w:rsidRDefault="003903BD" w:rsidP="008075FE">
            <w:pPr>
              <w:shd w:val="clear" w:color="auto" w:fill="FFFFFF"/>
              <w:ind w:hanging="140"/>
              <w:jc w:val="center"/>
            </w:pPr>
            <w:r w:rsidRPr="008075FE">
              <w:t>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5</w:t>
            </w:r>
          </w:p>
        </w:tc>
      </w:tr>
      <w:tr w:rsidR="003903BD" w:rsidRPr="008075FE" w:rsidTr="00E12252">
        <w:tc>
          <w:tcPr>
            <w:tcW w:w="562" w:type="dxa"/>
          </w:tcPr>
          <w:p w:rsidR="003903BD" w:rsidRPr="008075FE" w:rsidRDefault="003903BD" w:rsidP="008075FE">
            <w:pPr>
              <w:shd w:val="clear" w:color="auto" w:fill="FFFFFF"/>
              <w:jc w:val="both"/>
            </w:pPr>
            <w:r w:rsidRPr="008075FE">
              <w:t>3</w:t>
            </w:r>
          </w:p>
        </w:tc>
        <w:tc>
          <w:tcPr>
            <w:tcW w:w="4678" w:type="dxa"/>
          </w:tcPr>
          <w:p w:rsidR="003903BD" w:rsidRPr="002D61B7" w:rsidRDefault="00416612" w:rsidP="008075FE">
            <w:pPr>
              <w:pStyle w:val="33"/>
              <w:tabs>
                <w:tab w:val="left" w:pos="474"/>
                <w:tab w:val="right" w:leader="dot" w:pos="6187"/>
              </w:tabs>
              <w:spacing w:before="0" w:after="0" w:line="240" w:lineRule="auto"/>
              <w:rPr>
                <w:sz w:val="24"/>
                <w:szCs w:val="24"/>
              </w:rPr>
            </w:pPr>
            <w:hyperlink w:anchor="bookmark18" w:tooltip="Current Document" w:history="1">
              <w:r w:rsidR="003903BD" w:rsidRPr="002D61B7">
                <w:rPr>
                  <w:rStyle w:val="32"/>
                  <w:sz w:val="24"/>
                  <w:szCs w:val="24"/>
                </w:rPr>
                <w:t>Организационно-управленческие технологии</w:t>
              </w:r>
            </w:hyperlink>
          </w:p>
        </w:tc>
        <w:tc>
          <w:tcPr>
            <w:tcW w:w="709" w:type="dxa"/>
          </w:tcPr>
          <w:p w:rsidR="003903BD" w:rsidRPr="008075FE" w:rsidRDefault="003903BD" w:rsidP="008075FE">
            <w:pPr>
              <w:shd w:val="clear" w:color="auto" w:fill="FFFFFF"/>
              <w:jc w:val="center"/>
            </w:pPr>
            <w:r w:rsidRPr="008075FE">
              <w:t>2</w:t>
            </w:r>
          </w:p>
        </w:tc>
        <w:tc>
          <w:tcPr>
            <w:tcW w:w="709" w:type="dxa"/>
          </w:tcPr>
          <w:p w:rsidR="003903BD" w:rsidRPr="008075FE" w:rsidRDefault="003903BD" w:rsidP="008075FE">
            <w:pPr>
              <w:shd w:val="clear" w:color="auto" w:fill="FFFFFF"/>
              <w:ind w:hanging="140"/>
              <w:jc w:val="center"/>
            </w:pPr>
            <w:r w:rsidRPr="008075FE">
              <w:t>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5</w:t>
            </w:r>
          </w:p>
        </w:tc>
      </w:tr>
      <w:tr w:rsidR="003903BD" w:rsidRPr="008075FE" w:rsidTr="00E12252">
        <w:tc>
          <w:tcPr>
            <w:tcW w:w="562" w:type="dxa"/>
          </w:tcPr>
          <w:p w:rsidR="003903BD" w:rsidRPr="008075FE" w:rsidRDefault="003903BD" w:rsidP="008075FE">
            <w:pPr>
              <w:shd w:val="clear" w:color="auto" w:fill="FFFFFF"/>
              <w:jc w:val="both"/>
            </w:pPr>
            <w:r w:rsidRPr="008075FE">
              <w:t>4</w:t>
            </w:r>
          </w:p>
        </w:tc>
        <w:tc>
          <w:tcPr>
            <w:tcW w:w="4678" w:type="dxa"/>
          </w:tcPr>
          <w:p w:rsidR="003903BD" w:rsidRPr="002D61B7" w:rsidRDefault="003903BD" w:rsidP="008075FE">
            <w:pPr>
              <w:pStyle w:val="33"/>
              <w:tabs>
                <w:tab w:val="left" w:pos="474"/>
                <w:tab w:val="right" w:leader="dot" w:pos="6187"/>
              </w:tabs>
              <w:spacing w:before="0" w:after="0" w:line="240" w:lineRule="auto"/>
              <w:rPr>
                <w:rStyle w:val="32"/>
                <w:sz w:val="24"/>
                <w:szCs w:val="24"/>
              </w:rPr>
            </w:pPr>
            <w:r w:rsidRPr="002D61B7">
              <w:rPr>
                <w:rStyle w:val="32"/>
                <w:sz w:val="24"/>
                <w:szCs w:val="24"/>
              </w:rPr>
              <w:t>СК технологии как</w:t>
            </w:r>
            <w:r w:rsidR="006E1ECE">
              <w:rPr>
                <w:rStyle w:val="32"/>
                <w:sz w:val="24"/>
                <w:szCs w:val="24"/>
              </w:rPr>
              <w:t xml:space="preserve"> </w:t>
            </w:r>
            <w:r w:rsidRPr="002D61B7">
              <w:rPr>
                <w:rStyle w:val="32"/>
                <w:sz w:val="24"/>
                <w:szCs w:val="24"/>
              </w:rPr>
              <w:t>открытая</w:t>
            </w:r>
          </w:p>
          <w:p w:rsidR="003903BD" w:rsidRPr="002D61B7" w:rsidRDefault="003903BD" w:rsidP="008075FE">
            <w:pPr>
              <w:pStyle w:val="33"/>
              <w:tabs>
                <w:tab w:val="left" w:pos="474"/>
                <w:tab w:val="right" w:leader="dot" w:pos="6187"/>
              </w:tabs>
              <w:spacing w:before="0" w:after="0" w:line="240" w:lineRule="auto"/>
              <w:rPr>
                <w:sz w:val="24"/>
                <w:szCs w:val="24"/>
                <w:shd w:val="clear" w:color="auto" w:fill="FFFFFF"/>
              </w:rPr>
            </w:pPr>
            <w:r w:rsidRPr="002D61B7">
              <w:rPr>
                <w:rStyle w:val="32"/>
                <w:sz w:val="24"/>
                <w:szCs w:val="24"/>
              </w:rPr>
              <w:t>инновационная систем</w:t>
            </w:r>
          </w:p>
        </w:tc>
        <w:tc>
          <w:tcPr>
            <w:tcW w:w="709" w:type="dxa"/>
          </w:tcPr>
          <w:p w:rsidR="003903BD" w:rsidRPr="008075FE" w:rsidRDefault="003903BD" w:rsidP="008075FE">
            <w:pPr>
              <w:shd w:val="clear" w:color="auto" w:fill="FFFFFF"/>
              <w:jc w:val="center"/>
            </w:pPr>
            <w:r w:rsidRPr="008075FE">
              <w:t>2</w:t>
            </w:r>
          </w:p>
        </w:tc>
        <w:tc>
          <w:tcPr>
            <w:tcW w:w="709" w:type="dxa"/>
          </w:tcPr>
          <w:p w:rsidR="003903BD" w:rsidRPr="008075FE" w:rsidRDefault="003903BD" w:rsidP="008075FE">
            <w:pPr>
              <w:shd w:val="clear" w:color="auto" w:fill="FFFFFF"/>
            </w:pPr>
            <w:r w:rsidRPr="008075FE">
              <w:t xml:space="preserve">  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5</w:t>
            </w:r>
          </w:p>
        </w:tc>
      </w:tr>
      <w:tr w:rsidR="003903BD" w:rsidRPr="008075FE" w:rsidTr="00E12252">
        <w:tc>
          <w:tcPr>
            <w:tcW w:w="562" w:type="dxa"/>
          </w:tcPr>
          <w:p w:rsidR="003903BD" w:rsidRPr="008075FE" w:rsidRDefault="003903BD" w:rsidP="008075FE">
            <w:pPr>
              <w:shd w:val="clear" w:color="auto" w:fill="FFFFFF"/>
              <w:jc w:val="both"/>
            </w:pPr>
            <w:r w:rsidRPr="008075FE">
              <w:t>5</w:t>
            </w:r>
          </w:p>
        </w:tc>
        <w:tc>
          <w:tcPr>
            <w:tcW w:w="4678" w:type="dxa"/>
          </w:tcPr>
          <w:p w:rsidR="003903BD" w:rsidRPr="002D61B7" w:rsidRDefault="003903BD" w:rsidP="008075FE">
            <w:pPr>
              <w:pStyle w:val="33"/>
              <w:tabs>
                <w:tab w:val="left" w:pos="474"/>
                <w:tab w:val="right" w:leader="dot" w:pos="6187"/>
              </w:tabs>
              <w:spacing w:before="0" w:after="0" w:line="240" w:lineRule="auto"/>
              <w:rPr>
                <w:sz w:val="24"/>
                <w:szCs w:val="24"/>
              </w:rPr>
            </w:pPr>
            <w:r w:rsidRPr="002D61B7">
              <w:rPr>
                <w:sz w:val="24"/>
                <w:szCs w:val="24"/>
              </w:rPr>
              <w:t>Регулирование социально</w:t>
            </w:r>
          </w:p>
          <w:p w:rsidR="003903BD" w:rsidRPr="002D61B7" w:rsidRDefault="003903BD" w:rsidP="008075FE">
            <w:pPr>
              <w:pStyle w:val="33"/>
              <w:tabs>
                <w:tab w:val="left" w:pos="474"/>
                <w:tab w:val="right" w:leader="dot" w:pos="6187"/>
              </w:tabs>
              <w:spacing w:before="0" w:after="0" w:line="240" w:lineRule="auto"/>
              <w:rPr>
                <w:sz w:val="24"/>
                <w:szCs w:val="24"/>
              </w:rPr>
            </w:pPr>
            <w:r w:rsidRPr="002D61B7">
              <w:rPr>
                <w:sz w:val="24"/>
                <w:szCs w:val="24"/>
              </w:rPr>
              <w:t>психологической атмосферы аудитории УК</w:t>
            </w:r>
          </w:p>
        </w:tc>
        <w:tc>
          <w:tcPr>
            <w:tcW w:w="709" w:type="dxa"/>
          </w:tcPr>
          <w:p w:rsidR="003903BD" w:rsidRPr="008075FE" w:rsidRDefault="003903BD" w:rsidP="008075FE">
            <w:pPr>
              <w:shd w:val="clear" w:color="auto" w:fill="FFFFFF"/>
              <w:jc w:val="center"/>
            </w:pPr>
            <w:r w:rsidRPr="008075FE">
              <w:t>2</w:t>
            </w:r>
          </w:p>
        </w:tc>
        <w:tc>
          <w:tcPr>
            <w:tcW w:w="709" w:type="dxa"/>
          </w:tcPr>
          <w:p w:rsidR="003903BD" w:rsidRPr="008075FE" w:rsidRDefault="003903BD" w:rsidP="008075FE">
            <w:pPr>
              <w:shd w:val="clear" w:color="auto" w:fill="FFFFFF"/>
              <w:ind w:firstLine="1"/>
            </w:pPr>
            <w:r w:rsidRPr="008075FE">
              <w:t xml:space="preserve">  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5</w:t>
            </w:r>
          </w:p>
        </w:tc>
      </w:tr>
      <w:tr w:rsidR="003903BD" w:rsidRPr="008075FE" w:rsidTr="00E12252">
        <w:tc>
          <w:tcPr>
            <w:tcW w:w="562" w:type="dxa"/>
          </w:tcPr>
          <w:p w:rsidR="003903BD" w:rsidRPr="008075FE" w:rsidRDefault="003903BD" w:rsidP="008075FE">
            <w:pPr>
              <w:shd w:val="clear" w:color="auto" w:fill="FFFFFF"/>
              <w:jc w:val="both"/>
            </w:pPr>
            <w:r w:rsidRPr="008075FE">
              <w:t>6</w:t>
            </w:r>
          </w:p>
        </w:tc>
        <w:tc>
          <w:tcPr>
            <w:tcW w:w="4678" w:type="dxa"/>
          </w:tcPr>
          <w:p w:rsidR="003903BD" w:rsidRPr="002D61B7" w:rsidRDefault="003903BD" w:rsidP="008075FE">
            <w:pPr>
              <w:pStyle w:val="33"/>
              <w:tabs>
                <w:tab w:val="left" w:pos="474"/>
              </w:tabs>
              <w:spacing w:before="0" w:after="0" w:line="240" w:lineRule="auto"/>
              <w:rPr>
                <w:sz w:val="24"/>
                <w:szCs w:val="24"/>
              </w:rPr>
            </w:pPr>
            <w:r w:rsidRPr="002D61B7">
              <w:rPr>
                <w:sz w:val="24"/>
                <w:szCs w:val="24"/>
              </w:rPr>
              <w:t>Влияние аудитории на технологию КДД</w:t>
            </w:r>
          </w:p>
        </w:tc>
        <w:tc>
          <w:tcPr>
            <w:tcW w:w="709" w:type="dxa"/>
          </w:tcPr>
          <w:p w:rsidR="003903BD" w:rsidRPr="008075FE" w:rsidRDefault="003903BD" w:rsidP="008075FE">
            <w:pPr>
              <w:shd w:val="clear" w:color="auto" w:fill="FFFFFF"/>
              <w:jc w:val="center"/>
            </w:pPr>
            <w:r w:rsidRPr="008075FE">
              <w:t>2</w:t>
            </w:r>
          </w:p>
        </w:tc>
        <w:tc>
          <w:tcPr>
            <w:tcW w:w="709" w:type="dxa"/>
          </w:tcPr>
          <w:p w:rsidR="003903BD" w:rsidRPr="008075FE" w:rsidRDefault="003903BD" w:rsidP="008075FE">
            <w:pPr>
              <w:shd w:val="clear" w:color="auto" w:fill="FFFFFF"/>
              <w:ind w:firstLine="1"/>
            </w:pPr>
            <w:r w:rsidRPr="008075FE">
              <w:t xml:space="preserve">  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5</w:t>
            </w:r>
          </w:p>
        </w:tc>
      </w:tr>
      <w:tr w:rsidR="003903BD" w:rsidRPr="008075FE" w:rsidTr="00E12252">
        <w:tc>
          <w:tcPr>
            <w:tcW w:w="562" w:type="dxa"/>
          </w:tcPr>
          <w:p w:rsidR="003903BD" w:rsidRPr="008075FE" w:rsidRDefault="003903BD" w:rsidP="008075FE">
            <w:pPr>
              <w:shd w:val="clear" w:color="auto" w:fill="FFFFFF"/>
              <w:jc w:val="both"/>
            </w:pPr>
          </w:p>
        </w:tc>
        <w:tc>
          <w:tcPr>
            <w:tcW w:w="4678" w:type="dxa"/>
          </w:tcPr>
          <w:p w:rsidR="003903BD" w:rsidRPr="002D61B7" w:rsidRDefault="003903BD" w:rsidP="008075FE">
            <w:pPr>
              <w:pStyle w:val="33"/>
              <w:tabs>
                <w:tab w:val="left" w:pos="474"/>
              </w:tabs>
              <w:spacing w:before="0" w:after="0" w:line="240" w:lineRule="auto"/>
              <w:rPr>
                <w:sz w:val="24"/>
                <w:szCs w:val="24"/>
              </w:rPr>
            </w:pPr>
            <w:r w:rsidRPr="002D61B7">
              <w:rPr>
                <w:sz w:val="24"/>
                <w:szCs w:val="24"/>
              </w:rPr>
              <w:t>Промежуточная аттестация</w:t>
            </w:r>
          </w:p>
        </w:tc>
        <w:tc>
          <w:tcPr>
            <w:tcW w:w="4394" w:type="dxa"/>
            <w:gridSpan w:val="4"/>
          </w:tcPr>
          <w:p w:rsidR="003903BD" w:rsidRPr="008075FE" w:rsidRDefault="003903BD" w:rsidP="008075FE">
            <w:pPr>
              <w:shd w:val="clear" w:color="auto" w:fill="FFFFFF"/>
              <w:ind w:firstLine="709"/>
            </w:pPr>
            <w:r w:rsidRPr="008075FE">
              <w:t>экзамен</w:t>
            </w:r>
          </w:p>
        </w:tc>
      </w:tr>
      <w:tr w:rsidR="003903BD" w:rsidRPr="008075FE" w:rsidTr="00E12252">
        <w:tc>
          <w:tcPr>
            <w:tcW w:w="562" w:type="dxa"/>
          </w:tcPr>
          <w:p w:rsidR="003903BD" w:rsidRPr="008075FE" w:rsidRDefault="003903BD" w:rsidP="008075FE">
            <w:pPr>
              <w:shd w:val="clear" w:color="auto" w:fill="FFFFFF"/>
              <w:jc w:val="both"/>
            </w:pPr>
          </w:p>
        </w:tc>
        <w:tc>
          <w:tcPr>
            <w:tcW w:w="4678" w:type="dxa"/>
          </w:tcPr>
          <w:p w:rsidR="003903BD" w:rsidRPr="00AA60EC" w:rsidRDefault="003903BD" w:rsidP="008075FE">
            <w:pPr>
              <w:shd w:val="clear" w:color="auto" w:fill="FFFFFF"/>
              <w:jc w:val="both"/>
              <w:rPr>
                <w:b/>
              </w:rPr>
            </w:pPr>
            <w:r w:rsidRPr="00AA60EC">
              <w:rPr>
                <w:b/>
              </w:rPr>
              <w:t>Итого</w:t>
            </w:r>
          </w:p>
        </w:tc>
        <w:tc>
          <w:tcPr>
            <w:tcW w:w="709" w:type="dxa"/>
          </w:tcPr>
          <w:p w:rsidR="003903BD" w:rsidRPr="00AA60EC" w:rsidRDefault="003903BD" w:rsidP="008075FE">
            <w:pPr>
              <w:shd w:val="clear" w:color="auto" w:fill="FFFFFF"/>
              <w:ind w:right="-112"/>
              <w:rPr>
                <w:b/>
              </w:rPr>
            </w:pPr>
            <w:r w:rsidRPr="00AA60EC">
              <w:rPr>
                <w:b/>
              </w:rPr>
              <w:t>12</w:t>
            </w:r>
          </w:p>
        </w:tc>
        <w:tc>
          <w:tcPr>
            <w:tcW w:w="709" w:type="dxa"/>
          </w:tcPr>
          <w:p w:rsidR="003903BD" w:rsidRPr="00AA60EC" w:rsidRDefault="003903BD" w:rsidP="008075FE">
            <w:pPr>
              <w:shd w:val="clear" w:color="auto" w:fill="FFFFFF"/>
              <w:ind w:left="-821" w:right="-108" w:firstLine="709"/>
              <w:rPr>
                <w:b/>
              </w:rPr>
            </w:pPr>
            <w:r w:rsidRPr="00AA60EC">
              <w:rPr>
                <w:b/>
              </w:rPr>
              <w:t>36</w:t>
            </w:r>
          </w:p>
        </w:tc>
        <w:tc>
          <w:tcPr>
            <w:tcW w:w="708" w:type="dxa"/>
          </w:tcPr>
          <w:p w:rsidR="003903BD" w:rsidRPr="00AA60EC" w:rsidRDefault="003903BD" w:rsidP="008075FE">
            <w:pPr>
              <w:shd w:val="clear" w:color="auto" w:fill="FFFFFF"/>
              <w:ind w:firstLine="709"/>
              <w:jc w:val="center"/>
              <w:rPr>
                <w:b/>
              </w:rPr>
            </w:pPr>
          </w:p>
        </w:tc>
        <w:tc>
          <w:tcPr>
            <w:tcW w:w="2268" w:type="dxa"/>
          </w:tcPr>
          <w:p w:rsidR="003903BD" w:rsidRPr="00AA60EC" w:rsidRDefault="003903BD" w:rsidP="00AA60EC">
            <w:pPr>
              <w:shd w:val="clear" w:color="auto" w:fill="FFFFFF"/>
              <w:ind w:firstLine="709"/>
              <w:rPr>
                <w:b/>
              </w:rPr>
            </w:pPr>
            <w:r w:rsidRPr="00AA60EC">
              <w:rPr>
                <w:b/>
              </w:rPr>
              <w:t>3</w:t>
            </w:r>
            <w:r>
              <w:rPr>
                <w:b/>
              </w:rPr>
              <w:t>0</w:t>
            </w:r>
          </w:p>
        </w:tc>
      </w:tr>
      <w:tr w:rsidR="003903BD" w:rsidRPr="008075FE" w:rsidTr="00E12252">
        <w:tc>
          <w:tcPr>
            <w:tcW w:w="562" w:type="dxa"/>
          </w:tcPr>
          <w:p w:rsidR="003903BD" w:rsidRPr="002D61B7" w:rsidRDefault="003903BD" w:rsidP="008075FE">
            <w:pPr>
              <w:pStyle w:val="a8"/>
              <w:shd w:val="clear" w:color="auto" w:fill="FFFFFF"/>
              <w:ind w:left="0" w:firstLine="709"/>
              <w:jc w:val="both"/>
            </w:pPr>
          </w:p>
        </w:tc>
        <w:tc>
          <w:tcPr>
            <w:tcW w:w="4678" w:type="dxa"/>
          </w:tcPr>
          <w:p w:rsidR="003903BD" w:rsidRPr="008075FE" w:rsidRDefault="003903BD" w:rsidP="008075FE">
            <w:pPr>
              <w:shd w:val="clear" w:color="auto" w:fill="FFFFFF"/>
              <w:ind w:firstLine="709"/>
              <w:jc w:val="both"/>
            </w:pPr>
            <w:r w:rsidRPr="008075FE">
              <w:t xml:space="preserve">Итого </w:t>
            </w:r>
          </w:p>
        </w:tc>
        <w:tc>
          <w:tcPr>
            <w:tcW w:w="709" w:type="dxa"/>
          </w:tcPr>
          <w:p w:rsidR="003903BD" w:rsidRPr="008075FE" w:rsidRDefault="003903BD" w:rsidP="008075FE">
            <w:pPr>
              <w:shd w:val="clear" w:color="auto" w:fill="FFFFFF"/>
              <w:jc w:val="center"/>
            </w:pPr>
            <w:r w:rsidRPr="008075FE">
              <w:t>44</w:t>
            </w:r>
          </w:p>
        </w:tc>
        <w:tc>
          <w:tcPr>
            <w:tcW w:w="709" w:type="dxa"/>
          </w:tcPr>
          <w:p w:rsidR="003903BD" w:rsidRPr="008075FE" w:rsidRDefault="003903BD" w:rsidP="008075FE">
            <w:pPr>
              <w:shd w:val="clear" w:color="auto" w:fill="FFFFFF"/>
              <w:jc w:val="center"/>
            </w:pPr>
            <w:r w:rsidRPr="008075FE">
              <w:t>1</w:t>
            </w:r>
            <w:r>
              <w:t>28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AA60EC">
            <w:pPr>
              <w:shd w:val="clear" w:color="auto" w:fill="FFFFFF"/>
              <w:ind w:firstLine="709"/>
            </w:pPr>
            <w:r w:rsidRPr="008075FE">
              <w:t>1</w:t>
            </w:r>
            <w:r>
              <w:t>18</w:t>
            </w:r>
          </w:p>
        </w:tc>
      </w:tr>
    </w:tbl>
    <w:p w:rsidR="003903BD" w:rsidRPr="008075FE" w:rsidRDefault="003903BD" w:rsidP="008075FE">
      <w:pPr>
        <w:shd w:val="clear" w:color="auto" w:fill="FFFFFF"/>
        <w:jc w:val="both"/>
      </w:pPr>
      <w:r w:rsidRPr="008075FE">
        <w:t>*- в интерактивной форме</w:t>
      </w:r>
    </w:p>
    <w:p w:rsidR="003903BD" w:rsidRPr="008075FE" w:rsidRDefault="003903BD" w:rsidP="008075FE">
      <w:pPr>
        <w:pStyle w:val="a8"/>
        <w:shd w:val="clear" w:color="auto" w:fill="FFFFFF"/>
        <w:ind w:left="0"/>
        <w:jc w:val="both"/>
      </w:pPr>
    </w:p>
    <w:p w:rsidR="003903BD" w:rsidRPr="00F622EC" w:rsidRDefault="003903BD" w:rsidP="008075FE">
      <w:pPr>
        <w:pStyle w:val="a8"/>
        <w:numPr>
          <w:ilvl w:val="2"/>
          <w:numId w:val="9"/>
        </w:numPr>
        <w:shd w:val="clear" w:color="auto" w:fill="FFFFFF"/>
        <w:ind w:left="0" w:firstLine="0"/>
        <w:jc w:val="both"/>
        <w:rPr>
          <w:b/>
          <w:bCs/>
        </w:rPr>
      </w:pPr>
      <w:r w:rsidRPr="00F622EC">
        <w:rPr>
          <w:b/>
          <w:bCs/>
        </w:rPr>
        <w:t>Заочная форма обучения</w:t>
      </w:r>
    </w:p>
    <w:p w:rsidR="003903BD" w:rsidRPr="008075FE" w:rsidRDefault="003903BD" w:rsidP="008075FE">
      <w:pPr>
        <w:pStyle w:val="a8"/>
        <w:shd w:val="clear" w:color="auto" w:fill="FFFFFF"/>
        <w:ind w:left="0"/>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4536"/>
        <w:gridCol w:w="709"/>
        <w:gridCol w:w="567"/>
        <w:gridCol w:w="708"/>
        <w:gridCol w:w="2268"/>
      </w:tblGrid>
      <w:tr w:rsidR="003903BD" w:rsidRPr="008075FE" w:rsidTr="00680FD7">
        <w:tc>
          <w:tcPr>
            <w:tcW w:w="846" w:type="dxa"/>
            <w:vMerge w:val="restart"/>
          </w:tcPr>
          <w:p w:rsidR="003903BD" w:rsidRPr="008075FE" w:rsidRDefault="003903BD" w:rsidP="008075FE">
            <w:pPr>
              <w:shd w:val="clear" w:color="auto" w:fill="FFFFFF"/>
              <w:ind w:firstLine="709"/>
              <w:jc w:val="center"/>
              <w:rPr>
                <w:b/>
              </w:rPr>
            </w:pPr>
          </w:p>
          <w:p w:rsidR="003903BD" w:rsidRPr="008075FE" w:rsidRDefault="003903BD" w:rsidP="008075FE">
            <w:pPr>
              <w:shd w:val="clear" w:color="auto" w:fill="FFFFFF"/>
              <w:jc w:val="center"/>
              <w:rPr>
                <w:b/>
              </w:rPr>
            </w:pPr>
            <w:r w:rsidRPr="008075FE">
              <w:rPr>
                <w:b/>
              </w:rPr>
              <w:t>№ п/п</w:t>
            </w:r>
          </w:p>
        </w:tc>
        <w:tc>
          <w:tcPr>
            <w:tcW w:w="4536" w:type="dxa"/>
            <w:vMerge w:val="restart"/>
          </w:tcPr>
          <w:p w:rsidR="003903BD" w:rsidRPr="008075FE" w:rsidRDefault="003903BD" w:rsidP="008075FE">
            <w:pPr>
              <w:shd w:val="clear" w:color="auto" w:fill="FFFFFF"/>
              <w:ind w:firstLine="709"/>
              <w:jc w:val="center"/>
              <w:rPr>
                <w:b/>
              </w:rPr>
            </w:pPr>
          </w:p>
          <w:p w:rsidR="003903BD" w:rsidRPr="008075FE" w:rsidRDefault="003903BD" w:rsidP="008075FE">
            <w:pPr>
              <w:shd w:val="clear" w:color="auto" w:fill="FFFFFF"/>
              <w:ind w:firstLine="709"/>
              <w:jc w:val="center"/>
              <w:rPr>
                <w:b/>
              </w:rPr>
            </w:pPr>
            <w:r w:rsidRPr="008075FE">
              <w:rPr>
                <w:b/>
              </w:rPr>
              <w:t>Раздел/тема</w:t>
            </w:r>
          </w:p>
        </w:tc>
        <w:tc>
          <w:tcPr>
            <w:tcW w:w="4252" w:type="dxa"/>
            <w:gridSpan w:val="4"/>
          </w:tcPr>
          <w:p w:rsidR="003903BD" w:rsidRPr="008075FE" w:rsidRDefault="003903BD" w:rsidP="008075FE">
            <w:pPr>
              <w:shd w:val="clear" w:color="auto" w:fill="FFFFFF"/>
              <w:ind w:firstLine="709"/>
              <w:jc w:val="center"/>
              <w:rPr>
                <w:b/>
              </w:rPr>
            </w:pPr>
            <w:r w:rsidRPr="008075FE">
              <w:rPr>
                <w:b/>
              </w:rPr>
              <w:t>Виды учебной работы (в часах)</w:t>
            </w:r>
          </w:p>
        </w:tc>
      </w:tr>
      <w:tr w:rsidR="003903BD" w:rsidRPr="008075FE" w:rsidTr="00680FD7">
        <w:tc>
          <w:tcPr>
            <w:tcW w:w="846" w:type="dxa"/>
            <w:vMerge/>
          </w:tcPr>
          <w:p w:rsidR="003903BD" w:rsidRPr="008075FE" w:rsidRDefault="003903BD" w:rsidP="008075FE">
            <w:pPr>
              <w:shd w:val="clear" w:color="auto" w:fill="FFFFFF"/>
              <w:ind w:firstLine="709"/>
              <w:jc w:val="center"/>
              <w:rPr>
                <w:b/>
              </w:rPr>
            </w:pPr>
          </w:p>
        </w:tc>
        <w:tc>
          <w:tcPr>
            <w:tcW w:w="4536" w:type="dxa"/>
            <w:vMerge/>
          </w:tcPr>
          <w:p w:rsidR="003903BD" w:rsidRPr="008075FE" w:rsidRDefault="003903BD" w:rsidP="008075FE">
            <w:pPr>
              <w:shd w:val="clear" w:color="auto" w:fill="FFFFFF"/>
              <w:ind w:firstLine="709"/>
              <w:jc w:val="center"/>
              <w:rPr>
                <w:b/>
              </w:rPr>
            </w:pPr>
          </w:p>
        </w:tc>
        <w:tc>
          <w:tcPr>
            <w:tcW w:w="1984" w:type="dxa"/>
            <w:gridSpan w:val="3"/>
          </w:tcPr>
          <w:p w:rsidR="003903BD" w:rsidRPr="008075FE" w:rsidRDefault="003903BD" w:rsidP="008075FE">
            <w:pPr>
              <w:shd w:val="clear" w:color="auto" w:fill="FFFFFF"/>
              <w:jc w:val="center"/>
              <w:rPr>
                <w:b/>
              </w:rPr>
            </w:pPr>
            <w:r w:rsidRPr="008075FE">
              <w:rPr>
                <w:b/>
              </w:rPr>
              <w:t>Аудиторная работа</w:t>
            </w:r>
          </w:p>
        </w:tc>
        <w:tc>
          <w:tcPr>
            <w:tcW w:w="2268" w:type="dxa"/>
          </w:tcPr>
          <w:p w:rsidR="003903BD" w:rsidRPr="008075FE" w:rsidRDefault="003903BD" w:rsidP="008075FE">
            <w:pPr>
              <w:shd w:val="clear" w:color="auto" w:fill="FFFFFF"/>
              <w:jc w:val="center"/>
              <w:rPr>
                <w:b/>
              </w:rPr>
            </w:pPr>
            <w:r w:rsidRPr="008075FE">
              <w:rPr>
                <w:b/>
              </w:rPr>
              <w:t>Самостоятельная работа</w:t>
            </w:r>
          </w:p>
        </w:tc>
      </w:tr>
      <w:tr w:rsidR="003903BD" w:rsidRPr="008075FE" w:rsidTr="00680FD7">
        <w:tc>
          <w:tcPr>
            <w:tcW w:w="846" w:type="dxa"/>
            <w:vMerge/>
          </w:tcPr>
          <w:p w:rsidR="003903BD" w:rsidRPr="008075FE" w:rsidRDefault="003903BD" w:rsidP="008075FE">
            <w:pPr>
              <w:shd w:val="clear" w:color="auto" w:fill="FFFFFF"/>
              <w:ind w:firstLine="709"/>
              <w:jc w:val="both"/>
            </w:pPr>
          </w:p>
        </w:tc>
        <w:tc>
          <w:tcPr>
            <w:tcW w:w="4536" w:type="dxa"/>
            <w:vMerge/>
          </w:tcPr>
          <w:p w:rsidR="003903BD" w:rsidRPr="008075FE" w:rsidRDefault="003903BD" w:rsidP="008075FE">
            <w:pPr>
              <w:shd w:val="clear" w:color="auto" w:fill="FFFFFF"/>
              <w:ind w:firstLine="709"/>
              <w:jc w:val="both"/>
            </w:pPr>
          </w:p>
        </w:tc>
        <w:tc>
          <w:tcPr>
            <w:tcW w:w="709" w:type="dxa"/>
          </w:tcPr>
          <w:p w:rsidR="003903BD" w:rsidRPr="008075FE" w:rsidRDefault="003903BD" w:rsidP="008075FE">
            <w:pPr>
              <w:shd w:val="clear" w:color="auto" w:fill="FFFFFF"/>
              <w:jc w:val="center"/>
              <w:rPr>
                <w:lang w:val="en-US"/>
              </w:rPr>
            </w:pPr>
            <w:r w:rsidRPr="008075FE">
              <w:rPr>
                <w:b/>
                <w:bCs/>
              </w:rPr>
              <w:t>ЛК</w:t>
            </w:r>
          </w:p>
        </w:tc>
        <w:tc>
          <w:tcPr>
            <w:tcW w:w="567" w:type="dxa"/>
          </w:tcPr>
          <w:p w:rsidR="003903BD" w:rsidRPr="008075FE" w:rsidRDefault="003903BD" w:rsidP="008075FE">
            <w:pPr>
              <w:shd w:val="clear" w:color="auto" w:fill="FFFFFF"/>
              <w:jc w:val="center"/>
              <w:rPr>
                <w:lang w:val="en-US"/>
              </w:rPr>
            </w:pPr>
            <w:r w:rsidRPr="008075FE">
              <w:rPr>
                <w:b/>
                <w:bCs/>
              </w:rPr>
              <w:t>ПР</w:t>
            </w:r>
          </w:p>
        </w:tc>
        <w:tc>
          <w:tcPr>
            <w:tcW w:w="708" w:type="dxa"/>
          </w:tcPr>
          <w:p w:rsidR="003903BD" w:rsidRPr="008075FE" w:rsidRDefault="003903BD" w:rsidP="008075FE">
            <w:pPr>
              <w:shd w:val="clear" w:color="auto" w:fill="FFFFFF"/>
              <w:jc w:val="center"/>
              <w:rPr>
                <w:lang w:val="en-US"/>
              </w:rPr>
            </w:pPr>
            <w:proofErr w:type="spellStart"/>
            <w:r w:rsidRPr="008075FE">
              <w:rPr>
                <w:b/>
                <w:bCs/>
              </w:rPr>
              <w:t>Лаб</w:t>
            </w:r>
            <w:proofErr w:type="spellEnd"/>
          </w:p>
        </w:tc>
        <w:tc>
          <w:tcPr>
            <w:tcW w:w="2268" w:type="dxa"/>
          </w:tcPr>
          <w:p w:rsidR="003903BD" w:rsidRPr="008075FE" w:rsidRDefault="003903BD" w:rsidP="008075FE">
            <w:pPr>
              <w:shd w:val="clear" w:color="auto" w:fill="FFFFFF"/>
              <w:ind w:firstLine="709"/>
              <w:jc w:val="both"/>
            </w:pPr>
          </w:p>
        </w:tc>
      </w:tr>
      <w:tr w:rsidR="003903BD" w:rsidRPr="008075FE" w:rsidTr="00DF7881">
        <w:tc>
          <w:tcPr>
            <w:tcW w:w="9634" w:type="dxa"/>
            <w:gridSpan w:val="6"/>
          </w:tcPr>
          <w:p w:rsidR="003903BD" w:rsidRPr="008075FE" w:rsidRDefault="003903BD" w:rsidP="008075FE">
            <w:pPr>
              <w:shd w:val="clear" w:color="auto" w:fill="FFFFFF"/>
              <w:jc w:val="center"/>
            </w:pPr>
            <w:r w:rsidRPr="008075FE">
              <w:t>1 семестр</w:t>
            </w:r>
          </w:p>
        </w:tc>
      </w:tr>
      <w:tr w:rsidR="003903BD" w:rsidRPr="008075FE" w:rsidTr="00680FD7">
        <w:tc>
          <w:tcPr>
            <w:tcW w:w="846" w:type="dxa"/>
          </w:tcPr>
          <w:p w:rsidR="003903BD" w:rsidRPr="008075FE" w:rsidRDefault="003903BD" w:rsidP="008075FE">
            <w:pPr>
              <w:shd w:val="clear" w:color="auto" w:fill="FFFFFF"/>
              <w:jc w:val="both"/>
            </w:pPr>
            <w:r w:rsidRPr="008075FE">
              <w:t>1.</w:t>
            </w:r>
          </w:p>
        </w:tc>
        <w:tc>
          <w:tcPr>
            <w:tcW w:w="4536" w:type="dxa"/>
          </w:tcPr>
          <w:p w:rsidR="003903BD" w:rsidRPr="008075FE" w:rsidRDefault="003903BD" w:rsidP="008075FE">
            <w:pPr>
              <w:shd w:val="clear" w:color="auto" w:fill="FFFFFF"/>
              <w:snapToGrid w:val="0"/>
            </w:pPr>
            <w:r w:rsidRPr="008075FE">
              <w:t xml:space="preserve">Технология СКД, ее сущность и структура. </w:t>
            </w:r>
          </w:p>
        </w:tc>
        <w:tc>
          <w:tcPr>
            <w:tcW w:w="709" w:type="dxa"/>
          </w:tcPr>
          <w:p w:rsidR="003903BD" w:rsidRPr="008075FE" w:rsidRDefault="003903BD" w:rsidP="008075FE">
            <w:pPr>
              <w:shd w:val="clear" w:color="auto" w:fill="FFFFFF"/>
            </w:pPr>
            <w:r>
              <w:t>2</w:t>
            </w:r>
          </w:p>
        </w:tc>
        <w:tc>
          <w:tcPr>
            <w:tcW w:w="567" w:type="dxa"/>
          </w:tcPr>
          <w:p w:rsidR="003903BD" w:rsidRPr="008075FE" w:rsidRDefault="003903BD" w:rsidP="008075FE">
            <w:pPr>
              <w:shd w:val="clear" w:color="auto" w:fill="FFFFFF"/>
            </w:pP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B56F24">
            <w:pPr>
              <w:shd w:val="clear" w:color="auto" w:fill="FFFFFF"/>
              <w:jc w:val="center"/>
            </w:pPr>
            <w:r>
              <w:t>6</w:t>
            </w:r>
          </w:p>
        </w:tc>
      </w:tr>
      <w:tr w:rsidR="003903BD" w:rsidRPr="008075FE" w:rsidTr="00680FD7">
        <w:tc>
          <w:tcPr>
            <w:tcW w:w="846" w:type="dxa"/>
          </w:tcPr>
          <w:p w:rsidR="003903BD" w:rsidRPr="008075FE" w:rsidRDefault="003903BD" w:rsidP="008075FE">
            <w:pPr>
              <w:shd w:val="clear" w:color="auto" w:fill="FFFFFF"/>
              <w:jc w:val="both"/>
            </w:pPr>
            <w:r w:rsidRPr="008075FE">
              <w:t>2.</w:t>
            </w:r>
          </w:p>
        </w:tc>
        <w:tc>
          <w:tcPr>
            <w:tcW w:w="4536" w:type="dxa"/>
          </w:tcPr>
          <w:p w:rsidR="003903BD" w:rsidRPr="008075FE" w:rsidRDefault="003903BD" w:rsidP="008075FE">
            <w:pPr>
              <w:shd w:val="clear" w:color="auto" w:fill="FFFFFF"/>
              <w:snapToGrid w:val="0"/>
            </w:pPr>
            <w:r w:rsidRPr="008075FE">
              <w:t xml:space="preserve">СК технология как система управления социокультурными процессами. </w:t>
            </w:r>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6</w:t>
            </w:r>
          </w:p>
        </w:tc>
      </w:tr>
      <w:tr w:rsidR="003903BD" w:rsidRPr="008075FE" w:rsidTr="00680FD7">
        <w:tc>
          <w:tcPr>
            <w:tcW w:w="846" w:type="dxa"/>
          </w:tcPr>
          <w:p w:rsidR="003903BD" w:rsidRPr="008075FE" w:rsidRDefault="003903BD" w:rsidP="008075FE">
            <w:pPr>
              <w:shd w:val="clear" w:color="auto" w:fill="FFFFFF"/>
              <w:jc w:val="both"/>
            </w:pPr>
            <w:r w:rsidRPr="008075FE">
              <w:t>3.</w:t>
            </w:r>
          </w:p>
        </w:tc>
        <w:tc>
          <w:tcPr>
            <w:tcW w:w="4536" w:type="dxa"/>
          </w:tcPr>
          <w:p w:rsidR="003903BD" w:rsidRPr="002D61B7" w:rsidRDefault="003903BD" w:rsidP="008075FE">
            <w:pPr>
              <w:pStyle w:val="33"/>
              <w:tabs>
                <w:tab w:val="left" w:pos="452"/>
              </w:tabs>
              <w:spacing w:before="0" w:after="0" w:line="240" w:lineRule="auto"/>
              <w:rPr>
                <w:sz w:val="24"/>
                <w:szCs w:val="24"/>
              </w:rPr>
            </w:pPr>
            <w:r w:rsidRPr="002D61B7">
              <w:rPr>
                <w:rStyle w:val="32"/>
                <w:sz w:val="24"/>
                <w:szCs w:val="24"/>
              </w:rPr>
              <w:t>Особенности и уровни развития</w:t>
            </w:r>
          </w:p>
          <w:p w:rsidR="003903BD" w:rsidRPr="008075FE" w:rsidRDefault="003903BD" w:rsidP="008075FE">
            <w:pPr>
              <w:shd w:val="clear" w:color="auto" w:fill="FFFFFF"/>
              <w:snapToGrid w:val="0"/>
            </w:pPr>
            <w:r w:rsidRPr="008075FE">
              <w:rPr>
                <w:rStyle w:val="32"/>
                <w:sz w:val="24"/>
                <w:szCs w:val="24"/>
              </w:rPr>
              <w:t>СК технологий</w:t>
            </w:r>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6</w:t>
            </w:r>
          </w:p>
        </w:tc>
      </w:tr>
      <w:tr w:rsidR="003903BD" w:rsidRPr="008075FE" w:rsidTr="00680FD7">
        <w:tc>
          <w:tcPr>
            <w:tcW w:w="846" w:type="dxa"/>
          </w:tcPr>
          <w:p w:rsidR="003903BD" w:rsidRPr="008075FE" w:rsidRDefault="003903BD" w:rsidP="008075FE">
            <w:pPr>
              <w:shd w:val="clear" w:color="auto" w:fill="FFFFFF"/>
              <w:jc w:val="both"/>
            </w:pPr>
            <w:r w:rsidRPr="008075FE">
              <w:t>4</w:t>
            </w:r>
          </w:p>
        </w:tc>
        <w:tc>
          <w:tcPr>
            <w:tcW w:w="4536" w:type="dxa"/>
          </w:tcPr>
          <w:p w:rsidR="003903BD" w:rsidRPr="002D61B7" w:rsidRDefault="00416612" w:rsidP="008075FE">
            <w:pPr>
              <w:pStyle w:val="33"/>
              <w:tabs>
                <w:tab w:val="left" w:pos="456"/>
                <w:tab w:val="right" w:leader="dot" w:pos="6187"/>
              </w:tabs>
              <w:spacing w:before="0" w:after="0" w:line="240" w:lineRule="auto"/>
              <w:rPr>
                <w:sz w:val="24"/>
                <w:szCs w:val="24"/>
              </w:rPr>
            </w:pPr>
            <w:hyperlink w:anchor="bookmark5" w:tooltip="Current Document" w:history="1">
              <w:r w:rsidR="003903BD" w:rsidRPr="002D61B7">
                <w:rPr>
                  <w:rStyle w:val="32"/>
                  <w:sz w:val="24"/>
                  <w:szCs w:val="24"/>
                </w:rPr>
                <w:t xml:space="preserve">Классификация СК технологий </w:t>
              </w:r>
            </w:hyperlink>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6</w:t>
            </w:r>
          </w:p>
        </w:tc>
      </w:tr>
      <w:tr w:rsidR="003903BD" w:rsidRPr="008075FE" w:rsidTr="00680FD7">
        <w:tc>
          <w:tcPr>
            <w:tcW w:w="846" w:type="dxa"/>
          </w:tcPr>
          <w:p w:rsidR="003903BD" w:rsidRPr="008075FE" w:rsidRDefault="003903BD" w:rsidP="008075FE">
            <w:pPr>
              <w:shd w:val="clear" w:color="auto" w:fill="FFFFFF"/>
              <w:jc w:val="both"/>
            </w:pPr>
            <w:r w:rsidRPr="008075FE">
              <w:t>5</w:t>
            </w:r>
          </w:p>
        </w:tc>
        <w:tc>
          <w:tcPr>
            <w:tcW w:w="4536" w:type="dxa"/>
          </w:tcPr>
          <w:p w:rsidR="003903BD" w:rsidRPr="002D61B7" w:rsidRDefault="00416612" w:rsidP="008075FE">
            <w:pPr>
              <w:pStyle w:val="33"/>
              <w:tabs>
                <w:tab w:val="left" w:pos="456"/>
                <w:tab w:val="right" w:leader="dot" w:pos="6187"/>
              </w:tabs>
              <w:spacing w:before="0" w:after="0" w:line="240" w:lineRule="auto"/>
              <w:rPr>
                <w:sz w:val="24"/>
                <w:szCs w:val="24"/>
              </w:rPr>
            </w:pPr>
            <w:hyperlink w:anchor="bookmark3" w:tooltip="Current Document" w:history="1">
              <w:r w:rsidR="003903BD" w:rsidRPr="002D61B7">
                <w:rPr>
                  <w:rStyle w:val="32"/>
                  <w:sz w:val="24"/>
                  <w:szCs w:val="24"/>
                </w:rPr>
                <w:t>Цели и содержание СК технологий</w:t>
              </w:r>
            </w:hyperlink>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6</w:t>
            </w:r>
          </w:p>
        </w:tc>
      </w:tr>
      <w:tr w:rsidR="003903BD" w:rsidRPr="008075FE" w:rsidTr="00680FD7">
        <w:tc>
          <w:tcPr>
            <w:tcW w:w="846" w:type="dxa"/>
          </w:tcPr>
          <w:p w:rsidR="003903BD" w:rsidRPr="008075FE" w:rsidRDefault="003903BD" w:rsidP="008075FE">
            <w:pPr>
              <w:shd w:val="clear" w:color="auto" w:fill="FFFFFF"/>
              <w:jc w:val="both"/>
            </w:pPr>
            <w:r w:rsidRPr="008075FE">
              <w:t>6</w:t>
            </w:r>
          </w:p>
        </w:tc>
        <w:tc>
          <w:tcPr>
            <w:tcW w:w="4536" w:type="dxa"/>
          </w:tcPr>
          <w:p w:rsidR="003903BD" w:rsidRPr="008075FE" w:rsidRDefault="003903BD" w:rsidP="008075FE">
            <w:pPr>
              <w:shd w:val="clear" w:color="auto" w:fill="FFFFFF"/>
              <w:snapToGrid w:val="0"/>
            </w:pPr>
            <w:r w:rsidRPr="008075FE">
              <w:t>Субъекты и объекты управления в СК технологиях.</w:t>
            </w:r>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4</w:t>
            </w:r>
          </w:p>
        </w:tc>
      </w:tr>
      <w:tr w:rsidR="003903BD" w:rsidRPr="008075FE" w:rsidTr="00680FD7">
        <w:tc>
          <w:tcPr>
            <w:tcW w:w="846" w:type="dxa"/>
          </w:tcPr>
          <w:p w:rsidR="003903BD" w:rsidRPr="008075FE" w:rsidRDefault="003903BD" w:rsidP="008075FE">
            <w:pPr>
              <w:shd w:val="clear" w:color="auto" w:fill="FFFFFF"/>
              <w:jc w:val="both"/>
            </w:pPr>
          </w:p>
        </w:tc>
        <w:tc>
          <w:tcPr>
            <w:tcW w:w="4536" w:type="dxa"/>
          </w:tcPr>
          <w:p w:rsidR="003903BD" w:rsidRPr="00B56F24" w:rsidRDefault="003903BD" w:rsidP="008075FE">
            <w:pPr>
              <w:shd w:val="clear" w:color="auto" w:fill="FFFFFF"/>
              <w:snapToGrid w:val="0"/>
              <w:rPr>
                <w:b/>
              </w:rPr>
            </w:pPr>
            <w:r w:rsidRPr="00B56F24">
              <w:rPr>
                <w:b/>
              </w:rPr>
              <w:t>Итого</w:t>
            </w:r>
          </w:p>
        </w:tc>
        <w:tc>
          <w:tcPr>
            <w:tcW w:w="709" w:type="dxa"/>
          </w:tcPr>
          <w:p w:rsidR="003903BD" w:rsidRPr="00B56F24" w:rsidRDefault="003903BD" w:rsidP="008075FE">
            <w:pPr>
              <w:shd w:val="clear" w:color="auto" w:fill="FFFFFF"/>
              <w:rPr>
                <w:b/>
              </w:rPr>
            </w:pPr>
            <w:r w:rsidRPr="00B56F24">
              <w:rPr>
                <w:b/>
              </w:rPr>
              <w:t>2</w:t>
            </w:r>
          </w:p>
        </w:tc>
        <w:tc>
          <w:tcPr>
            <w:tcW w:w="567" w:type="dxa"/>
          </w:tcPr>
          <w:p w:rsidR="003903BD" w:rsidRPr="00B56F24" w:rsidRDefault="003903BD" w:rsidP="008075FE">
            <w:pPr>
              <w:shd w:val="clear" w:color="auto" w:fill="FFFFFF"/>
              <w:rPr>
                <w:b/>
              </w:rPr>
            </w:pPr>
          </w:p>
        </w:tc>
        <w:tc>
          <w:tcPr>
            <w:tcW w:w="708" w:type="dxa"/>
          </w:tcPr>
          <w:p w:rsidR="003903BD" w:rsidRPr="00B56F24" w:rsidRDefault="003903BD" w:rsidP="008075FE">
            <w:pPr>
              <w:shd w:val="clear" w:color="auto" w:fill="FFFFFF"/>
              <w:ind w:firstLine="709"/>
              <w:jc w:val="center"/>
              <w:rPr>
                <w:b/>
              </w:rPr>
            </w:pPr>
          </w:p>
        </w:tc>
        <w:tc>
          <w:tcPr>
            <w:tcW w:w="2268" w:type="dxa"/>
          </w:tcPr>
          <w:p w:rsidR="003903BD" w:rsidRPr="00B56F24" w:rsidRDefault="003903BD" w:rsidP="008075FE">
            <w:pPr>
              <w:shd w:val="clear" w:color="auto" w:fill="FFFFFF"/>
              <w:ind w:firstLine="709"/>
              <w:rPr>
                <w:b/>
              </w:rPr>
            </w:pPr>
            <w:r w:rsidRPr="00B56F24">
              <w:rPr>
                <w:b/>
              </w:rPr>
              <w:t>34</w:t>
            </w:r>
          </w:p>
        </w:tc>
      </w:tr>
      <w:tr w:rsidR="003903BD" w:rsidRPr="008075FE" w:rsidTr="00DF7881">
        <w:tc>
          <w:tcPr>
            <w:tcW w:w="846" w:type="dxa"/>
          </w:tcPr>
          <w:p w:rsidR="003903BD" w:rsidRPr="008075FE" w:rsidRDefault="003903BD" w:rsidP="008075FE">
            <w:pPr>
              <w:shd w:val="clear" w:color="auto" w:fill="FFFFFF"/>
              <w:jc w:val="both"/>
            </w:pPr>
          </w:p>
        </w:tc>
        <w:tc>
          <w:tcPr>
            <w:tcW w:w="8788" w:type="dxa"/>
            <w:gridSpan w:val="5"/>
          </w:tcPr>
          <w:p w:rsidR="003903BD" w:rsidRPr="008075FE" w:rsidRDefault="003903BD" w:rsidP="008075FE">
            <w:pPr>
              <w:shd w:val="clear" w:color="auto" w:fill="FFFFFF"/>
              <w:ind w:firstLine="709"/>
              <w:jc w:val="center"/>
            </w:pPr>
            <w:r w:rsidRPr="008075FE">
              <w:t>2 семестр</w:t>
            </w:r>
          </w:p>
        </w:tc>
      </w:tr>
      <w:tr w:rsidR="003903BD" w:rsidRPr="008075FE" w:rsidTr="00680FD7">
        <w:tc>
          <w:tcPr>
            <w:tcW w:w="846" w:type="dxa"/>
          </w:tcPr>
          <w:p w:rsidR="003903BD" w:rsidRPr="008075FE" w:rsidRDefault="003903BD" w:rsidP="008075FE">
            <w:pPr>
              <w:shd w:val="clear" w:color="auto" w:fill="FFFFFF"/>
              <w:jc w:val="both"/>
            </w:pPr>
            <w:r w:rsidRPr="008075FE">
              <w:t>1</w:t>
            </w:r>
          </w:p>
        </w:tc>
        <w:tc>
          <w:tcPr>
            <w:tcW w:w="4536" w:type="dxa"/>
          </w:tcPr>
          <w:p w:rsidR="003903BD" w:rsidRPr="002D61B7" w:rsidRDefault="003903BD" w:rsidP="008075FE">
            <w:pPr>
              <w:pStyle w:val="33"/>
              <w:tabs>
                <w:tab w:val="left" w:pos="456"/>
              </w:tabs>
              <w:spacing w:before="0" w:after="0" w:line="240" w:lineRule="auto"/>
              <w:rPr>
                <w:sz w:val="24"/>
                <w:szCs w:val="24"/>
              </w:rPr>
            </w:pPr>
            <w:r w:rsidRPr="002D61B7">
              <w:rPr>
                <w:rStyle w:val="32"/>
                <w:sz w:val="24"/>
                <w:szCs w:val="24"/>
              </w:rPr>
              <w:t>Средства, формы и методы СК технологий</w:t>
            </w:r>
          </w:p>
        </w:tc>
        <w:tc>
          <w:tcPr>
            <w:tcW w:w="709" w:type="dxa"/>
          </w:tcPr>
          <w:p w:rsidR="003903BD" w:rsidRPr="008075FE" w:rsidRDefault="003903BD" w:rsidP="008075FE">
            <w:pPr>
              <w:shd w:val="clear" w:color="auto" w:fill="FFFFFF"/>
            </w:pPr>
            <w:r>
              <w:t>2</w:t>
            </w:r>
          </w:p>
        </w:tc>
        <w:tc>
          <w:tcPr>
            <w:tcW w:w="567" w:type="dxa"/>
          </w:tcPr>
          <w:p w:rsidR="003903BD" w:rsidRPr="008075FE" w:rsidRDefault="003903BD" w:rsidP="008075FE">
            <w:pPr>
              <w:shd w:val="clear" w:color="auto" w:fill="FFFFFF"/>
            </w:pP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15</w:t>
            </w:r>
          </w:p>
        </w:tc>
      </w:tr>
      <w:tr w:rsidR="003903BD" w:rsidRPr="008075FE" w:rsidTr="00680FD7">
        <w:tc>
          <w:tcPr>
            <w:tcW w:w="846" w:type="dxa"/>
          </w:tcPr>
          <w:p w:rsidR="003903BD" w:rsidRPr="008075FE" w:rsidRDefault="003903BD" w:rsidP="008075FE">
            <w:pPr>
              <w:shd w:val="clear" w:color="auto" w:fill="FFFFFF"/>
              <w:jc w:val="both"/>
            </w:pPr>
            <w:r w:rsidRPr="008075FE">
              <w:t>2</w:t>
            </w:r>
          </w:p>
        </w:tc>
        <w:tc>
          <w:tcPr>
            <w:tcW w:w="4536" w:type="dxa"/>
          </w:tcPr>
          <w:p w:rsidR="003903BD" w:rsidRPr="002D61B7" w:rsidRDefault="003903BD" w:rsidP="008075FE">
            <w:pPr>
              <w:pStyle w:val="33"/>
              <w:tabs>
                <w:tab w:val="left" w:pos="456"/>
              </w:tabs>
              <w:spacing w:before="0" w:after="0" w:line="240" w:lineRule="auto"/>
              <w:rPr>
                <w:rStyle w:val="32"/>
                <w:sz w:val="24"/>
                <w:szCs w:val="24"/>
              </w:rPr>
            </w:pPr>
            <w:r w:rsidRPr="002D61B7">
              <w:rPr>
                <w:rStyle w:val="32"/>
                <w:sz w:val="24"/>
                <w:szCs w:val="24"/>
              </w:rPr>
              <w:t>Социокультурная среда как системный</w:t>
            </w:r>
          </w:p>
          <w:p w:rsidR="003903BD" w:rsidRPr="002D61B7" w:rsidRDefault="003903BD" w:rsidP="008075FE">
            <w:pPr>
              <w:pStyle w:val="33"/>
              <w:tabs>
                <w:tab w:val="left" w:pos="456"/>
              </w:tabs>
              <w:spacing w:before="0" w:after="0" w:line="240" w:lineRule="auto"/>
              <w:rPr>
                <w:rStyle w:val="32"/>
                <w:sz w:val="24"/>
                <w:szCs w:val="24"/>
              </w:rPr>
            </w:pPr>
            <w:r w:rsidRPr="002D61B7">
              <w:rPr>
                <w:rStyle w:val="32"/>
                <w:sz w:val="24"/>
                <w:szCs w:val="24"/>
              </w:rPr>
              <w:t>технологический элемент разработки</w:t>
            </w:r>
          </w:p>
          <w:p w:rsidR="003903BD" w:rsidRPr="002D61B7" w:rsidRDefault="003903BD" w:rsidP="008075FE">
            <w:pPr>
              <w:pStyle w:val="33"/>
              <w:tabs>
                <w:tab w:val="left" w:pos="456"/>
              </w:tabs>
              <w:spacing w:before="0" w:after="0" w:line="240" w:lineRule="auto"/>
              <w:rPr>
                <w:sz w:val="24"/>
                <w:szCs w:val="24"/>
              </w:rPr>
            </w:pPr>
            <w:r w:rsidRPr="002D61B7">
              <w:rPr>
                <w:rStyle w:val="32"/>
                <w:sz w:val="24"/>
                <w:szCs w:val="24"/>
              </w:rPr>
              <w:t>СК проектов и программ</w:t>
            </w:r>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r>
              <w:t>2</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15</w:t>
            </w:r>
          </w:p>
        </w:tc>
      </w:tr>
      <w:tr w:rsidR="003903BD" w:rsidRPr="008075FE" w:rsidTr="00680FD7">
        <w:tc>
          <w:tcPr>
            <w:tcW w:w="846" w:type="dxa"/>
          </w:tcPr>
          <w:p w:rsidR="003903BD" w:rsidRPr="008075FE" w:rsidRDefault="003903BD" w:rsidP="008075FE">
            <w:pPr>
              <w:shd w:val="clear" w:color="auto" w:fill="FFFFFF"/>
              <w:jc w:val="both"/>
            </w:pPr>
            <w:r w:rsidRPr="008075FE">
              <w:t>3</w:t>
            </w:r>
          </w:p>
        </w:tc>
        <w:tc>
          <w:tcPr>
            <w:tcW w:w="4536" w:type="dxa"/>
          </w:tcPr>
          <w:p w:rsidR="003903BD" w:rsidRPr="008075FE" w:rsidRDefault="003903BD" w:rsidP="008075FE">
            <w:pPr>
              <w:shd w:val="clear" w:color="auto" w:fill="FFFFFF"/>
              <w:snapToGrid w:val="0"/>
            </w:pPr>
            <w:r w:rsidRPr="008075FE">
              <w:t>Типология технологий СКД</w:t>
            </w:r>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r>
              <w:t>2</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15</w:t>
            </w:r>
          </w:p>
        </w:tc>
      </w:tr>
      <w:tr w:rsidR="003903BD" w:rsidRPr="008075FE" w:rsidTr="00680FD7">
        <w:tc>
          <w:tcPr>
            <w:tcW w:w="846" w:type="dxa"/>
          </w:tcPr>
          <w:p w:rsidR="003903BD" w:rsidRPr="008075FE" w:rsidRDefault="003903BD" w:rsidP="008075FE">
            <w:pPr>
              <w:shd w:val="clear" w:color="auto" w:fill="FFFFFF"/>
              <w:jc w:val="both"/>
            </w:pPr>
            <w:r w:rsidRPr="008075FE">
              <w:t>4</w:t>
            </w:r>
          </w:p>
        </w:tc>
        <w:tc>
          <w:tcPr>
            <w:tcW w:w="4536" w:type="dxa"/>
          </w:tcPr>
          <w:p w:rsidR="003903BD" w:rsidRPr="002D61B7" w:rsidRDefault="003903BD" w:rsidP="008075FE">
            <w:pPr>
              <w:pStyle w:val="33"/>
              <w:tabs>
                <w:tab w:val="left" w:pos="474"/>
              </w:tabs>
              <w:spacing w:before="0" w:after="0" w:line="240" w:lineRule="auto"/>
              <w:rPr>
                <w:sz w:val="24"/>
                <w:szCs w:val="24"/>
              </w:rPr>
            </w:pPr>
            <w:r w:rsidRPr="002D61B7">
              <w:rPr>
                <w:rStyle w:val="32"/>
                <w:sz w:val="24"/>
                <w:szCs w:val="24"/>
              </w:rPr>
              <w:t>Диагностика и методы исследования</w:t>
            </w:r>
          </w:p>
          <w:p w:rsidR="003903BD" w:rsidRPr="002D61B7" w:rsidRDefault="00416612" w:rsidP="008075FE">
            <w:pPr>
              <w:pStyle w:val="33"/>
              <w:tabs>
                <w:tab w:val="right" w:leader="dot" w:pos="6187"/>
              </w:tabs>
              <w:spacing w:before="0" w:after="0" w:line="240" w:lineRule="auto"/>
              <w:rPr>
                <w:sz w:val="24"/>
                <w:szCs w:val="24"/>
              </w:rPr>
            </w:pPr>
            <w:hyperlink w:anchor="bookmark11" w:tooltip="Current Document" w:history="1">
              <w:r w:rsidR="003903BD" w:rsidRPr="002D61B7">
                <w:rPr>
                  <w:rStyle w:val="32"/>
                  <w:sz w:val="24"/>
                  <w:szCs w:val="24"/>
                </w:rPr>
                <w:t>в СК технологиях</w:t>
              </w:r>
            </w:hyperlink>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r>
              <w:t>2</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15</w:t>
            </w:r>
          </w:p>
        </w:tc>
      </w:tr>
      <w:tr w:rsidR="003903BD" w:rsidRPr="008075FE" w:rsidTr="00680FD7">
        <w:tc>
          <w:tcPr>
            <w:tcW w:w="846" w:type="dxa"/>
          </w:tcPr>
          <w:p w:rsidR="003903BD" w:rsidRPr="008075FE" w:rsidRDefault="003903BD" w:rsidP="008075FE">
            <w:pPr>
              <w:shd w:val="clear" w:color="auto" w:fill="FFFFFF"/>
              <w:jc w:val="both"/>
            </w:pPr>
            <w:r w:rsidRPr="008075FE">
              <w:t>5</w:t>
            </w:r>
          </w:p>
        </w:tc>
        <w:tc>
          <w:tcPr>
            <w:tcW w:w="4536" w:type="dxa"/>
          </w:tcPr>
          <w:p w:rsidR="003903BD" w:rsidRPr="008075FE" w:rsidRDefault="00416612" w:rsidP="008075FE">
            <w:pPr>
              <w:shd w:val="clear" w:color="auto" w:fill="FFFFFF"/>
              <w:snapToGrid w:val="0"/>
            </w:pPr>
            <w:hyperlink w:anchor="bookmark12" w:tooltip="Current Document" w:history="1">
              <w:r w:rsidR="003903BD" w:rsidRPr="008075FE">
                <w:rPr>
                  <w:rStyle w:val="32"/>
                  <w:sz w:val="24"/>
                  <w:szCs w:val="24"/>
                </w:rPr>
                <w:t>Технологии СК экспертизы</w:t>
              </w:r>
            </w:hyperlink>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r>
              <w:t>2</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15</w:t>
            </w:r>
          </w:p>
        </w:tc>
      </w:tr>
      <w:tr w:rsidR="003903BD" w:rsidRPr="008075FE" w:rsidTr="00680FD7">
        <w:tc>
          <w:tcPr>
            <w:tcW w:w="846" w:type="dxa"/>
          </w:tcPr>
          <w:p w:rsidR="003903BD" w:rsidRPr="008075FE" w:rsidRDefault="003903BD" w:rsidP="008075FE">
            <w:pPr>
              <w:shd w:val="clear" w:color="auto" w:fill="FFFFFF"/>
              <w:jc w:val="both"/>
            </w:pPr>
            <w:r w:rsidRPr="008075FE">
              <w:t>6</w:t>
            </w:r>
          </w:p>
        </w:tc>
        <w:tc>
          <w:tcPr>
            <w:tcW w:w="4536" w:type="dxa"/>
          </w:tcPr>
          <w:p w:rsidR="003903BD" w:rsidRPr="002D61B7" w:rsidRDefault="003903BD" w:rsidP="008075FE">
            <w:pPr>
              <w:pStyle w:val="33"/>
              <w:tabs>
                <w:tab w:val="right" w:leader="dot" w:pos="6187"/>
              </w:tabs>
              <w:spacing w:before="0" w:after="0" w:line="240" w:lineRule="auto"/>
              <w:rPr>
                <w:rStyle w:val="32"/>
                <w:sz w:val="24"/>
                <w:szCs w:val="24"/>
              </w:rPr>
            </w:pPr>
            <w:r w:rsidRPr="002D61B7">
              <w:rPr>
                <w:rStyle w:val="32"/>
                <w:sz w:val="24"/>
                <w:szCs w:val="24"/>
              </w:rPr>
              <w:t>Технологии СК прогнозирования</w:t>
            </w:r>
            <w:r w:rsidR="006E1ECE">
              <w:rPr>
                <w:rStyle w:val="32"/>
                <w:sz w:val="24"/>
                <w:szCs w:val="24"/>
              </w:rPr>
              <w:t xml:space="preserve"> </w:t>
            </w:r>
            <w:r w:rsidRPr="002D61B7">
              <w:rPr>
                <w:rStyle w:val="32"/>
                <w:sz w:val="24"/>
                <w:szCs w:val="24"/>
              </w:rPr>
              <w:t>и</w:t>
            </w:r>
          </w:p>
          <w:p w:rsidR="003903BD" w:rsidRPr="002D61B7" w:rsidRDefault="003903BD" w:rsidP="008075FE">
            <w:pPr>
              <w:pStyle w:val="33"/>
              <w:tabs>
                <w:tab w:val="right" w:leader="dot" w:pos="6187"/>
              </w:tabs>
              <w:spacing w:before="0" w:after="0" w:line="240" w:lineRule="auto"/>
              <w:rPr>
                <w:sz w:val="24"/>
                <w:szCs w:val="24"/>
              </w:rPr>
            </w:pPr>
            <w:r w:rsidRPr="002D61B7">
              <w:rPr>
                <w:rStyle w:val="32"/>
                <w:sz w:val="24"/>
                <w:szCs w:val="24"/>
              </w:rPr>
              <w:t>моделирования</w:t>
            </w:r>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r>
              <w:t>2</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17</w:t>
            </w:r>
          </w:p>
        </w:tc>
      </w:tr>
      <w:tr w:rsidR="003903BD" w:rsidRPr="008075FE" w:rsidTr="00680FD7">
        <w:trPr>
          <w:gridAfter w:val="4"/>
          <w:wAfter w:w="4252" w:type="dxa"/>
        </w:trPr>
        <w:tc>
          <w:tcPr>
            <w:tcW w:w="846" w:type="dxa"/>
          </w:tcPr>
          <w:p w:rsidR="003903BD" w:rsidRPr="008075FE" w:rsidRDefault="003903BD" w:rsidP="008075FE">
            <w:pPr>
              <w:shd w:val="clear" w:color="auto" w:fill="FFFFFF"/>
              <w:jc w:val="both"/>
            </w:pPr>
          </w:p>
        </w:tc>
        <w:tc>
          <w:tcPr>
            <w:tcW w:w="4536" w:type="dxa"/>
          </w:tcPr>
          <w:p w:rsidR="003903BD" w:rsidRPr="008075FE" w:rsidRDefault="003903BD" w:rsidP="008075FE">
            <w:pPr>
              <w:shd w:val="clear" w:color="auto" w:fill="FFFFFF"/>
              <w:snapToGrid w:val="0"/>
            </w:pPr>
            <w:r w:rsidRPr="008075FE">
              <w:t>Промежуточная аттестация</w:t>
            </w:r>
            <w:r>
              <w:t>: контактный зачет</w:t>
            </w:r>
          </w:p>
        </w:tc>
      </w:tr>
      <w:tr w:rsidR="003903BD" w:rsidRPr="008075FE" w:rsidTr="00680FD7">
        <w:tc>
          <w:tcPr>
            <w:tcW w:w="846" w:type="dxa"/>
          </w:tcPr>
          <w:p w:rsidR="003903BD" w:rsidRPr="008075FE" w:rsidRDefault="003903BD" w:rsidP="008075FE">
            <w:pPr>
              <w:shd w:val="clear" w:color="auto" w:fill="FFFFFF"/>
              <w:jc w:val="both"/>
            </w:pPr>
          </w:p>
        </w:tc>
        <w:tc>
          <w:tcPr>
            <w:tcW w:w="4536" w:type="dxa"/>
          </w:tcPr>
          <w:p w:rsidR="003903BD" w:rsidRPr="00B56F24" w:rsidRDefault="003903BD" w:rsidP="008075FE">
            <w:pPr>
              <w:shd w:val="clear" w:color="auto" w:fill="FFFFFF"/>
              <w:snapToGrid w:val="0"/>
              <w:rPr>
                <w:b/>
              </w:rPr>
            </w:pPr>
            <w:r w:rsidRPr="00B56F24">
              <w:rPr>
                <w:b/>
              </w:rPr>
              <w:t>Итого</w:t>
            </w:r>
          </w:p>
        </w:tc>
        <w:tc>
          <w:tcPr>
            <w:tcW w:w="709" w:type="dxa"/>
          </w:tcPr>
          <w:p w:rsidR="003903BD" w:rsidRPr="00B56F24" w:rsidRDefault="003903BD" w:rsidP="008075FE">
            <w:pPr>
              <w:shd w:val="clear" w:color="auto" w:fill="FFFFFF"/>
              <w:rPr>
                <w:b/>
              </w:rPr>
            </w:pPr>
            <w:r w:rsidRPr="00B56F24">
              <w:rPr>
                <w:b/>
              </w:rPr>
              <w:t>2</w:t>
            </w:r>
          </w:p>
        </w:tc>
        <w:tc>
          <w:tcPr>
            <w:tcW w:w="567" w:type="dxa"/>
          </w:tcPr>
          <w:p w:rsidR="003903BD" w:rsidRPr="00B56F24" w:rsidRDefault="003903BD" w:rsidP="008075FE">
            <w:pPr>
              <w:shd w:val="clear" w:color="auto" w:fill="FFFFFF"/>
              <w:rPr>
                <w:b/>
              </w:rPr>
            </w:pPr>
            <w:r w:rsidRPr="00B56F24">
              <w:rPr>
                <w:b/>
              </w:rPr>
              <w:t>10</w:t>
            </w:r>
          </w:p>
        </w:tc>
        <w:tc>
          <w:tcPr>
            <w:tcW w:w="708" w:type="dxa"/>
          </w:tcPr>
          <w:p w:rsidR="003903BD" w:rsidRPr="00B56F24" w:rsidRDefault="003903BD" w:rsidP="008075FE">
            <w:pPr>
              <w:shd w:val="clear" w:color="auto" w:fill="FFFFFF"/>
              <w:ind w:firstLine="709"/>
              <w:jc w:val="center"/>
              <w:rPr>
                <w:b/>
              </w:rPr>
            </w:pPr>
          </w:p>
        </w:tc>
        <w:tc>
          <w:tcPr>
            <w:tcW w:w="2268" w:type="dxa"/>
          </w:tcPr>
          <w:p w:rsidR="003903BD" w:rsidRPr="00B56F24" w:rsidRDefault="003903BD" w:rsidP="008075FE">
            <w:pPr>
              <w:shd w:val="clear" w:color="auto" w:fill="FFFFFF"/>
              <w:ind w:firstLine="709"/>
              <w:rPr>
                <w:b/>
              </w:rPr>
            </w:pPr>
            <w:r w:rsidRPr="00B56F24">
              <w:rPr>
                <w:b/>
              </w:rPr>
              <w:t>92</w:t>
            </w:r>
          </w:p>
        </w:tc>
      </w:tr>
      <w:tr w:rsidR="003903BD" w:rsidRPr="008075FE" w:rsidTr="00DF7881">
        <w:tc>
          <w:tcPr>
            <w:tcW w:w="846" w:type="dxa"/>
          </w:tcPr>
          <w:p w:rsidR="003903BD" w:rsidRPr="008075FE" w:rsidRDefault="003903BD" w:rsidP="008075FE">
            <w:pPr>
              <w:shd w:val="clear" w:color="auto" w:fill="FFFFFF"/>
              <w:jc w:val="both"/>
            </w:pPr>
          </w:p>
        </w:tc>
        <w:tc>
          <w:tcPr>
            <w:tcW w:w="8788" w:type="dxa"/>
            <w:gridSpan w:val="5"/>
          </w:tcPr>
          <w:p w:rsidR="003903BD" w:rsidRPr="008075FE" w:rsidRDefault="003903BD" w:rsidP="008075FE">
            <w:pPr>
              <w:shd w:val="clear" w:color="auto" w:fill="FFFFFF"/>
              <w:ind w:firstLine="709"/>
              <w:jc w:val="center"/>
            </w:pPr>
            <w:r w:rsidRPr="008075FE">
              <w:t>3 семестр</w:t>
            </w:r>
          </w:p>
        </w:tc>
      </w:tr>
      <w:tr w:rsidR="003903BD" w:rsidRPr="008075FE" w:rsidTr="00680FD7">
        <w:tc>
          <w:tcPr>
            <w:tcW w:w="846" w:type="dxa"/>
          </w:tcPr>
          <w:p w:rsidR="003903BD" w:rsidRPr="008075FE" w:rsidRDefault="003903BD" w:rsidP="008075FE">
            <w:pPr>
              <w:shd w:val="clear" w:color="auto" w:fill="FFFFFF"/>
              <w:jc w:val="both"/>
            </w:pPr>
            <w:r w:rsidRPr="008075FE">
              <w:t>1</w:t>
            </w:r>
          </w:p>
        </w:tc>
        <w:tc>
          <w:tcPr>
            <w:tcW w:w="4536" w:type="dxa"/>
          </w:tcPr>
          <w:p w:rsidR="003903BD" w:rsidRPr="002D61B7" w:rsidRDefault="00416612" w:rsidP="008075FE">
            <w:pPr>
              <w:pStyle w:val="33"/>
              <w:tabs>
                <w:tab w:val="left" w:pos="474"/>
                <w:tab w:val="right" w:leader="dot" w:pos="6187"/>
              </w:tabs>
              <w:spacing w:before="0" w:after="0" w:line="240" w:lineRule="auto"/>
              <w:rPr>
                <w:sz w:val="24"/>
                <w:szCs w:val="24"/>
              </w:rPr>
            </w:pPr>
            <w:hyperlink w:anchor="bookmark15" w:tooltip="Current Document" w:history="1">
              <w:r w:rsidR="003903BD" w:rsidRPr="002D61B7">
                <w:rPr>
                  <w:rStyle w:val="32"/>
                  <w:sz w:val="24"/>
                  <w:szCs w:val="24"/>
                </w:rPr>
                <w:t>Технологии СК программирования</w:t>
              </w:r>
            </w:hyperlink>
          </w:p>
        </w:tc>
        <w:tc>
          <w:tcPr>
            <w:tcW w:w="709" w:type="dxa"/>
          </w:tcPr>
          <w:p w:rsidR="003903BD" w:rsidRPr="008075FE" w:rsidRDefault="003903BD" w:rsidP="008075FE">
            <w:pPr>
              <w:shd w:val="clear" w:color="auto" w:fill="FFFFFF"/>
            </w:pPr>
            <w:r>
              <w:t>2</w:t>
            </w:r>
          </w:p>
        </w:tc>
        <w:tc>
          <w:tcPr>
            <w:tcW w:w="567" w:type="dxa"/>
          </w:tcPr>
          <w:p w:rsidR="003903BD" w:rsidRPr="008075FE" w:rsidRDefault="003903BD" w:rsidP="008075FE">
            <w:pPr>
              <w:shd w:val="clear" w:color="auto" w:fill="FFFFFF"/>
            </w:pPr>
            <w:r>
              <w:t>4</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20</w:t>
            </w:r>
          </w:p>
        </w:tc>
      </w:tr>
      <w:tr w:rsidR="003903BD" w:rsidRPr="008075FE" w:rsidTr="00680FD7">
        <w:tc>
          <w:tcPr>
            <w:tcW w:w="846" w:type="dxa"/>
          </w:tcPr>
          <w:p w:rsidR="003903BD" w:rsidRPr="008075FE" w:rsidRDefault="003903BD" w:rsidP="008075FE">
            <w:pPr>
              <w:shd w:val="clear" w:color="auto" w:fill="FFFFFF"/>
              <w:jc w:val="both"/>
            </w:pPr>
            <w:r w:rsidRPr="008075FE">
              <w:t>2</w:t>
            </w:r>
          </w:p>
        </w:tc>
        <w:tc>
          <w:tcPr>
            <w:tcW w:w="4536" w:type="dxa"/>
          </w:tcPr>
          <w:p w:rsidR="003903BD" w:rsidRPr="002D61B7" w:rsidRDefault="00416612" w:rsidP="008075FE">
            <w:pPr>
              <w:pStyle w:val="33"/>
              <w:tabs>
                <w:tab w:val="left" w:pos="474"/>
              </w:tabs>
              <w:spacing w:before="0" w:after="0" w:line="240" w:lineRule="auto"/>
              <w:rPr>
                <w:sz w:val="24"/>
                <w:szCs w:val="24"/>
              </w:rPr>
            </w:pPr>
            <w:hyperlink w:anchor="bookmark17" w:tooltip="Current Document" w:history="1">
              <w:r w:rsidR="003903BD" w:rsidRPr="002D61B7">
                <w:rPr>
                  <w:rStyle w:val="32"/>
                  <w:sz w:val="24"/>
                  <w:szCs w:val="24"/>
                </w:rPr>
                <w:t>Технологии СК проектирования</w:t>
              </w:r>
            </w:hyperlink>
          </w:p>
        </w:tc>
        <w:tc>
          <w:tcPr>
            <w:tcW w:w="709" w:type="dxa"/>
          </w:tcPr>
          <w:p w:rsidR="003903BD" w:rsidRPr="008075FE" w:rsidRDefault="003903BD" w:rsidP="008075FE">
            <w:pPr>
              <w:shd w:val="clear" w:color="auto" w:fill="FFFFFF"/>
              <w:ind w:left="-104" w:right="-84"/>
              <w:jc w:val="center"/>
            </w:pPr>
            <w:r>
              <w:t>2</w:t>
            </w:r>
          </w:p>
        </w:tc>
        <w:tc>
          <w:tcPr>
            <w:tcW w:w="567" w:type="dxa"/>
          </w:tcPr>
          <w:p w:rsidR="003903BD" w:rsidRPr="008075FE" w:rsidRDefault="003903BD" w:rsidP="008075FE">
            <w:pPr>
              <w:shd w:val="clear" w:color="auto" w:fill="FFFFFF"/>
              <w:ind w:hanging="140"/>
              <w:jc w:val="center"/>
            </w:pPr>
            <w:r>
              <w:t>4</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20</w:t>
            </w:r>
          </w:p>
        </w:tc>
      </w:tr>
      <w:tr w:rsidR="003903BD" w:rsidRPr="008075FE" w:rsidTr="00680FD7">
        <w:tc>
          <w:tcPr>
            <w:tcW w:w="846" w:type="dxa"/>
          </w:tcPr>
          <w:p w:rsidR="003903BD" w:rsidRPr="008075FE" w:rsidRDefault="003903BD" w:rsidP="008075FE">
            <w:pPr>
              <w:shd w:val="clear" w:color="auto" w:fill="FFFFFF"/>
              <w:jc w:val="both"/>
            </w:pPr>
            <w:r w:rsidRPr="008075FE">
              <w:t>3</w:t>
            </w:r>
          </w:p>
        </w:tc>
        <w:tc>
          <w:tcPr>
            <w:tcW w:w="4536" w:type="dxa"/>
          </w:tcPr>
          <w:p w:rsidR="003903BD" w:rsidRPr="002D61B7" w:rsidRDefault="00416612" w:rsidP="008075FE">
            <w:pPr>
              <w:pStyle w:val="33"/>
              <w:tabs>
                <w:tab w:val="left" w:pos="474"/>
                <w:tab w:val="right" w:leader="dot" w:pos="6187"/>
              </w:tabs>
              <w:spacing w:before="0" w:after="0" w:line="240" w:lineRule="auto"/>
              <w:rPr>
                <w:sz w:val="24"/>
                <w:szCs w:val="24"/>
              </w:rPr>
            </w:pPr>
            <w:hyperlink w:anchor="bookmark18" w:tooltip="Current Document" w:history="1">
              <w:r w:rsidR="003903BD" w:rsidRPr="002D61B7">
                <w:rPr>
                  <w:rStyle w:val="32"/>
                  <w:sz w:val="24"/>
                  <w:szCs w:val="24"/>
                </w:rPr>
                <w:t>Организационно-управленческие технологии</w:t>
              </w:r>
            </w:hyperlink>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ind w:hanging="140"/>
              <w:jc w:val="center"/>
            </w:pPr>
            <w:r>
              <w:t>2</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14</w:t>
            </w:r>
          </w:p>
        </w:tc>
      </w:tr>
      <w:tr w:rsidR="003903BD" w:rsidRPr="008075FE" w:rsidTr="00680FD7">
        <w:tc>
          <w:tcPr>
            <w:tcW w:w="846" w:type="dxa"/>
          </w:tcPr>
          <w:p w:rsidR="003903BD" w:rsidRPr="008075FE" w:rsidRDefault="003903BD" w:rsidP="000D68B7">
            <w:pPr>
              <w:shd w:val="clear" w:color="auto" w:fill="FFFFFF"/>
              <w:jc w:val="both"/>
            </w:pPr>
          </w:p>
        </w:tc>
        <w:tc>
          <w:tcPr>
            <w:tcW w:w="4536" w:type="dxa"/>
          </w:tcPr>
          <w:p w:rsidR="003903BD" w:rsidRPr="002D61B7" w:rsidRDefault="003903BD" w:rsidP="000D68B7">
            <w:pPr>
              <w:pStyle w:val="33"/>
              <w:tabs>
                <w:tab w:val="left" w:pos="474"/>
                <w:tab w:val="right" w:leader="dot" w:pos="6187"/>
              </w:tabs>
              <w:spacing w:before="0" w:after="0" w:line="240" w:lineRule="auto"/>
              <w:rPr>
                <w:rStyle w:val="32"/>
                <w:b/>
                <w:sz w:val="24"/>
                <w:szCs w:val="24"/>
              </w:rPr>
            </w:pPr>
            <w:r w:rsidRPr="002D61B7">
              <w:rPr>
                <w:rStyle w:val="32"/>
                <w:b/>
                <w:sz w:val="24"/>
                <w:szCs w:val="24"/>
              </w:rPr>
              <w:t>Итого</w:t>
            </w:r>
          </w:p>
        </w:tc>
        <w:tc>
          <w:tcPr>
            <w:tcW w:w="709" w:type="dxa"/>
          </w:tcPr>
          <w:p w:rsidR="003903BD" w:rsidRPr="00B56F24" w:rsidRDefault="003903BD" w:rsidP="000D68B7">
            <w:pPr>
              <w:shd w:val="clear" w:color="auto" w:fill="FFFFFF"/>
              <w:ind w:right="-112"/>
              <w:rPr>
                <w:b/>
              </w:rPr>
            </w:pPr>
            <w:r w:rsidRPr="00B56F24">
              <w:rPr>
                <w:b/>
              </w:rPr>
              <w:t>4</w:t>
            </w:r>
          </w:p>
        </w:tc>
        <w:tc>
          <w:tcPr>
            <w:tcW w:w="567" w:type="dxa"/>
          </w:tcPr>
          <w:p w:rsidR="003903BD" w:rsidRPr="00B56F24" w:rsidRDefault="003903BD" w:rsidP="000D68B7">
            <w:pPr>
              <w:shd w:val="clear" w:color="auto" w:fill="FFFFFF"/>
              <w:ind w:left="-821" w:right="-108" w:firstLine="709"/>
              <w:rPr>
                <w:b/>
              </w:rPr>
            </w:pPr>
            <w:r w:rsidRPr="00B56F24">
              <w:rPr>
                <w:b/>
              </w:rPr>
              <w:t>10</w:t>
            </w:r>
          </w:p>
        </w:tc>
        <w:tc>
          <w:tcPr>
            <w:tcW w:w="708" w:type="dxa"/>
          </w:tcPr>
          <w:p w:rsidR="003903BD" w:rsidRPr="00B56F24" w:rsidRDefault="003903BD" w:rsidP="000D68B7">
            <w:pPr>
              <w:shd w:val="clear" w:color="auto" w:fill="FFFFFF"/>
              <w:ind w:firstLine="709"/>
              <w:jc w:val="center"/>
              <w:rPr>
                <w:b/>
              </w:rPr>
            </w:pPr>
          </w:p>
        </w:tc>
        <w:tc>
          <w:tcPr>
            <w:tcW w:w="2268" w:type="dxa"/>
          </w:tcPr>
          <w:p w:rsidR="003903BD" w:rsidRPr="00B56F24" w:rsidRDefault="003903BD" w:rsidP="000D68B7">
            <w:pPr>
              <w:shd w:val="clear" w:color="auto" w:fill="FFFFFF"/>
              <w:ind w:firstLine="709"/>
              <w:jc w:val="center"/>
              <w:rPr>
                <w:b/>
              </w:rPr>
            </w:pPr>
            <w:r w:rsidRPr="00B56F24">
              <w:rPr>
                <w:b/>
              </w:rPr>
              <w:t>54</w:t>
            </w:r>
          </w:p>
        </w:tc>
      </w:tr>
      <w:tr w:rsidR="003903BD" w:rsidRPr="008075FE" w:rsidTr="009F02C6">
        <w:tc>
          <w:tcPr>
            <w:tcW w:w="9634" w:type="dxa"/>
            <w:gridSpan w:val="6"/>
          </w:tcPr>
          <w:p w:rsidR="003903BD" w:rsidRDefault="003903BD" w:rsidP="000D68B7">
            <w:pPr>
              <w:shd w:val="clear" w:color="auto" w:fill="FFFFFF"/>
              <w:ind w:firstLine="709"/>
              <w:jc w:val="center"/>
            </w:pPr>
            <w:r>
              <w:t>4 семестр</w:t>
            </w:r>
          </w:p>
        </w:tc>
      </w:tr>
      <w:tr w:rsidR="003903BD" w:rsidRPr="008075FE" w:rsidTr="00680FD7">
        <w:tc>
          <w:tcPr>
            <w:tcW w:w="846" w:type="dxa"/>
          </w:tcPr>
          <w:p w:rsidR="003903BD" w:rsidRPr="008075FE" w:rsidRDefault="003903BD" w:rsidP="000D68B7">
            <w:pPr>
              <w:shd w:val="clear" w:color="auto" w:fill="FFFFFF"/>
              <w:jc w:val="both"/>
            </w:pPr>
            <w:r w:rsidRPr="008075FE">
              <w:t>4</w:t>
            </w:r>
          </w:p>
        </w:tc>
        <w:tc>
          <w:tcPr>
            <w:tcW w:w="4536" w:type="dxa"/>
          </w:tcPr>
          <w:p w:rsidR="003903BD" w:rsidRPr="002D61B7" w:rsidRDefault="003903BD" w:rsidP="000D68B7">
            <w:pPr>
              <w:pStyle w:val="33"/>
              <w:tabs>
                <w:tab w:val="left" w:pos="474"/>
                <w:tab w:val="right" w:leader="dot" w:pos="6187"/>
              </w:tabs>
              <w:spacing w:before="0" w:after="0" w:line="240" w:lineRule="auto"/>
              <w:rPr>
                <w:sz w:val="24"/>
                <w:szCs w:val="24"/>
              </w:rPr>
            </w:pPr>
            <w:r w:rsidRPr="002D61B7">
              <w:rPr>
                <w:rStyle w:val="32"/>
                <w:sz w:val="24"/>
                <w:szCs w:val="24"/>
              </w:rPr>
              <w:t>Социально-культурные технологии как открытая инновационная систем</w:t>
            </w:r>
          </w:p>
        </w:tc>
        <w:tc>
          <w:tcPr>
            <w:tcW w:w="709" w:type="dxa"/>
          </w:tcPr>
          <w:p w:rsidR="003903BD" w:rsidRPr="008075FE" w:rsidRDefault="003903BD" w:rsidP="000D68B7">
            <w:pPr>
              <w:shd w:val="clear" w:color="auto" w:fill="FFFFFF"/>
            </w:pPr>
            <w:r>
              <w:t>2</w:t>
            </w:r>
          </w:p>
        </w:tc>
        <w:tc>
          <w:tcPr>
            <w:tcW w:w="567" w:type="dxa"/>
          </w:tcPr>
          <w:p w:rsidR="003903BD" w:rsidRPr="008075FE" w:rsidRDefault="003903BD" w:rsidP="000D68B7">
            <w:pPr>
              <w:shd w:val="clear" w:color="auto" w:fill="FFFFFF"/>
            </w:pPr>
            <w:r>
              <w:t>8</w:t>
            </w:r>
          </w:p>
        </w:tc>
        <w:tc>
          <w:tcPr>
            <w:tcW w:w="708" w:type="dxa"/>
          </w:tcPr>
          <w:p w:rsidR="003903BD" w:rsidRPr="008075FE" w:rsidRDefault="003903BD" w:rsidP="000D68B7">
            <w:pPr>
              <w:shd w:val="clear" w:color="auto" w:fill="FFFFFF"/>
              <w:ind w:firstLine="709"/>
              <w:jc w:val="center"/>
            </w:pPr>
          </w:p>
        </w:tc>
        <w:tc>
          <w:tcPr>
            <w:tcW w:w="2268" w:type="dxa"/>
          </w:tcPr>
          <w:p w:rsidR="003903BD" w:rsidRPr="008075FE" w:rsidRDefault="003903BD" w:rsidP="000D68B7">
            <w:pPr>
              <w:shd w:val="clear" w:color="auto" w:fill="FFFFFF"/>
              <w:ind w:firstLine="709"/>
            </w:pPr>
            <w:r>
              <w:t>20</w:t>
            </w:r>
          </w:p>
        </w:tc>
      </w:tr>
      <w:tr w:rsidR="003903BD" w:rsidRPr="008075FE" w:rsidTr="00680FD7">
        <w:tc>
          <w:tcPr>
            <w:tcW w:w="846" w:type="dxa"/>
          </w:tcPr>
          <w:p w:rsidR="003903BD" w:rsidRPr="008075FE" w:rsidRDefault="003903BD" w:rsidP="000D68B7">
            <w:pPr>
              <w:shd w:val="clear" w:color="auto" w:fill="FFFFFF"/>
              <w:jc w:val="both"/>
            </w:pPr>
            <w:r w:rsidRPr="008075FE">
              <w:t>5</w:t>
            </w:r>
          </w:p>
        </w:tc>
        <w:tc>
          <w:tcPr>
            <w:tcW w:w="4536" w:type="dxa"/>
          </w:tcPr>
          <w:p w:rsidR="003903BD" w:rsidRPr="002D61B7" w:rsidRDefault="003903BD" w:rsidP="000D68B7">
            <w:pPr>
              <w:pStyle w:val="33"/>
              <w:tabs>
                <w:tab w:val="left" w:pos="474"/>
                <w:tab w:val="right" w:leader="dot" w:pos="6187"/>
              </w:tabs>
              <w:spacing w:before="0" w:after="0" w:line="240" w:lineRule="auto"/>
              <w:rPr>
                <w:sz w:val="24"/>
                <w:szCs w:val="24"/>
              </w:rPr>
            </w:pPr>
            <w:r w:rsidRPr="002D61B7">
              <w:rPr>
                <w:sz w:val="24"/>
                <w:szCs w:val="24"/>
              </w:rPr>
              <w:t>Регулирование социально-психологической атмосферы аудитории учреждения культуры</w:t>
            </w:r>
          </w:p>
        </w:tc>
        <w:tc>
          <w:tcPr>
            <w:tcW w:w="709" w:type="dxa"/>
          </w:tcPr>
          <w:p w:rsidR="003903BD" w:rsidRPr="008075FE" w:rsidRDefault="003903BD" w:rsidP="000D68B7">
            <w:pPr>
              <w:shd w:val="clear" w:color="auto" w:fill="FFFFFF"/>
            </w:pPr>
            <w:r>
              <w:t>2</w:t>
            </w:r>
          </w:p>
        </w:tc>
        <w:tc>
          <w:tcPr>
            <w:tcW w:w="567" w:type="dxa"/>
          </w:tcPr>
          <w:p w:rsidR="003903BD" w:rsidRPr="008075FE" w:rsidRDefault="003903BD" w:rsidP="000D68B7">
            <w:pPr>
              <w:shd w:val="clear" w:color="auto" w:fill="FFFFFF"/>
              <w:ind w:firstLine="1"/>
            </w:pPr>
            <w:r>
              <w:t>8</w:t>
            </w:r>
          </w:p>
        </w:tc>
        <w:tc>
          <w:tcPr>
            <w:tcW w:w="708" w:type="dxa"/>
          </w:tcPr>
          <w:p w:rsidR="003903BD" w:rsidRPr="008075FE" w:rsidRDefault="003903BD" w:rsidP="000D68B7">
            <w:pPr>
              <w:shd w:val="clear" w:color="auto" w:fill="FFFFFF"/>
              <w:ind w:firstLine="709"/>
              <w:jc w:val="center"/>
            </w:pPr>
          </w:p>
        </w:tc>
        <w:tc>
          <w:tcPr>
            <w:tcW w:w="2268" w:type="dxa"/>
          </w:tcPr>
          <w:p w:rsidR="003903BD" w:rsidRPr="008075FE" w:rsidRDefault="003903BD" w:rsidP="000D68B7">
            <w:pPr>
              <w:shd w:val="clear" w:color="auto" w:fill="FFFFFF"/>
              <w:ind w:firstLine="709"/>
            </w:pPr>
            <w:r>
              <w:t>20</w:t>
            </w:r>
          </w:p>
        </w:tc>
      </w:tr>
      <w:tr w:rsidR="003903BD" w:rsidRPr="008075FE" w:rsidTr="00680FD7">
        <w:tc>
          <w:tcPr>
            <w:tcW w:w="846" w:type="dxa"/>
          </w:tcPr>
          <w:p w:rsidR="003903BD" w:rsidRPr="008075FE" w:rsidRDefault="003903BD" w:rsidP="000D68B7">
            <w:pPr>
              <w:shd w:val="clear" w:color="auto" w:fill="FFFFFF"/>
              <w:jc w:val="both"/>
            </w:pPr>
            <w:r w:rsidRPr="008075FE">
              <w:t>6</w:t>
            </w:r>
          </w:p>
        </w:tc>
        <w:tc>
          <w:tcPr>
            <w:tcW w:w="4536" w:type="dxa"/>
          </w:tcPr>
          <w:p w:rsidR="003903BD" w:rsidRPr="002D61B7" w:rsidRDefault="003903BD" w:rsidP="000D68B7">
            <w:pPr>
              <w:pStyle w:val="33"/>
              <w:tabs>
                <w:tab w:val="left" w:pos="474"/>
              </w:tabs>
              <w:spacing w:before="0" w:after="0" w:line="240" w:lineRule="auto"/>
              <w:rPr>
                <w:sz w:val="24"/>
                <w:szCs w:val="24"/>
              </w:rPr>
            </w:pPr>
            <w:r w:rsidRPr="002D61B7">
              <w:rPr>
                <w:sz w:val="24"/>
                <w:szCs w:val="24"/>
              </w:rPr>
              <w:t>Влияние аудитории на технологию культурно-досуговой деятельности</w:t>
            </w:r>
          </w:p>
        </w:tc>
        <w:tc>
          <w:tcPr>
            <w:tcW w:w="709" w:type="dxa"/>
          </w:tcPr>
          <w:p w:rsidR="003903BD" w:rsidRPr="008075FE" w:rsidRDefault="003903BD" w:rsidP="000D68B7">
            <w:pPr>
              <w:shd w:val="clear" w:color="auto" w:fill="FFFFFF"/>
            </w:pPr>
            <w:r>
              <w:t>2</w:t>
            </w:r>
          </w:p>
        </w:tc>
        <w:tc>
          <w:tcPr>
            <w:tcW w:w="567" w:type="dxa"/>
          </w:tcPr>
          <w:p w:rsidR="003903BD" w:rsidRPr="008075FE" w:rsidRDefault="003903BD" w:rsidP="000D68B7">
            <w:pPr>
              <w:shd w:val="clear" w:color="auto" w:fill="FFFFFF"/>
              <w:ind w:firstLine="1"/>
            </w:pPr>
            <w:r>
              <w:t>4</w:t>
            </w:r>
          </w:p>
        </w:tc>
        <w:tc>
          <w:tcPr>
            <w:tcW w:w="708" w:type="dxa"/>
          </w:tcPr>
          <w:p w:rsidR="003903BD" w:rsidRPr="008075FE" w:rsidRDefault="003903BD" w:rsidP="000D68B7">
            <w:pPr>
              <w:shd w:val="clear" w:color="auto" w:fill="FFFFFF"/>
              <w:ind w:firstLine="709"/>
              <w:jc w:val="center"/>
            </w:pPr>
          </w:p>
        </w:tc>
        <w:tc>
          <w:tcPr>
            <w:tcW w:w="2268" w:type="dxa"/>
          </w:tcPr>
          <w:p w:rsidR="003903BD" w:rsidRPr="008075FE" w:rsidRDefault="003903BD" w:rsidP="000D68B7">
            <w:pPr>
              <w:shd w:val="clear" w:color="auto" w:fill="FFFFFF"/>
              <w:ind w:firstLine="709"/>
            </w:pPr>
            <w:r>
              <w:t>30</w:t>
            </w:r>
          </w:p>
        </w:tc>
      </w:tr>
      <w:tr w:rsidR="003903BD" w:rsidRPr="008075FE" w:rsidTr="00680FD7">
        <w:trPr>
          <w:gridAfter w:val="4"/>
          <w:wAfter w:w="4252" w:type="dxa"/>
        </w:trPr>
        <w:tc>
          <w:tcPr>
            <w:tcW w:w="846" w:type="dxa"/>
          </w:tcPr>
          <w:p w:rsidR="003903BD" w:rsidRPr="008075FE" w:rsidRDefault="003903BD" w:rsidP="000D68B7">
            <w:pPr>
              <w:shd w:val="clear" w:color="auto" w:fill="FFFFFF"/>
              <w:jc w:val="both"/>
            </w:pPr>
          </w:p>
        </w:tc>
        <w:tc>
          <w:tcPr>
            <w:tcW w:w="4536" w:type="dxa"/>
          </w:tcPr>
          <w:p w:rsidR="003903BD" w:rsidRPr="008075FE" w:rsidRDefault="003903BD" w:rsidP="000D68B7">
            <w:pPr>
              <w:shd w:val="clear" w:color="auto" w:fill="FFFFFF"/>
              <w:jc w:val="both"/>
            </w:pPr>
            <w:r w:rsidRPr="008075FE">
              <w:t>Промежуточная аттестация</w:t>
            </w:r>
            <w:r>
              <w:t>: экзамен</w:t>
            </w:r>
          </w:p>
        </w:tc>
      </w:tr>
      <w:tr w:rsidR="003903BD" w:rsidRPr="008075FE" w:rsidTr="00680FD7">
        <w:tc>
          <w:tcPr>
            <w:tcW w:w="846" w:type="dxa"/>
          </w:tcPr>
          <w:p w:rsidR="003903BD" w:rsidRPr="008075FE" w:rsidRDefault="003903BD" w:rsidP="000D68B7">
            <w:pPr>
              <w:shd w:val="clear" w:color="auto" w:fill="FFFFFF"/>
              <w:jc w:val="both"/>
            </w:pPr>
          </w:p>
        </w:tc>
        <w:tc>
          <w:tcPr>
            <w:tcW w:w="4536" w:type="dxa"/>
          </w:tcPr>
          <w:p w:rsidR="003903BD" w:rsidRPr="00B56F24" w:rsidRDefault="003903BD" w:rsidP="000D68B7">
            <w:pPr>
              <w:shd w:val="clear" w:color="auto" w:fill="FFFFFF"/>
              <w:jc w:val="both"/>
              <w:rPr>
                <w:b/>
              </w:rPr>
            </w:pPr>
            <w:r w:rsidRPr="00B56F24">
              <w:rPr>
                <w:b/>
              </w:rPr>
              <w:t>Итого</w:t>
            </w:r>
          </w:p>
        </w:tc>
        <w:tc>
          <w:tcPr>
            <w:tcW w:w="709" w:type="dxa"/>
          </w:tcPr>
          <w:p w:rsidR="003903BD" w:rsidRPr="00B56F24" w:rsidRDefault="003903BD" w:rsidP="000D68B7">
            <w:pPr>
              <w:shd w:val="clear" w:color="auto" w:fill="FFFFFF"/>
              <w:ind w:right="-112"/>
              <w:rPr>
                <w:b/>
              </w:rPr>
            </w:pPr>
            <w:r w:rsidRPr="00B56F24">
              <w:rPr>
                <w:b/>
              </w:rPr>
              <w:t>6</w:t>
            </w:r>
          </w:p>
        </w:tc>
        <w:tc>
          <w:tcPr>
            <w:tcW w:w="567" w:type="dxa"/>
          </w:tcPr>
          <w:p w:rsidR="003903BD" w:rsidRPr="00B56F24" w:rsidRDefault="003903BD" w:rsidP="000D68B7">
            <w:pPr>
              <w:shd w:val="clear" w:color="auto" w:fill="FFFFFF"/>
              <w:ind w:left="-821" w:right="-108" w:firstLine="709"/>
              <w:rPr>
                <w:b/>
              </w:rPr>
            </w:pPr>
            <w:r w:rsidRPr="00B56F24">
              <w:rPr>
                <w:b/>
              </w:rPr>
              <w:t>20</w:t>
            </w:r>
          </w:p>
        </w:tc>
        <w:tc>
          <w:tcPr>
            <w:tcW w:w="708" w:type="dxa"/>
          </w:tcPr>
          <w:p w:rsidR="003903BD" w:rsidRPr="00B56F24" w:rsidRDefault="003903BD" w:rsidP="000D68B7">
            <w:pPr>
              <w:shd w:val="clear" w:color="auto" w:fill="FFFFFF"/>
              <w:ind w:firstLine="709"/>
              <w:jc w:val="center"/>
              <w:rPr>
                <w:b/>
              </w:rPr>
            </w:pPr>
          </w:p>
        </w:tc>
        <w:tc>
          <w:tcPr>
            <w:tcW w:w="2268" w:type="dxa"/>
          </w:tcPr>
          <w:p w:rsidR="003903BD" w:rsidRPr="00B56F24" w:rsidRDefault="003903BD" w:rsidP="000D68B7">
            <w:pPr>
              <w:shd w:val="clear" w:color="auto" w:fill="FFFFFF"/>
              <w:ind w:firstLine="709"/>
              <w:jc w:val="center"/>
              <w:rPr>
                <w:b/>
              </w:rPr>
            </w:pPr>
            <w:r w:rsidRPr="00B56F24">
              <w:rPr>
                <w:b/>
              </w:rPr>
              <w:t>70</w:t>
            </w:r>
          </w:p>
        </w:tc>
      </w:tr>
      <w:tr w:rsidR="003903BD" w:rsidRPr="008075FE" w:rsidTr="00680FD7">
        <w:tc>
          <w:tcPr>
            <w:tcW w:w="846" w:type="dxa"/>
          </w:tcPr>
          <w:p w:rsidR="003903BD" w:rsidRPr="002D61B7" w:rsidRDefault="003903BD" w:rsidP="000D68B7">
            <w:pPr>
              <w:pStyle w:val="a8"/>
              <w:shd w:val="clear" w:color="auto" w:fill="FFFFFF"/>
              <w:ind w:left="0" w:firstLine="709"/>
              <w:jc w:val="both"/>
            </w:pPr>
          </w:p>
        </w:tc>
        <w:tc>
          <w:tcPr>
            <w:tcW w:w="4536" w:type="dxa"/>
          </w:tcPr>
          <w:p w:rsidR="003903BD" w:rsidRPr="000D68B7" w:rsidRDefault="003903BD" w:rsidP="004A11E1">
            <w:pPr>
              <w:shd w:val="clear" w:color="auto" w:fill="FFFFFF"/>
              <w:jc w:val="both"/>
              <w:rPr>
                <w:b/>
              </w:rPr>
            </w:pPr>
            <w:r w:rsidRPr="000D68B7">
              <w:rPr>
                <w:b/>
              </w:rPr>
              <w:t>Всего</w:t>
            </w:r>
          </w:p>
        </w:tc>
        <w:tc>
          <w:tcPr>
            <w:tcW w:w="709" w:type="dxa"/>
          </w:tcPr>
          <w:p w:rsidR="003903BD" w:rsidRPr="000D68B7" w:rsidRDefault="003903BD" w:rsidP="000D68B7">
            <w:pPr>
              <w:shd w:val="clear" w:color="auto" w:fill="FFFFFF"/>
              <w:jc w:val="center"/>
              <w:rPr>
                <w:b/>
              </w:rPr>
            </w:pPr>
            <w:r w:rsidRPr="000D68B7">
              <w:rPr>
                <w:b/>
              </w:rPr>
              <w:t>14</w:t>
            </w:r>
          </w:p>
        </w:tc>
        <w:tc>
          <w:tcPr>
            <w:tcW w:w="567" w:type="dxa"/>
          </w:tcPr>
          <w:p w:rsidR="003903BD" w:rsidRPr="000D68B7" w:rsidRDefault="003903BD" w:rsidP="000D68B7">
            <w:pPr>
              <w:shd w:val="clear" w:color="auto" w:fill="FFFFFF"/>
              <w:jc w:val="center"/>
              <w:rPr>
                <w:b/>
              </w:rPr>
            </w:pPr>
            <w:r w:rsidRPr="000D68B7">
              <w:rPr>
                <w:b/>
              </w:rPr>
              <w:t>40</w:t>
            </w:r>
          </w:p>
        </w:tc>
        <w:tc>
          <w:tcPr>
            <w:tcW w:w="708" w:type="dxa"/>
          </w:tcPr>
          <w:p w:rsidR="003903BD" w:rsidRPr="000D68B7" w:rsidRDefault="003903BD" w:rsidP="000D68B7">
            <w:pPr>
              <w:shd w:val="clear" w:color="auto" w:fill="FFFFFF"/>
              <w:ind w:firstLine="709"/>
              <w:jc w:val="center"/>
              <w:rPr>
                <w:b/>
              </w:rPr>
            </w:pPr>
          </w:p>
        </w:tc>
        <w:tc>
          <w:tcPr>
            <w:tcW w:w="2268" w:type="dxa"/>
          </w:tcPr>
          <w:p w:rsidR="003903BD" w:rsidRPr="000D68B7" w:rsidRDefault="003903BD" w:rsidP="000D68B7">
            <w:pPr>
              <w:shd w:val="clear" w:color="auto" w:fill="FFFFFF"/>
              <w:ind w:firstLine="709"/>
              <w:jc w:val="center"/>
              <w:rPr>
                <w:b/>
              </w:rPr>
            </w:pPr>
            <w:r w:rsidRPr="000D68B7">
              <w:rPr>
                <w:b/>
              </w:rPr>
              <w:t>250</w:t>
            </w:r>
          </w:p>
        </w:tc>
      </w:tr>
    </w:tbl>
    <w:p w:rsidR="003903BD" w:rsidRDefault="003903BD" w:rsidP="008075FE">
      <w:pPr>
        <w:shd w:val="clear" w:color="auto" w:fill="FFFFFF"/>
        <w:jc w:val="both"/>
      </w:pPr>
      <w:r w:rsidRPr="008075FE">
        <w:t>*- в интерактивной форме</w:t>
      </w:r>
    </w:p>
    <w:p w:rsidR="003903BD" w:rsidRPr="008075FE" w:rsidRDefault="003903BD" w:rsidP="008075FE">
      <w:pPr>
        <w:shd w:val="clear" w:color="auto" w:fill="FFFFFF"/>
        <w:jc w:val="both"/>
      </w:pPr>
    </w:p>
    <w:p w:rsidR="003903BD" w:rsidRDefault="003903BD" w:rsidP="00F622EC">
      <w:pPr>
        <w:pStyle w:val="a8"/>
        <w:numPr>
          <w:ilvl w:val="1"/>
          <w:numId w:val="54"/>
        </w:numPr>
        <w:shd w:val="clear" w:color="auto" w:fill="FFFFFF"/>
        <w:jc w:val="both"/>
        <w:rPr>
          <w:b/>
          <w:bCs/>
          <w:i/>
          <w:iCs/>
        </w:rPr>
      </w:pPr>
      <w:r w:rsidRPr="00F622EC">
        <w:rPr>
          <w:b/>
          <w:bCs/>
          <w:i/>
          <w:iCs/>
        </w:rPr>
        <w:t>Программа дисциплины, структурированная по темам / разделам</w:t>
      </w:r>
    </w:p>
    <w:p w:rsidR="003903BD" w:rsidRPr="00F622EC" w:rsidRDefault="003903BD" w:rsidP="00F622EC">
      <w:pPr>
        <w:pStyle w:val="a8"/>
        <w:shd w:val="clear" w:color="auto" w:fill="FFFFFF"/>
        <w:ind w:left="1249"/>
        <w:jc w:val="both"/>
        <w:rPr>
          <w:b/>
          <w:bCs/>
          <w:i/>
          <w:iCs/>
        </w:rPr>
      </w:pPr>
    </w:p>
    <w:p w:rsidR="003903BD" w:rsidRPr="00F622EC" w:rsidRDefault="003903BD" w:rsidP="00F622EC">
      <w:pPr>
        <w:pStyle w:val="a8"/>
        <w:numPr>
          <w:ilvl w:val="2"/>
          <w:numId w:val="54"/>
        </w:numPr>
        <w:shd w:val="clear" w:color="auto" w:fill="FFFFFF"/>
        <w:rPr>
          <w:b/>
          <w:bCs/>
        </w:rPr>
      </w:pPr>
      <w:bookmarkStart w:id="1" w:name="_Hlk29087257"/>
      <w:r w:rsidRPr="00F622EC">
        <w:rPr>
          <w:b/>
          <w:bCs/>
        </w:rPr>
        <w:t>Содержание лекционного курса</w:t>
      </w:r>
    </w:p>
    <w:p w:rsidR="003903BD" w:rsidRPr="008075FE" w:rsidRDefault="003903BD" w:rsidP="008075FE">
      <w:pPr>
        <w:pStyle w:val="a8"/>
        <w:shd w:val="clear" w:color="auto" w:fill="FFFFFF"/>
        <w:ind w:left="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552"/>
        <w:gridCol w:w="6520"/>
      </w:tblGrid>
      <w:tr w:rsidR="003903BD" w:rsidRPr="008075FE" w:rsidTr="00094A68">
        <w:tc>
          <w:tcPr>
            <w:tcW w:w="562" w:type="dxa"/>
          </w:tcPr>
          <w:p w:rsidR="003903BD" w:rsidRPr="008075FE" w:rsidRDefault="003903BD" w:rsidP="008075FE">
            <w:pPr>
              <w:shd w:val="clear" w:color="auto" w:fill="FFFFFF"/>
              <w:rPr>
                <w:b/>
              </w:rPr>
            </w:pPr>
            <w:r w:rsidRPr="008075FE">
              <w:rPr>
                <w:b/>
              </w:rPr>
              <w:t>№ п/п</w:t>
            </w:r>
          </w:p>
        </w:tc>
        <w:tc>
          <w:tcPr>
            <w:tcW w:w="2552" w:type="dxa"/>
          </w:tcPr>
          <w:p w:rsidR="003903BD" w:rsidRPr="008075FE" w:rsidRDefault="003903BD" w:rsidP="008075FE">
            <w:pPr>
              <w:shd w:val="clear" w:color="auto" w:fill="FFFFFF"/>
              <w:jc w:val="center"/>
              <w:rPr>
                <w:b/>
              </w:rPr>
            </w:pPr>
            <w:r w:rsidRPr="008075FE">
              <w:rPr>
                <w:b/>
              </w:rPr>
              <w:t>Наименование раздела дисциплины</w:t>
            </w:r>
          </w:p>
        </w:tc>
        <w:tc>
          <w:tcPr>
            <w:tcW w:w="6520" w:type="dxa"/>
          </w:tcPr>
          <w:p w:rsidR="003903BD" w:rsidRPr="008075FE" w:rsidRDefault="003903BD" w:rsidP="008075FE">
            <w:pPr>
              <w:shd w:val="clear" w:color="auto" w:fill="FFFFFF"/>
              <w:ind w:firstLine="709"/>
              <w:rPr>
                <w:b/>
              </w:rPr>
            </w:pPr>
            <w:r w:rsidRPr="008075FE">
              <w:rPr>
                <w:b/>
              </w:rPr>
              <w:t>Содержание раздела дисциплины</w:t>
            </w:r>
          </w:p>
        </w:tc>
      </w:tr>
      <w:tr w:rsidR="003903BD" w:rsidRPr="008075FE" w:rsidTr="00094A68">
        <w:tc>
          <w:tcPr>
            <w:tcW w:w="562" w:type="dxa"/>
          </w:tcPr>
          <w:p w:rsidR="003903BD" w:rsidRPr="008075FE" w:rsidRDefault="003903BD" w:rsidP="008075FE">
            <w:pPr>
              <w:shd w:val="clear" w:color="auto" w:fill="FFFFFF"/>
            </w:pPr>
            <w:r w:rsidRPr="008075FE">
              <w:t>1.</w:t>
            </w:r>
          </w:p>
        </w:tc>
        <w:tc>
          <w:tcPr>
            <w:tcW w:w="2552" w:type="dxa"/>
          </w:tcPr>
          <w:p w:rsidR="003903BD" w:rsidRPr="008075FE" w:rsidRDefault="003903BD" w:rsidP="004A11E1">
            <w:pPr>
              <w:shd w:val="clear" w:color="auto" w:fill="FFFFFF"/>
              <w:snapToGrid w:val="0"/>
              <w:jc w:val="both"/>
            </w:pPr>
            <w:r w:rsidRPr="008075FE">
              <w:t xml:space="preserve">Технология СКД, ее сущность и структура. </w:t>
            </w:r>
          </w:p>
          <w:p w:rsidR="003903BD" w:rsidRPr="008075FE" w:rsidRDefault="003903BD" w:rsidP="004A11E1">
            <w:pPr>
              <w:shd w:val="clear" w:color="auto" w:fill="FFFFFF"/>
              <w:snapToGrid w:val="0"/>
              <w:jc w:val="both"/>
            </w:pPr>
            <w:r w:rsidRPr="008075FE">
              <w:t>.</w:t>
            </w:r>
          </w:p>
        </w:tc>
        <w:tc>
          <w:tcPr>
            <w:tcW w:w="6520" w:type="dxa"/>
          </w:tcPr>
          <w:p w:rsidR="003903BD" w:rsidRPr="008075FE" w:rsidRDefault="003903BD" w:rsidP="004A11E1">
            <w:pPr>
              <w:shd w:val="clear" w:color="auto" w:fill="FFFFFF"/>
              <w:tabs>
                <w:tab w:val="left" w:pos="0"/>
              </w:tabs>
              <w:jc w:val="both"/>
            </w:pPr>
            <w:r w:rsidRPr="008075FE">
              <w:t>Сущность и специфика современных социально-</w:t>
            </w:r>
          </w:p>
          <w:p w:rsidR="003903BD" w:rsidRPr="008075FE" w:rsidRDefault="003903BD" w:rsidP="004A11E1">
            <w:pPr>
              <w:shd w:val="clear" w:color="auto" w:fill="FFFFFF"/>
              <w:tabs>
                <w:tab w:val="left" w:pos="0"/>
              </w:tabs>
              <w:jc w:val="both"/>
            </w:pPr>
            <w:r w:rsidRPr="008075FE">
              <w:t>культурных технологий. Структура и функции</w:t>
            </w:r>
          </w:p>
          <w:p w:rsidR="003903BD" w:rsidRPr="008075FE" w:rsidRDefault="003903BD" w:rsidP="004A11E1">
            <w:pPr>
              <w:shd w:val="clear" w:color="auto" w:fill="FFFFFF"/>
              <w:tabs>
                <w:tab w:val="left" w:pos="0"/>
              </w:tabs>
              <w:jc w:val="both"/>
            </w:pPr>
            <w:r w:rsidRPr="008075FE">
              <w:t>социокультурных технологий. Структура методов</w:t>
            </w:r>
          </w:p>
          <w:p w:rsidR="003903BD" w:rsidRPr="008075FE" w:rsidRDefault="003903BD" w:rsidP="004A11E1">
            <w:pPr>
              <w:shd w:val="clear" w:color="auto" w:fill="FFFFFF"/>
              <w:tabs>
                <w:tab w:val="left" w:pos="0"/>
              </w:tabs>
              <w:jc w:val="both"/>
            </w:pPr>
            <w:r w:rsidRPr="008075FE">
              <w:t>СКД.</w:t>
            </w:r>
            <w:r w:rsidR="006E1ECE">
              <w:t xml:space="preserve"> </w:t>
            </w:r>
            <w:r w:rsidRPr="008075FE">
              <w:t>Характеристика социально-культурных</w:t>
            </w:r>
          </w:p>
          <w:p w:rsidR="003903BD" w:rsidRPr="008075FE" w:rsidRDefault="003903BD" w:rsidP="004A11E1">
            <w:pPr>
              <w:shd w:val="clear" w:color="auto" w:fill="FFFFFF"/>
              <w:tabs>
                <w:tab w:val="left" w:pos="0"/>
              </w:tabs>
              <w:jc w:val="both"/>
            </w:pPr>
            <w:r w:rsidRPr="008075FE">
              <w:t>технологий.</w:t>
            </w:r>
            <w:r w:rsidR="006E1ECE">
              <w:t xml:space="preserve"> </w:t>
            </w:r>
            <w:r w:rsidRPr="008075FE">
              <w:t>Основные составляющие элементы</w:t>
            </w:r>
          </w:p>
          <w:p w:rsidR="003903BD" w:rsidRPr="008075FE" w:rsidRDefault="003903BD" w:rsidP="004A11E1">
            <w:pPr>
              <w:shd w:val="clear" w:color="auto" w:fill="FFFFFF"/>
              <w:tabs>
                <w:tab w:val="left" w:pos="0"/>
              </w:tabs>
              <w:jc w:val="both"/>
            </w:pPr>
            <w:r w:rsidRPr="008075FE">
              <w:t>социально-культурных технологий.</w:t>
            </w:r>
          </w:p>
        </w:tc>
      </w:tr>
      <w:tr w:rsidR="003903BD" w:rsidRPr="008075FE" w:rsidTr="00094A68">
        <w:tc>
          <w:tcPr>
            <w:tcW w:w="562" w:type="dxa"/>
          </w:tcPr>
          <w:p w:rsidR="003903BD" w:rsidRPr="008075FE" w:rsidRDefault="003903BD" w:rsidP="008075FE">
            <w:pPr>
              <w:shd w:val="clear" w:color="auto" w:fill="FFFFFF"/>
              <w:jc w:val="both"/>
            </w:pPr>
            <w:r w:rsidRPr="008075FE">
              <w:t>2.</w:t>
            </w:r>
          </w:p>
        </w:tc>
        <w:tc>
          <w:tcPr>
            <w:tcW w:w="2552" w:type="dxa"/>
          </w:tcPr>
          <w:p w:rsidR="003903BD" w:rsidRPr="008075FE" w:rsidRDefault="003903BD" w:rsidP="004A11E1">
            <w:pPr>
              <w:shd w:val="clear" w:color="auto" w:fill="FFFFFF"/>
              <w:snapToGrid w:val="0"/>
              <w:jc w:val="both"/>
            </w:pPr>
            <w:r w:rsidRPr="008075FE">
              <w:t>Социально-культурные технология как система управления социокультурными процессами.</w:t>
            </w:r>
          </w:p>
        </w:tc>
        <w:tc>
          <w:tcPr>
            <w:tcW w:w="6520" w:type="dxa"/>
          </w:tcPr>
          <w:p w:rsidR="003903BD" w:rsidRPr="008075FE" w:rsidRDefault="003903BD" w:rsidP="004A11E1">
            <w:pPr>
              <w:shd w:val="clear" w:color="auto" w:fill="FFFFFF"/>
              <w:tabs>
                <w:tab w:val="left" w:pos="-44"/>
              </w:tabs>
              <w:ind w:left="-44"/>
              <w:jc w:val="both"/>
            </w:pPr>
            <w:r w:rsidRPr="008075FE">
              <w:t>Технология СКД как система знаний об условиях,</w:t>
            </w:r>
          </w:p>
          <w:p w:rsidR="003903BD" w:rsidRPr="008075FE" w:rsidRDefault="003903BD" w:rsidP="004A11E1">
            <w:pPr>
              <w:shd w:val="clear" w:color="auto" w:fill="FFFFFF"/>
              <w:tabs>
                <w:tab w:val="left" w:pos="-44"/>
              </w:tabs>
              <w:ind w:left="-44"/>
              <w:jc w:val="both"/>
              <w:rPr>
                <w:rStyle w:val="22"/>
                <w:i w:val="0"/>
                <w:iCs w:val="0"/>
                <w:sz w:val="24"/>
                <w:szCs w:val="24"/>
              </w:rPr>
            </w:pPr>
            <w:r w:rsidRPr="008075FE">
              <w:t>формах и методах СКД.</w:t>
            </w:r>
            <w:r w:rsidR="006E1ECE">
              <w:t xml:space="preserve"> </w:t>
            </w:r>
            <w:r w:rsidRPr="008075FE">
              <w:rPr>
                <w:rStyle w:val="22"/>
                <w:i w:val="0"/>
                <w:iCs w:val="0"/>
                <w:sz w:val="24"/>
                <w:szCs w:val="24"/>
              </w:rPr>
              <w:t>Концептуальная, диагностическая,</w:t>
            </w:r>
          </w:p>
          <w:p w:rsidR="003903BD" w:rsidRPr="008075FE" w:rsidRDefault="003903BD" w:rsidP="004A11E1">
            <w:pPr>
              <w:shd w:val="clear" w:color="auto" w:fill="FFFFFF"/>
              <w:tabs>
                <w:tab w:val="left" w:pos="-44"/>
              </w:tabs>
              <w:ind w:left="-44"/>
              <w:jc w:val="both"/>
              <w:rPr>
                <w:rStyle w:val="22"/>
                <w:i w:val="0"/>
                <w:iCs w:val="0"/>
                <w:sz w:val="24"/>
                <w:szCs w:val="24"/>
              </w:rPr>
            </w:pPr>
            <w:r w:rsidRPr="008075FE">
              <w:rPr>
                <w:rStyle w:val="22"/>
              </w:rPr>
              <w:t>п</w:t>
            </w:r>
            <w:r w:rsidRPr="008075FE">
              <w:rPr>
                <w:rStyle w:val="22"/>
                <w:i w:val="0"/>
                <w:iCs w:val="0"/>
                <w:sz w:val="24"/>
                <w:szCs w:val="24"/>
              </w:rPr>
              <w:t>рогностическая части</w:t>
            </w:r>
            <w:r w:rsidRPr="008075FE">
              <w:t xml:space="preserve"> технологий СКД</w:t>
            </w:r>
            <w:r w:rsidRPr="008075FE">
              <w:rPr>
                <w:rStyle w:val="22"/>
                <w:i w:val="0"/>
                <w:iCs w:val="0"/>
                <w:sz w:val="24"/>
                <w:szCs w:val="24"/>
              </w:rPr>
              <w:t>.</w:t>
            </w:r>
            <w:r w:rsidR="006E1ECE">
              <w:rPr>
                <w:rStyle w:val="22"/>
                <w:i w:val="0"/>
                <w:iCs w:val="0"/>
                <w:sz w:val="24"/>
                <w:szCs w:val="24"/>
              </w:rPr>
              <w:t xml:space="preserve"> </w:t>
            </w:r>
            <w:r w:rsidRPr="008075FE">
              <w:rPr>
                <w:rStyle w:val="22"/>
                <w:i w:val="0"/>
                <w:iCs w:val="0"/>
                <w:sz w:val="24"/>
                <w:szCs w:val="24"/>
              </w:rPr>
              <w:t>Собственно</w:t>
            </w:r>
          </w:p>
          <w:p w:rsidR="003903BD" w:rsidRPr="008075FE" w:rsidRDefault="003903BD" w:rsidP="004A11E1">
            <w:pPr>
              <w:shd w:val="clear" w:color="auto" w:fill="FFFFFF"/>
              <w:tabs>
                <w:tab w:val="left" w:pos="-44"/>
              </w:tabs>
              <w:jc w:val="both"/>
            </w:pPr>
            <w:r w:rsidRPr="008075FE">
              <w:rPr>
                <w:rStyle w:val="22"/>
                <w:i w:val="0"/>
                <w:iCs w:val="0"/>
                <w:sz w:val="24"/>
                <w:szCs w:val="24"/>
              </w:rPr>
              <w:t>проектная часть.</w:t>
            </w:r>
            <w:r w:rsidR="006E1ECE">
              <w:rPr>
                <w:rStyle w:val="22"/>
                <w:i w:val="0"/>
                <w:iCs w:val="0"/>
                <w:sz w:val="24"/>
                <w:szCs w:val="24"/>
              </w:rPr>
              <w:t xml:space="preserve"> </w:t>
            </w:r>
            <w:r w:rsidRPr="008075FE">
              <w:rPr>
                <w:rStyle w:val="22"/>
                <w:i w:val="0"/>
                <w:iCs w:val="0"/>
                <w:sz w:val="24"/>
                <w:szCs w:val="24"/>
              </w:rPr>
              <w:t>Процессуальная часть.</w:t>
            </w:r>
            <w:r w:rsidR="006E1ECE">
              <w:rPr>
                <w:rStyle w:val="22"/>
                <w:i w:val="0"/>
                <w:iCs w:val="0"/>
                <w:sz w:val="24"/>
                <w:szCs w:val="24"/>
              </w:rPr>
              <w:t xml:space="preserve"> </w:t>
            </w:r>
            <w:r w:rsidRPr="008075FE">
              <w:t>Основные группы</w:t>
            </w:r>
          </w:p>
          <w:p w:rsidR="003903BD" w:rsidRPr="008075FE" w:rsidRDefault="003903BD" w:rsidP="004A11E1">
            <w:pPr>
              <w:shd w:val="clear" w:color="auto" w:fill="FFFFFF"/>
              <w:tabs>
                <w:tab w:val="left" w:pos="-44"/>
              </w:tabs>
              <w:jc w:val="both"/>
            </w:pPr>
            <w:r w:rsidRPr="008075FE">
              <w:t>социально</w:t>
            </w:r>
            <w:r w:rsidR="006E1ECE">
              <w:t>-</w:t>
            </w:r>
            <w:r w:rsidRPr="008075FE">
              <w:t>культурных технологий. Функциональные</w:t>
            </w:r>
          </w:p>
          <w:p w:rsidR="003903BD" w:rsidRPr="008075FE" w:rsidRDefault="003903BD" w:rsidP="004A11E1">
            <w:pPr>
              <w:shd w:val="clear" w:color="auto" w:fill="FFFFFF"/>
              <w:tabs>
                <w:tab w:val="left" w:pos="-44"/>
              </w:tabs>
              <w:jc w:val="both"/>
            </w:pPr>
            <w:r w:rsidRPr="008075FE">
              <w:t>технологии. Общие технологии.</w:t>
            </w:r>
            <w:r w:rsidR="006E1ECE">
              <w:t xml:space="preserve"> </w:t>
            </w:r>
            <w:r w:rsidRPr="008075FE">
              <w:t>Дифференцированные</w:t>
            </w:r>
          </w:p>
          <w:p w:rsidR="003903BD" w:rsidRPr="008075FE" w:rsidRDefault="003903BD" w:rsidP="004A11E1">
            <w:pPr>
              <w:shd w:val="clear" w:color="auto" w:fill="FFFFFF"/>
              <w:tabs>
                <w:tab w:val="left" w:pos="-44"/>
              </w:tabs>
              <w:jc w:val="both"/>
            </w:pPr>
            <w:r w:rsidRPr="008075FE">
              <w:t>технологии. Технологии</w:t>
            </w:r>
            <w:r w:rsidR="006E1ECE">
              <w:t xml:space="preserve"> </w:t>
            </w:r>
            <w:r w:rsidRPr="008075FE">
              <w:t>информационно-познавательной</w:t>
            </w:r>
          </w:p>
          <w:p w:rsidR="003903BD" w:rsidRPr="008075FE" w:rsidRDefault="003903BD" w:rsidP="004A11E1">
            <w:pPr>
              <w:shd w:val="clear" w:color="auto" w:fill="FFFFFF"/>
              <w:tabs>
                <w:tab w:val="left" w:pos="-44"/>
              </w:tabs>
              <w:jc w:val="both"/>
              <w:rPr>
                <w:shd w:val="clear" w:color="auto" w:fill="FFFFFF"/>
              </w:rPr>
            </w:pPr>
            <w:r w:rsidRPr="008075FE">
              <w:t>деятельности.</w:t>
            </w:r>
            <w:r w:rsidR="006E1ECE">
              <w:t xml:space="preserve"> </w:t>
            </w:r>
            <w:r w:rsidRPr="008075FE">
              <w:t>Технология самодеятельного творчества.</w:t>
            </w:r>
          </w:p>
          <w:p w:rsidR="003903BD" w:rsidRPr="008075FE" w:rsidRDefault="003903BD" w:rsidP="004A11E1">
            <w:pPr>
              <w:shd w:val="clear" w:color="auto" w:fill="FFFFFF"/>
              <w:tabs>
                <w:tab w:val="left" w:pos="-44"/>
              </w:tabs>
              <w:jc w:val="both"/>
            </w:pPr>
            <w:r w:rsidRPr="008075FE">
              <w:t>Рекреативно-оздоровительная технология. Понятия</w:t>
            </w:r>
          </w:p>
          <w:p w:rsidR="003903BD" w:rsidRPr="008075FE" w:rsidRDefault="003903BD" w:rsidP="004A11E1">
            <w:pPr>
              <w:shd w:val="clear" w:color="auto" w:fill="FFFFFF"/>
              <w:tabs>
                <w:tab w:val="left" w:pos="-44"/>
              </w:tabs>
              <w:jc w:val="both"/>
            </w:pPr>
            <w:r w:rsidRPr="008075FE">
              <w:t>«информация» и «пропаганда». Виды</w:t>
            </w:r>
            <w:r w:rsidR="006E1ECE">
              <w:t xml:space="preserve"> </w:t>
            </w:r>
            <w:r w:rsidRPr="008075FE">
              <w:t>дифференцированных</w:t>
            </w:r>
          </w:p>
          <w:p w:rsidR="003903BD" w:rsidRPr="008075FE" w:rsidRDefault="003903BD" w:rsidP="004A11E1">
            <w:pPr>
              <w:shd w:val="clear" w:color="auto" w:fill="FFFFFF"/>
              <w:tabs>
                <w:tab w:val="left" w:pos="-44"/>
              </w:tabs>
              <w:jc w:val="both"/>
            </w:pPr>
            <w:r w:rsidRPr="008075FE">
              <w:t>технологий.</w:t>
            </w:r>
          </w:p>
        </w:tc>
      </w:tr>
      <w:tr w:rsidR="003903BD" w:rsidRPr="008075FE" w:rsidTr="00094A68">
        <w:tc>
          <w:tcPr>
            <w:tcW w:w="562" w:type="dxa"/>
          </w:tcPr>
          <w:p w:rsidR="003903BD" w:rsidRPr="008075FE" w:rsidRDefault="003903BD" w:rsidP="008075FE">
            <w:pPr>
              <w:shd w:val="clear" w:color="auto" w:fill="FFFFFF"/>
              <w:jc w:val="both"/>
            </w:pPr>
            <w:r w:rsidRPr="008075FE">
              <w:t>3</w:t>
            </w:r>
          </w:p>
        </w:tc>
        <w:tc>
          <w:tcPr>
            <w:tcW w:w="2552" w:type="dxa"/>
          </w:tcPr>
          <w:p w:rsidR="003903BD" w:rsidRPr="002D61B7" w:rsidRDefault="003903BD" w:rsidP="004A11E1">
            <w:pPr>
              <w:pStyle w:val="33"/>
              <w:tabs>
                <w:tab w:val="left" w:pos="452"/>
              </w:tabs>
              <w:spacing w:before="0" w:after="0" w:line="240" w:lineRule="auto"/>
              <w:rPr>
                <w:sz w:val="24"/>
                <w:szCs w:val="24"/>
              </w:rPr>
            </w:pPr>
            <w:r w:rsidRPr="002D61B7">
              <w:rPr>
                <w:rStyle w:val="32"/>
                <w:sz w:val="24"/>
                <w:szCs w:val="24"/>
              </w:rPr>
              <w:t>Особенности и уровни развития</w:t>
            </w:r>
          </w:p>
          <w:p w:rsidR="003903BD" w:rsidRPr="008075FE" w:rsidRDefault="003903BD" w:rsidP="004A11E1">
            <w:pPr>
              <w:shd w:val="clear" w:color="auto" w:fill="FFFFFF"/>
              <w:snapToGrid w:val="0"/>
              <w:jc w:val="both"/>
            </w:pPr>
            <w:r w:rsidRPr="008075FE">
              <w:rPr>
                <w:rStyle w:val="32"/>
                <w:sz w:val="24"/>
                <w:szCs w:val="24"/>
              </w:rPr>
              <w:t>социально-культурных технологий.</w:t>
            </w:r>
          </w:p>
        </w:tc>
        <w:tc>
          <w:tcPr>
            <w:tcW w:w="6520" w:type="dxa"/>
          </w:tcPr>
          <w:p w:rsidR="003903BD" w:rsidRPr="008075FE" w:rsidRDefault="003903BD" w:rsidP="004A11E1">
            <w:pPr>
              <w:shd w:val="clear" w:color="auto" w:fill="FFFFFF"/>
              <w:jc w:val="both"/>
            </w:pPr>
            <w:r w:rsidRPr="008075FE">
              <w:rPr>
                <w:rStyle w:val="21"/>
                <w:sz w:val="24"/>
                <w:szCs w:val="24"/>
              </w:rPr>
              <w:t>Характеристика процессов, построенных по</w:t>
            </w:r>
            <w:r w:rsidR="006E1ECE">
              <w:rPr>
                <w:rStyle w:val="21"/>
                <w:sz w:val="24"/>
                <w:szCs w:val="24"/>
              </w:rPr>
              <w:t xml:space="preserve"> </w:t>
            </w:r>
            <w:r w:rsidRPr="008075FE">
              <w:rPr>
                <w:rStyle w:val="21"/>
                <w:sz w:val="24"/>
                <w:szCs w:val="24"/>
              </w:rPr>
              <w:t>методическому и пси</w:t>
            </w:r>
            <w:r w:rsidRPr="008075FE">
              <w:rPr>
                <w:rStyle w:val="21"/>
                <w:sz w:val="24"/>
                <w:szCs w:val="24"/>
                <w:lang w:val="en-US" w:eastAsia="en-US"/>
              </w:rPr>
              <w:t>x</w:t>
            </w:r>
            <w:r w:rsidRPr="008075FE">
              <w:rPr>
                <w:rStyle w:val="21"/>
                <w:sz w:val="24"/>
                <w:szCs w:val="24"/>
              </w:rPr>
              <w:t>оологическому принципу. Принципиальное отличие процессов, построенных по методическому и пси</w:t>
            </w:r>
            <w:r w:rsidRPr="008075FE">
              <w:rPr>
                <w:rStyle w:val="21"/>
                <w:sz w:val="24"/>
                <w:szCs w:val="24"/>
                <w:lang w:val="en-US" w:eastAsia="en-US"/>
              </w:rPr>
              <w:t>x</w:t>
            </w:r>
            <w:r w:rsidRPr="008075FE">
              <w:rPr>
                <w:rStyle w:val="21"/>
                <w:sz w:val="24"/>
                <w:szCs w:val="24"/>
              </w:rPr>
              <w:t>оологическому принципу. Сходство и отличие социально-культурных технологий и производственных. Характеристика этапов творческого процесса работы специалиста над технологическим проектом. Отличительные особенности социально-культурных технологий от других видов социальных технологий.</w:t>
            </w:r>
            <w:r w:rsidR="006E1ECE">
              <w:rPr>
                <w:rStyle w:val="21"/>
                <w:sz w:val="24"/>
                <w:szCs w:val="24"/>
              </w:rPr>
              <w:t xml:space="preserve"> </w:t>
            </w:r>
            <w:r w:rsidRPr="008075FE">
              <w:rPr>
                <w:rStyle w:val="21"/>
              </w:rPr>
              <w:t>К</w:t>
            </w:r>
            <w:r w:rsidRPr="008075FE">
              <w:rPr>
                <w:rStyle w:val="21"/>
                <w:sz w:val="24"/>
                <w:szCs w:val="24"/>
              </w:rPr>
              <w:t>омпоненты технологического процесса</w:t>
            </w:r>
          </w:p>
        </w:tc>
      </w:tr>
      <w:tr w:rsidR="003903BD" w:rsidRPr="008075FE" w:rsidTr="00094A68">
        <w:tc>
          <w:tcPr>
            <w:tcW w:w="562" w:type="dxa"/>
          </w:tcPr>
          <w:p w:rsidR="003903BD" w:rsidRPr="008075FE" w:rsidRDefault="003903BD" w:rsidP="008075FE">
            <w:pPr>
              <w:shd w:val="clear" w:color="auto" w:fill="FFFFFF"/>
              <w:jc w:val="both"/>
            </w:pPr>
            <w:r w:rsidRPr="008075FE">
              <w:t>4</w:t>
            </w:r>
          </w:p>
        </w:tc>
        <w:tc>
          <w:tcPr>
            <w:tcW w:w="2552" w:type="dxa"/>
          </w:tcPr>
          <w:p w:rsidR="003903BD" w:rsidRPr="002D61B7" w:rsidRDefault="00416612" w:rsidP="004A11E1">
            <w:pPr>
              <w:pStyle w:val="33"/>
              <w:tabs>
                <w:tab w:val="left" w:pos="452"/>
              </w:tabs>
              <w:spacing w:before="0" w:after="0" w:line="240" w:lineRule="auto"/>
              <w:rPr>
                <w:rStyle w:val="32"/>
                <w:sz w:val="24"/>
                <w:szCs w:val="24"/>
              </w:rPr>
            </w:pPr>
            <w:hyperlink w:anchor="bookmark5" w:tooltip="Current Document" w:history="1">
              <w:r w:rsidR="003903BD" w:rsidRPr="002D61B7">
                <w:rPr>
                  <w:rStyle w:val="32"/>
                  <w:sz w:val="24"/>
                  <w:szCs w:val="24"/>
                </w:rPr>
                <w:t>Классификация социально-культурных технологий.</w:t>
              </w:r>
            </w:hyperlink>
          </w:p>
        </w:tc>
        <w:tc>
          <w:tcPr>
            <w:tcW w:w="6520" w:type="dxa"/>
          </w:tcPr>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Структу</w:t>
            </w:r>
            <w:r w:rsidRPr="008075FE">
              <w:rPr>
                <w:rStyle w:val="21"/>
                <w:sz w:val="24"/>
                <w:szCs w:val="24"/>
              </w:rPr>
              <w:softHyphen/>
              <w:t>ра целостного технологического процесса.</w:t>
            </w:r>
          </w:p>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Технологические микроструктуры.</w:t>
            </w:r>
            <w:r w:rsidR="006E1ECE">
              <w:rPr>
                <w:rStyle w:val="21"/>
                <w:sz w:val="24"/>
                <w:szCs w:val="24"/>
              </w:rPr>
              <w:t xml:space="preserve"> </w:t>
            </w:r>
            <w:r w:rsidRPr="008075FE">
              <w:rPr>
                <w:rStyle w:val="21"/>
                <w:sz w:val="24"/>
                <w:szCs w:val="24"/>
              </w:rPr>
              <w:t>Технологические</w:t>
            </w:r>
          </w:p>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системные формообразования.</w:t>
            </w:r>
            <w:r w:rsidR="006E1ECE">
              <w:rPr>
                <w:rStyle w:val="21"/>
                <w:sz w:val="24"/>
                <w:szCs w:val="24"/>
              </w:rPr>
              <w:t xml:space="preserve"> </w:t>
            </w:r>
            <w:r w:rsidRPr="008075FE">
              <w:rPr>
                <w:rStyle w:val="21"/>
                <w:sz w:val="24"/>
                <w:szCs w:val="24"/>
              </w:rPr>
              <w:t>Технологический прием.</w:t>
            </w:r>
          </w:p>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Крупные технологические структуры,</w:t>
            </w:r>
            <w:r w:rsidR="006E1ECE">
              <w:rPr>
                <w:rStyle w:val="21"/>
                <w:sz w:val="24"/>
                <w:szCs w:val="24"/>
              </w:rPr>
              <w:t xml:space="preserve"> </w:t>
            </w:r>
            <w:r w:rsidRPr="008075FE">
              <w:rPr>
                <w:rStyle w:val="21"/>
                <w:sz w:val="24"/>
                <w:szCs w:val="24"/>
              </w:rPr>
              <w:t>Методико-</w:t>
            </w:r>
          </w:p>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технологические цепочки.</w:t>
            </w:r>
            <w:r w:rsidR="006E1ECE">
              <w:rPr>
                <w:rStyle w:val="21"/>
                <w:sz w:val="24"/>
                <w:szCs w:val="24"/>
              </w:rPr>
              <w:t xml:space="preserve"> </w:t>
            </w:r>
            <w:proofErr w:type="spellStart"/>
            <w:r w:rsidRPr="008075FE">
              <w:rPr>
                <w:rStyle w:val="21"/>
                <w:sz w:val="24"/>
                <w:szCs w:val="24"/>
              </w:rPr>
              <w:t>Технологизированные</w:t>
            </w:r>
            <w:proofErr w:type="spellEnd"/>
            <w:r w:rsidRPr="008075FE">
              <w:rPr>
                <w:rStyle w:val="21"/>
                <w:sz w:val="24"/>
                <w:szCs w:val="24"/>
              </w:rPr>
              <w:t xml:space="preserve"> формы.</w:t>
            </w:r>
          </w:p>
          <w:p w:rsidR="003903BD" w:rsidRPr="008075FE" w:rsidRDefault="003903BD" w:rsidP="004A11E1">
            <w:pPr>
              <w:shd w:val="clear" w:color="auto" w:fill="FFFFFF"/>
              <w:tabs>
                <w:tab w:val="left" w:pos="-44"/>
              </w:tabs>
              <w:ind w:left="-44"/>
              <w:jc w:val="both"/>
              <w:rPr>
                <w:rStyle w:val="21"/>
                <w:bCs/>
                <w:sz w:val="24"/>
                <w:szCs w:val="24"/>
              </w:rPr>
            </w:pPr>
            <w:r w:rsidRPr="008075FE">
              <w:rPr>
                <w:rStyle w:val="21"/>
                <w:bCs/>
                <w:sz w:val="24"/>
                <w:szCs w:val="24"/>
              </w:rPr>
              <w:t>Технологические микроструктуры.</w:t>
            </w:r>
            <w:r w:rsidR="006E1ECE">
              <w:rPr>
                <w:rStyle w:val="21"/>
                <w:bCs/>
                <w:sz w:val="24"/>
                <w:szCs w:val="24"/>
              </w:rPr>
              <w:t xml:space="preserve"> </w:t>
            </w:r>
            <w:r w:rsidRPr="008075FE">
              <w:rPr>
                <w:rStyle w:val="21"/>
                <w:bCs/>
                <w:sz w:val="24"/>
                <w:szCs w:val="24"/>
              </w:rPr>
              <w:t>Технологические</w:t>
            </w:r>
          </w:p>
          <w:p w:rsidR="003903BD" w:rsidRPr="008075FE" w:rsidRDefault="003903BD" w:rsidP="004A11E1">
            <w:pPr>
              <w:shd w:val="clear" w:color="auto" w:fill="FFFFFF"/>
              <w:tabs>
                <w:tab w:val="left" w:pos="-44"/>
              </w:tabs>
              <w:ind w:left="-44"/>
              <w:jc w:val="both"/>
            </w:pPr>
            <w:r w:rsidRPr="008075FE">
              <w:rPr>
                <w:rStyle w:val="21"/>
                <w:bCs/>
                <w:sz w:val="24"/>
                <w:szCs w:val="24"/>
              </w:rPr>
              <w:t>системные формообразования.</w:t>
            </w:r>
          </w:p>
        </w:tc>
      </w:tr>
      <w:tr w:rsidR="003903BD" w:rsidRPr="008075FE" w:rsidTr="00094A68">
        <w:tc>
          <w:tcPr>
            <w:tcW w:w="562" w:type="dxa"/>
          </w:tcPr>
          <w:p w:rsidR="003903BD" w:rsidRPr="008075FE" w:rsidRDefault="003903BD" w:rsidP="008075FE">
            <w:pPr>
              <w:shd w:val="clear" w:color="auto" w:fill="FFFFFF"/>
              <w:jc w:val="both"/>
            </w:pPr>
            <w:r w:rsidRPr="008075FE">
              <w:t>5</w:t>
            </w:r>
          </w:p>
        </w:tc>
        <w:tc>
          <w:tcPr>
            <w:tcW w:w="2552" w:type="dxa"/>
          </w:tcPr>
          <w:p w:rsidR="003903BD" w:rsidRPr="002D61B7" w:rsidRDefault="00416612" w:rsidP="004A11E1">
            <w:pPr>
              <w:pStyle w:val="33"/>
              <w:tabs>
                <w:tab w:val="left" w:pos="452"/>
              </w:tabs>
              <w:spacing w:before="0" w:after="0" w:line="240" w:lineRule="auto"/>
              <w:rPr>
                <w:rStyle w:val="32"/>
                <w:sz w:val="24"/>
                <w:szCs w:val="24"/>
              </w:rPr>
            </w:pPr>
            <w:hyperlink w:anchor="bookmark3" w:tooltip="Current Document" w:history="1">
              <w:r w:rsidR="003903BD" w:rsidRPr="002D61B7">
                <w:rPr>
                  <w:rStyle w:val="32"/>
                  <w:sz w:val="24"/>
                  <w:szCs w:val="24"/>
                </w:rPr>
                <w:t>Цели</w:t>
              </w:r>
              <w:r w:rsidR="006E1ECE">
                <w:rPr>
                  <w:rStyle w:val="32"/>
                  <w:sz w:val="24"/>
                  <w:szCs w:val="24"/>
                </w:rPr>
                <w:t xml:space="preserve"> </w:t>
              </w:r>
              <w:r w:rsidR="003903BD" w:rsidRPr="002D61B7">
                <w:rPr>
                  <w:rStyle w:val="32"/>
                  <w:sz w:val="24"/>
                  <w:szCs w:val="24"/>
                </w:rPr>
                <w:t>и</w:t>
              </w:r>
              <w:r w:rsidR="006E1ECE">
                <w:rPr>
                  <w:rStyle w:val="32"/>
                  <w:sz w:val="24"/>
                  <w:szCs w:val="24"/>
                </w:rPr>
                <w:t xml:space="preserve"> </w:t>
              </w:r>
              <w:r w:rsidR="003903BD" w:rsidRPr="002D61B7">
                <w:rPr>
                  <w:rStyle w:val="32"/>
                  <w:sz w:val="24"/>
                  <w:szCs w:val="24"/>
                </w:rPr>
                <w:t>содержание в социально-культурных технологиях</w:t>
              </w:r>
            </w:hyperlink>
            <w:r w:rsidR="003903BD" w:rsidRPr="002D61B7">
              <w:rPr>
                <w:rStyle w:val="32"/>
                <w:sz w:val="24"/>
                <w:szCs w:val="24"/>
              </w:rPr>
              <w:t>.</w:t>
            </w:r>
          </w:p>
        </w:tc>
        <w:tc>
          <w:tcPr>
            <w:tcW w:w="6520" w:type="dxa"/>
          </w:tcPr>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Проблема цели и содержания социально-культурных</w:t>
            </w:r>
          </w:p>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технологий. Постановка цели воспитания социально</w:t>
            </w:r>
          </w:p>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культурных технологий.</w:t>
            </w:r>
            <w:r w:rsidR="006E1ECE">
              <w:rPr>
                <w:rStyle w:val="21"/>
                <w:sz w:val="24"/>
                <w:szCs w:val="24"/>
              </w:rPr>
              <w:t xml:space="preserve"> </w:t>
            </w:r>
            <w:r w:rsidRPr="008075FE">
              <w:rPr>
                <w:rStyle w:val="21"/>
                <w:sz w:val="24"/>
                <w:szCs w:val="24"/>
              </w:rPr>
              <w:t>Совокупность целей и задач</w:t>
            </w:r>
          </w:p>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социально культурных технологий.</w:t>
            </w:r>
            <w:r w:rsidR="006E1ECE">
              <w:rPr>
                <w:rStyle w:val="21"/>
                <w:sz w:val="24"/>
                <w:szCs w:val="24"/>
              </w:rPr>
              <w:t xml:space="preserve"> </w:t>
            </w:r>
            <w:r w:rsidRPr="008075FE">
              <w:rPr>
                <w:rStyle w:val="21"/>
              </w:rPr>
              <w:t>К</w:t>
            </w:r>
            <w:r w:rsidRPr="008075FE">
              <w:rPr>
                <w:rStyle w:val="21"/>
                <w:sz w:val="24"/>
                <w:szCs w:val="24"/>
              </w:rPr>
              <w:t>руг проблематики</w:t>
            </w:r>
          </w:p>
          <w:p w:rsidR="003903BD" w:rsidRPr="008075FE" w:rsidRDefault="003903BD" w:rsidP="004A11E1">
            <w:pPr>
              <w:shd w:val="clear" w:color="auto" w:fill="FFFFFF"/>
              <w:tabs>
                <w:tab w:val="left" w:pos="-44"/>
              </w:tabs>
              <w:ind w:left="-44"/>
              <w:jc w:val="both"/>
              <w:rPr>
                <w:shd w:val="clear" w:color="auto" w:fill="FFFFFF"/>
              </w:rPr>
            </w:pPr>
            <w:r w:rsidRPr="008075FE">
              <w:rPr>
                <w:rStyle w:val="21"/>
                <w:sz w:val="24"/>
                <w:szCs w:val="24"/>
              </w:rPr>
              <w:t>технологического процесса СКД.</w:t>
            </w:r>
          </w:p>
        </w:tc>
      </w:tr>
      <w:tr w:rsidR="003903BD" w:rsidRPr="008075FE" w:rsidTr="00094A68">
        <w:tc>
          <w:tcPr>
            <w:tcW w:w="562" w:type="dxa"/>
          </w:tcPr>
          <w:p w:rsidR="003903BD" w:rsidRPr="008075FE" w:rsidRDefault="003903BD" w:rsidP="008075FE">
            <w:pPr>
              <w:shd w:val="clear" w:color="auto" w:fill="FFFFFF"/>
              <w:jc w:val="both"/>
            </w:pPr>
            <w:r w:rsidRPr="008075FE">
              <w:t>6</w:t>
            </w:r>
          </w:p>
        </w:tc>
        <w:tc>
          <w:tcPr>
            <w:tcW w:w="2552" w:type="dxa"/>
          </w:tcPr>
          <w:p w:rsidR="003903BD" w:rsidRPr="008075FE" w:rsidRDefault="003903BD" w:rsidP="004A11E1">
            <w:pPr>
              <w:shd w:val="clear" w:color="auto" w:fill="FFFFFF"/>
              <w:snapToGrid w:val="0"/>
              <w:jc w:val="both"/>
            </w:pPr>
            <w:r w:rsidRPr="008075FE">
              <w:t xml:space="preserve">Субъекты и объекты управления в социокультурных технологиях. </w:t>
            </w:r>
          </w:p>
        </w:tc>
        <w:tc>
          <w:tcPr>
            <w:tcW w:w="6520" w:type="dxa"/>
          </w:tcPr>
          <w:p w:rsidR="003903BD" w:rsidRPr="008075FE" w:rsidRDefault="003903BD" w:rsidP="004A11E1">
            <w:pPr>
              <w:shd w:val="clear" w:color="auto" w:fill="FFFFFF"/>
              <w:jc w:val="both"/>
            </w:pPr>
            <w:r w:rsidRPr="008075FE">
              <w:t>Субъекты и объекты управления в социокультурных</w:t>
            </w:r>
          </w:p>
          <w:p w:rsidR="003903BD" w:rsidRPr="008075FE" w:rsidRDefault="003903BD" w:rsidP="004A11E1">
            <w:pPr>
              <w:shd w:val="clear" w:color="auto" w:fill="FFFFFF"/>
              <w:jc w:val="both"/>
            </w:pPr>
            <w:r w:rsidRPr="008075FE">
              <w:t>технологиях. Понятия «субъекта» и «объекта» в</w:t>
            </w:r>
          </w:p>
          <w:p w:rsidR="003903BD" w:rsidRPr="008075FE" w:rsidRDefault="003903BD" w:rsidP="004A11E1">
            <w:pPr>
              <w:shd w:val="clear" w:color="auto" w:fill="FFFFFF"/>
              <w:jc w:val="both"/>
            </w:pPr>
            <w:r w:rsidRPr="008075FE">
              <w:t>социально-культурной деятельности и их</w:t>
            </w:r>
            <w:r w:rsidR="006E1ECE">
              <w:t xml:space="preserve"> </w:t>
            </w:r>
            <w:r w:rsidRPr="008075FE">
              <w:t>многозначность.</w:t>
            </w:r>
          </w:p>
          <w:p w:rsidR="003903BD" w:rsidRPr="008075FE" w:rsidRDefault="003903BD" w:rsidP="004A11E1">
            <w:pPr>
              <w:shd w:val="clear" w:color="auto" w:fill="FFFFFF"/>
              <w:jc w:val="both"/>
            </w:pPr>
            <w:r w:rsidRPr="008075FE">
              <w:t>Взаимосвязь субъекта и объекта в</w:t>
            </w:r>
            <w:r w:rsidR="006E1ECE">
              <w:t xml:space="preserve"> </w:t>
            </w:r>
            <w:r w:rsidRPr="008075FE">
              <w:t>процессе СКД.</w:t>
            </w:r>
          </w:p>
          <w:p w:rsidR="003903BD" w:rsidRPr="008075FE" w:rsidRDefault="003903BD" w:rsidP="004A11E1">
            <w:pPr>
              <w:shd w:val="clear" w:color="auto" w:fill="FFFFFF"/>
              <w:jc w:val="both"/>
            </w:pPr>
            <w:r w:rsidRPr="008075FE">
              <w:t>Классификация субъектов. Человек как субъект СКД.</w:t>
            </w:r>
          </w:p>
          <w:p w:rsidR="003903BD" w:rsidRPr="008075FE" w:rsidRDefault="003903BD" w:rsidP="004A11E1">
            <w:pPr>
              <w:shd w:val="clear" w:color="auto" w:fill="FFFFFF"/>
              <w:jc w:val="both"/>
            </w:pPr>
            <w:r w:rsidRPr="008075FE">
              <w:t>Социально</w:t>
            </w:r>
            <w:r w:rsidR="006E1ECE">
              <w:t>-</w:t>
            </w:r>
            <w:r w:rsidRPr="008075FE">
              <w:t>культурные институты и сеть учреждений</w:t>
            </w:r>
          </w:p>
          <w:p w:rsidR="003903BD" w:rsidRPr="008075FE" w:rsidRDefault="003903BD" w:rsidP="004A11E1">
            <w:pPr>
              <w:shd w:val="clear" w:color="auto" w:fill="FFFFFF"/>
              <w:jc w:val="both"/>
            </w:pPr>
            <w:r w:rsidRPr="008075FE">
              <w:t>Культуры</w:t>
            </w:r>
            <w:r w:rsidR="006E1ECE">
              <w:t xml:space="preserve"> </w:t>
            </w:r>
            <w:r w:rsidRPr="008075FE">
              <w:t>и искусства. Семья как объект и субъект</w:t>
            </w:r>
          </w:p>
          <w:p w:rsidR="003903BD" w:rsidRPr="008075FE" w:rsidRDefault="003903BD" w:rsidP="004A11E1">
            <w:pPr>
              <w:shd w:val="clear" w:color="auto" w:fill="FFFFFF"/>
              <w:jc w:val="both"/>
            </w:pPr>
            <w:r w:rsidRPr="008075FE">
              <w:t>социокультурных технологий. Социально</w:t>
            </w:r>
            <w:r w:rsidR="006E1ECE">
              <w:t>-</w:t>
            </w:r>
            <w:r w:rsidRPr="008075FE">
              <w:t>культурные</w:t>
            </w:r>
          </w:p>
          <w:p w:rsidR="003903BD" w:rsidRPr="008075FE" w:rsidRDefault="003903BD" w:rsidP="004A11E1">
            <w:pPr>
              <w:shd w:val="clear" w:color="auto" w:fill="FFFFFF"/>
              <w:jc w:val="both"/>
            </w:pPr>
            <w:r w:rsidRPr="008075FE">
              <w:t>общности и формирования.</w:t>
            </w:r>
            <w:r w:rsidR="006E1ECE">
              <w:t xml:space="preserve"> </w:t>
            </w:r>
            <w:r w:rsidRPr="008075FE">
              <w:t>Современная элита и</w:t>
            </w:r>
          </w:p>
          <w:p w:rsidR="003903BD" w:rsidRPr="008075FE" w:rsidRDefault="003903BD" w:rsidP="004A11E1">
            <w:pPr>
              <w:shd w:val="clear" w:color="auto" w:fill="FFFFFF"/>
              <w:jc w:val="both"/>
            </w:pPr>
            <w:r w:rsidRPr="008075FE">
              <w:t>интеллигенция как</w:t>
            </w:r>
            <w:r w:rsidR="006E1ECE">
              <w:t xml:space="preserve"> </w:t>
            </w:r>
            <w:r w:rsidRPr="008075FE">
              <w:t>специфические субъекты СКД.</w:t>
            </w:r>
          </w:p>
        </w:tc>
      </w:tr>
      <w:tr w:rsidR="003903BD" w:rsidRPr="008075FE" w:rsidTr="00094A68">
        <w:tc>
          <w:tcPr>
            <w:tcW w:w="562" w:type="dxa"/>
          </w:tcPr>
          <w:p w:rsidR="003903BD" w:rsidRPr="008075FE" w:rsidRDefault="003903BD" w:rsidP="008075FE">
            <w:pPr>
              <w:shd w:val="clear" w:color="auto" w:fill="FFFFFF"/>
              <w:jc w:val="both"/>
            </w:pPr>
            <w:r w:rsidRPr="008075FE">
              <w:t>7</w:t>
            </w:r>
          </w:p>
        </w:tc>
        <w:tc>
          <w:tcPr>
            <w:tcW w:w="2552" w:type="dxa"/>
          </w:tcPr>
          <w:p w:rsidR="003903BD" w:rsidRPr="002D61B7" w:rsidRDefault="003903BD" w:rsidP="004A11E1">
            <w:pPr>
              <w:pStyle w:val="33"/>
              <w:tabs>
                <w:tab w:val="left" w:pos="456"/>
              </w:tabs>
              <w:spacing w:before="0" w:after="0" w:line="240" w:lineRule="auto"/>
              <w:rPr>
                <w:rStyle w:val="32"/>
                <w:sz w:val="24"/>
                <w:szCs w:val="24"/>
              </w:rPr>
            </w:pPr>
            <w:r w:rsidRPr="002D61B7">
              <w:rPr>
                <w:rStyle w:val="32"/>
                <w:sz w:val="24"/>
                <w:szCs w:val="24"/>
              </w:rPr>
              <w:t>Средства, формы и</w:t>
            </w:r>
          </w:p>
          <w:p w:rsidR="003903BD" w:rsidRPr="002D61B7" w:rsidRDefault="003903BD" w:rsidP="004A11E1">
            <w:pPr>
              <w:pStyle w:val="33"/>
              <w:tabs>
                <w:tab w:val="left" w:pos="456"/>
              </w:tabs>
              <w:spacing w:before="0" w:after="0" w:line="240" w:lineRule="auto"/>
              <w:rPr>
                <w:rStyle w:val="32"/>
                <w:sz w:val="24"/>
                <w:szCs w:val="24"/>
              </w:rPr>
            </w:pPr>
            <w:r w:rsidRPr="002D61B7">
              <w:rPr>
                <w:rStyle w:val="32"/>
                <w:sz w:val="24"/>
                <w:szCs w:val="24"/>
              </w:rPr>
              <w:t>методы социально-</w:t>
            </w:r>
          </w:p>
          <w:p w:rsidR="003903BD" w:rsidRPr="008075FE" w:rsidRDefault="003903BD" w:rsidP="004A11E1">
            <w:pPr>
              <w:shd w:val="clear" w:color="auto" w:fill="FFFFFF"/>
              <w:jc w:val="both"/>
              <w:rPr>
                <w:lang w:eastAsia="en-US"/>
              </w:rPr>
            </w:pPr>
            <w:r w:rsidRPr="008075FE">
              <w:rPr>
                <w:rStyle w:val="32"/>
                <w:sz w:val="24"/>
                <w:szCs w:val="24"/>
              </w:rPr>
              <w:t>культурных технологий.</w:t>
            </w:r>
          </w:p>
        </w:tc>
        <w:tc>
          <w:tcPr>
            <w:tcW w:w="6520" w:type="dxa"/>
          </w:tcPr>
          <w:p w:rsidR="003903BD" w:rsidRPr="008075FE" w:rsidRDefault="003903BD" w:rsidP="004A11E1">
            <w:pPr>
              <w:shd w:val="clear" w:color="auto" w:fill="FFFFFF"/>
              <w:jc w:val="both"/>
            </w:pPr>
            <w:r w:rsidRPr="008075FE">
              <w:t>Форма как структура содержания, способ и прием</w:t>
            </w:r>
          </w:p>
          <w:p w:rsidR="003903BD" w:rsidRPr="008075FE" w:rsidRDefault="003903BD" w:rsidP="004A11E1">
            <w:pPr>
              <w:shd w:val="clear" w:color="auto" w:fill="FFFFFF"/>
              <w:jc w:val="both"/>
            </w:pPr>
            <w:r w:rsidRPr="008075FE">
              <w:t>организации людей в учреждениях социально</w:t>
            </w:r>
            <w:r w:rsidR="006E1ECE">
              <w:t>-</w:t>
            </w:r>
            <w:r w:rsidRPr="008075FE">
              <w:t>культурной сферы. Классификация форм.</w:t>
            </w:r>
            <w:r w:rsidR="006E1ECE">
              <w:t xml:space="preserve"> </w:t>
            </w:r>
            <w:r w:rsidRPr="008075FE">
              <w:t>Диалектическое единство</w:t>
            </w:r>
          </w:p>
          <w:p w:rsidR="003903BD" w:rsidRPr="008075FE" w:rsidRDefault="003903BD" w:rsidP="004A11E1">
            <w:pPr>
              <w:shd w:val="clear" w:color="auto" w:fill="FFFFFF"/>
              <w:jc w:val="both"/>
            </w:pPr>
            <w:r w:rsidRPr="008075FE">
              <w:t>формы и содержания.</w:t>
            </w:r>
            <w:r w:rsidR="006E1ECE">
              <w:t xml:space="preserve"> </w:t>
            </w:r>
            <w:r w:rsidRPr="008075FE">
              <w:t>Содержание, формы в</w:t>
            </w:r>
          </w:p>
          <w:p w:rsidR="003903BD" w:rsidRPr="008075FE" w:rsidRDefault="003903BD" w:rsidP="004A11E1">
            <w:pPr>
              <w:shd w:val="clear" w:color="auto" w:fill="FFFFFF"/>
              <w:jc w:val="both"/>
            </w:pPr>
            <w:r w:rsidRPr="008075FE">
              <w:t>социокультурных</w:t>
            </w:r>
            <w:r w:rsidR="006E1ECE">
              <w:t xml:space="preserve"> </w:t>
            </w:r>
            <w:r w:rsidRPr="008075FE">
              <w:t>технологиях. Формы организации досуга населения.</w:t>
            </w:r>
            <w:r w:rsidR="006E1ECE">
              <w:t xml:space="preserve"> </w:t>
            </w:r>
            <w:r w:rsidRPr="008075FE">
              <w:t>Средства, методы в социокультурных</w:t>
            </w:r>
          </w:p>
          <w:p w:rsidR="003903BD" w:rsidRPr="008075FE" w:rsidRDefault="003903BD" w:rsidP="004A11E1">
            <w:pPr>
              <w:shd w:val="clear" w:color="auto" w:fill="FFFFFF"/>
              <w:jc w:val="both"/>
            </w:pPr>
            <w:r w:rsidRPr="008075FE">
              <w:t>технологиях. Основные средства СКД. Методы СКД как</w:t>
            </w:r>
          </w:p>
          <w:p w:rsidR="003903BD" w:rsidRPr="008075FE" w:rsidRDefault="003903BD" w:rsidP="004A11E1">
            <w:pPr>
              <w:shd w:val="clear" w:color="auto" w:fill="FFFFFF"/>
              <w:jc w:val="both"/>
            </w:pPr>
            <w:r w:rsidRPr="008075FE">
              <w:t>способы,</w:t>
            </w:r>
            <w:r w:rsidR="006E1ECE">
              <w:t xml:space="preserve"> </w:t>
            </w:r>
            <w:r w:rsidRPr="008075FE">
              <w:t>приемы, образы действий по использованию</w:t>
            </w:r>
          </w:p>
          <w:p w:rsidR="003903BD" w:rsidRPr="008075FE" w:rsidRDefault="003903BD" w:rsidP="004A11E1">
            <w:pPr>
              <w:shd w:val="clear" w:color="auto" w:fill="FFFFFF"/>
              <w:jc w:val="both"/>
            </w:pPr>
            <w:r w:rsidRPr="008075FE">
              <w:t>средств</w:t>
            </w:r>
            <w:r w:rsidR="006E1ECE">
              <w:t xml:space="preserve"> </w:t>
            </w:r>
            <w:r w:rsidRPr="008075FE">
              <w:t>воздействия на объект.</w:t>
            </w:r>
            <w:r w:rsidR="006E1ECE">
              <w:t xml:space="preserve"> </w:t>
            </w:r>
            <w:r w:rsidRPr="008075FE">
              <w:t>Классификация методов.</w:t>
            </w:r>
          </w:p>
          <w:p w:rsidR="003903BD" w:rsidRPr="008075FE" w:rsidRDefault="003903BD" w:rsidP="004A11E1">
            <w:pPr>
              <w:shd w:val="clear" w:color="auto" w:fill="FFFFFF"/>
              <w:jc w:val="both"/>
            </w:pPr>
            <w:r w:rsidRPr="008075FE">
              <w:t>Метод как совокупность</w:t>
            </w:r>
            <w:r w:rsidR="006E1ECE">
              <w:t xml:space="preserve"> </w:t>
            </w:r>
            <w:r w:rsidRPr="008075FE">
              <w:t>приемов. Прием как элемент,</w:t>
            </w:r>
          </w:p>
          <w:p w:rsidR="003903BD" w:rsidRPr="008075FE" w:rsidRDefault="003903BD" w:rsidP="004A11E1">
            <w:pPr>
              <w:shd w:val="clear" w:color="auto" w:fill="FFFFFF"/>
              <w:jc w:val="both"/>
            </w:pPr>
            <w:r w:rsidRPr="008075FE">
              <w:t>деталь метода,</w:t>
            </w:r>
            <w:r w:rsidR="006E1ECE">
              <w:t xml:space="preserve"> </w:t>
            </w:r>
            <w:r w:rsidRPr="008075FE">
              <w:t>вспомогательное средство. Совокупность</w:t>
            </w:r>
          </w:p>
          <w:p w:rsidR="003903BD" w:rsidRPr="008075FE" w:rsidRDefault="003903BD" w:rsidP="004A11E1">
            <w:pPr>
              <w:shd w:val="clear" w:color="auto" w:fill="FFFFFF"/>
              <w:jc w:val="both"/>
            </w:pPr>
            <w:r w:rsidRPr="008075FE">
              <w:t>средств,</w:t>
            </w:r>
            <w:r w:rsidR="006E1ECE">
              <w:t xml:space="preserve"> </w:t>
            </w:r>
            <w:r w:rsidRPr="008075FE">
              <w:t>форм и методов как система общей методики СКД. Методика как внутренний регулятор технологического</w:t>
            </w:r>
          </w:p>
          <w:p w:rsidR="003903BD" w:rsidRPr="008075FE" w:rsidRDefault="003903BD" w:rsidP="004A11E1">
            <w:pPr>
              <w:shd w:val="clear" w:color="auto" w:fill="FFFFFF"/>
              <w:jc w:val="both"/>
              <w:rPr>
                <w:rStyle w:val="2"/>
                <w:color w:val="auto"/>
                <w:sz w:val="24"/>
                <w:shd w:val="clear" w:color="auto" w:fill="auto"/>
              </w:rPr>
            </w:pPr>
            <w:r w:rsidRPr="008075FE">
              <w:t>процесса. Закономерности методик.</w:t>
            </w:r>
          </w:p>
        </w:tc>
      </w:tr>
      <w:tr w:rsidR="003903BD" w:rsidRPr="008075FE" w:rsidTr="00094A68">
        <w:tc>
          <w:tcPr>
            <w:tcW w:w="562" w:type="dxa"/>
          </w:tcPr>
          <w:p w:rsidR="003903BD" w:rsidRPr="008075FE" w:rsidRDefault="003903BD" w:rsidP="008075FE">
            <w:pPr>
              <w:shd w:val="clear" w:color="auto" w:fill="FFFFFF"/>
              <w:jc w:val="both"/>
            </w:pPr>
            <w:r w:rsidRPr="008075FE">
              <w:t>8</w:t>
            </w:r>
          </w:p>
        </w:tc>
        <w:tc>
          <w:tcPr>
            <w:tcW w:w="2552" w:type="dxa"/>
          </w:tcPr>
          <w:p w:rsidR="003903BD" w:rsidRPr="002D61B7" w:rsidRDefault="003903BD" w:rsidP="004A11E1">
            <w:pPr>
              <w:pStyle w:val="33"/>
              <w:tabs>
                <w:tab w:val="left" w:pos="456"/>
              </w:tabs>
              <w:spacing w:before="0" w:after="0" w:line="240" w:lineRule="auto"/>
              <w:rPr>
                <w:rStyle w:val="32"/>
                <w:sz w:val="24"/>
                <w:szCs w:val="24"/>
              </w:rPr>
            </w:pPr>
            <w:r w:rsidRPr="002D61B7">
              <w:rPr>
                <w:rStyle w:val="32"/>
                <w:sz w:val="24"/>
                <w:szCs w:val="24"/>
              </w:rPr>
              <w:t>Социокультурная среда как системный</w:t>
            </w:r>
          </w:p>
          <w:p w:rsidR="003903BD" w:rsidRPr="002D61B7" w:rsidRDefault="003903BD" w:rsidP="004A11E1">
            <w:pPr>
              <w:pStyle w:val="33"/>
              <w:tabs>
                <w:tab w:val="left" w:pos="456"/>
              </w:tabs>
              <w:spacing w:before="0" w:after="0" w:line="240" w:lineRule="auto"/>
              <w:rPr>
                <w:rStyle w:val="32"/>
                <w:sz w:val="24"/>
                <w:szCs w:val="24"/>
              </w:rPr>
            </w:pPr>
            <w:r w:rsidRPr="002D61B7">
              <w:rPr>
                <w:rStyle w:val="32"/>
                <w:sz w:val="24"/>
                <w:szCs w:val="24"/>
              </w:rPr>
              <w:t>технологический элемент разработки</w:t>
            </w:r>
          </w:p>
          <w:p w:rsidR="003903BD" w:rsidRPr="002D61B7" w:rsidRDefault="003903BD" w:rsidP="004A11E1">
            <w:pPr>
              <w:pStyle w:val="33"/>
              <w:tabs>
                <w:tab w:val="left" w:pos="456"/>
              </w:tabs>
              <w:spacing w:before="0" w:after="0" w:line="240" w:lineRule="auto"/>
              <w:rPr>
                <w:rStyle w:val="32"/>
                <w:sz w:val="24"/>
                <w:szCs w:val="24"/>
              </w:rPr>
            </w:pPr>
            <w:r w:rsidRPr="002D61B7">
              <w:rPr>
                <w:rStyle w:val="32"/>
                <w:sz w:val="24"/>
                <w:szCs w:val="24"/>
              </w:rPr>
              <w:t>социокультурных проектов и программ</w:t>
            </w:r>
          </w:p>
        </w:tc>
        <w:tc>
          <w:tcPr>
            <w:tcW w:w="6520" w:type="dxa"/>
          </w:tcPr>
          <w:p w:rsidR="003903BD" w:rsidRPr="008075FE" w:rsidRDefault="003903BD" w:rsidP="004A11E1">
            <w:pPr>
              <w:shd w:val="clear" w:color="auto" w:fill="FFFFFF"/>
              <w:jc w:val="both"/>
              <w:rPr>
                <w:rStyle w:val="21"/>
                <w:sz w:val="24"/>
                <w:szCs w:val="24"/>
              </w:rPr>
            </w:pPr>
            <w:r w:rsidRPr="008075FE">
              <w:rPr>
                <w:rStyle w:val="22"/>
                <w:i w:val="0"/>
                <w:iCs w:val="0"/>
                <w:sz w:val="24"/>
                <w:szCs w:val="24"/>
              </w:rPr>
              <w:t>Социально-культурная среда.</w:t>
            </w:r>
            <w:r w:rsidRPr="008075FE">
              <w:rPr>
                <w:rStyle w:val="21"/>
                <w:sz w:val="24"/>
                <w:szCs w:val="24"/>
              </w:rPr>
              <w:t xml:space="preserve"> Образ жизни как важнейшее</w:t>
            </w:r>
          </w:p>
          <w:p w:rsidR="003903BD" w:rsidRPr="008075FE" w:rsidRDefault="003903BD" w:rsidP="004A11E1">
            <w:pPr>
              <w:shd w:val="clear" w:color="auto" w:fill="FFFFFF"/>
              <w:jc w:val="both"/>
              <w:rPr>
                <w:rStyle w:val="22"/>
                <w:i w:val="0"/>
                <w:iCs w:val="0"/>
                <w:sz w:val="24"/>
                <w:szCs w:val="24"/>
              </w:rPr>
            </w:pPr>
            <w:r w:rsidRPr="008075FE">
              <w:rPr>
                <w:rStyle w:val="21"/>
                <w:sz w:val="24"/>
                <w:szCs w:val="24"/>
              </w:rPr>
              <w:t>условие социализации личности.</w:t>
            </w:r>
            <w:r w:rsidR="006E1ECE">
              <w:rPr>
                <w:rStyle w:val="21"/>
                <w:sz w:val="24"/>
                <w:szCs w:val="24"/>
              </w:rPr>
              <w:t xml:space="preserve"> </w:t>
            </w:r>
            <w:r w:rsidRPr="008075FE">
              <w:t>Ф</w:t>
            </w:r>
            <w:r w:rsidRPr="008075FE">
              <w:rPr>
                <w:rStyle w:val="22"/>
                <w:i w:val="0"/>
                <w:iCs w:val="0"/>
                <w:sz w:val="24"/>
                <w:szCs w:val="24"/>
              </w:rPr>
              <w:t>еномены социализации</w:t>
            </w:r>
          </w:p>
          <w:p w:rsidR="003903BD" w:rsidRPr="008075FE" w:rsidRDefault="003903BD" w:rsidP="004A11E1">
            <w:pPr>
              <w:shd w:val="clear" w:color="auto" w:fill="FFFFFF"/>
              <w:jc w:val="both"/>
              <w:rPr>
                <w:rStyle w:val="22"/>
                <w:i w:val="0"/>
                <w:iCs w:val="0"/>
                <w:sz w:val="24"/>
                <w:szCs w:val="24"/>
              </w:rPr>
            </w:pPr>
            <w:r w:rsidRPr="008075FE">
              <w:rPr>
                <w:rStyle w:val="22"/>
                <w:i w:val="0"/>
                <w:iCs w:val="0"/>
                <w:sz w:val="24"/>
                <w:szCs w:val="24"/>
              </w:rPr>
              <w:t>личности.</w:t>
            </w:r>
            <w:r w:rsidR="006E1ECE">
              <w:rPr>
                <w:rStyle w:val="22"/>
                <w:i w:val="0"/>
                <w:iCs w:val="0"/>
                <w:sz w:val="24"/>
                <w:szCs w:val="24"/>
              </w:rPr>
              <w:t xml:space="preserve"> </w:t>
            </w:r>
            <w:r w:rsidRPr="008075FE">
              <w:rPr>
                <w:rStyle w:val="22"/>
                <w:i w:val="0"/>
                <w:iCs w:val="0"/>
                <w:sz w:val="24"/>
                <w:szCs w:val="24"/>
              </w:rPr>
              <w:t>Образ жизни.</w:t>
            </w:r>
            <w:r w:rsidR="006E1ECE">
              <w:rPr>
                <w:rStyle w:val="22"/>
                <w:i w:val="0"/>
                <w:iCs w:val="0"/>
                <w:sz w:val="24"/>
                <w:szCs w:val="24"/>
              </w:rPr>
              <w:t xml:space="preserve"> </w:t>
            </w:r>
            <w:r w:rsidRPr="008075FE">
              <w:rPr>
                <w:rStyle w:val="22"/>
                <w:i w:val="0"/>
                <w:iCs w:val="0"/>
                <w:sz w:val="24"/>
                <w:szCs w:val="24"/>
              </w:rPr>
              <w:t>Социальная микросреда.</w:t>
            </w:r>
          </w:p>
          <w:p w:rsidR="003903BD" w:rsidRPr="008075FE" w:rsidRDefault="003903BD" w:rsidP="004A11E1">
            <w:pPr>
              <w:shd w:val="clear" w:color="auto" w:fill="FFFFFF"/>
              <w:jc w:val="both"/>
              <w:rPr>
                <w:rStyle w:val="21"/>
                <w:sz w:val="24"/>
                <w:szCs w:val="24"/>
              </w:rPr>
            </w:pPr>
            <w:r w:rsidRPr="008075FE">
              <w:rPr>
                <w:rStyle w:val="21"/>
                <w:sz w:val="24"/>
                <w:szCs w:val="24"/>
              </w:rPr>
              <w:t>Компоненты, характеризующие</w:t>
            </w:r>
            <w:r w:rsidR="006E1ECE">
              <w:rPr>
                <w:rStyle w:val="21"/>
                <w:sz w:val="24"/>
                <w:szCs w:val="24"/>
              </w:rPr>
              <w:t xml:space="preserve"> </w:t>
            </w:r>
            <w:r w:rsidRPr="008075FE">
              <w:rPr>
                <w:rStyle w:val="21"/>
                <w:sz w:val="24"/>
                <w:szCs w:val="24"/>
              </w:rPr>
              <w:t>социокультурную среду</w:t>
            </w:r>
          </w:p>
          <w:p w:rsidR="003903BD" w:rsidRPr="008075FE" w:rsidRDefault="003903BD" w:rsidP="004A11E1">
            <w:pPr>
              <w:shd w:val="clear" w:color="auto" w:fill="FFFFFF"/>
              <w:jc w:val="both"/>
              <w:rPr>
                <w:rStyle w:val="21"/>
                <w:sz w:val="24"/>
                <w:szCs w:val="24"/>
              </w:rPr>
            </w:pPr>
            <w:r w:rsidRPr="008075FE">
              <w:rPr>
                <w:rStyle w:val="21"/>
                <w:sz w:val="24"/>
                <w:szCs w:val="24"/>
              </w:rPr>
              <w:t>(вещественные</w:t>
            </w:r>
            <w:r w:rsidRPr="008075FE">
              <w:rPr>
                <w:rStyle w:val="22"/>
                <w:i w:val="0"/>
                <w:iCs w:val="0"/>
                <w:sz w:val="24"/>
                <w:szCs w:val="24"/>
              </w:rPr>
              <w:t>, социальные, духовные</w:t>
            </w:r>
            <w:proofErr w:type="gramStart"/>
            <w:r w:rsidRPr="008075FE">
              <w:rPr>
                <w:rStyle w:val="22"/>
                <w:i w:val="0"/>
                <w:iCs w:val="0"/>
                <w:sz w:val="24"/>
                <w:szCs w:val="24"/>
              </w:rPr>
              <w:t>)</w:t>
            </w:r>
            <w:r w:rsidRPr="008075FE">
              <w:rPr>
                <w:rStyle w:val="22"/>
              </w:rPr>
              <w:t>.</w:t>
            </w:r>
            <w:r w:rsidRPr="008075FE">
              <w:rPr>
                <w:rStyle w:val="22"/>
                <w:i w:val="0"/>
                <w:iCs w:val="0"/>
                <w:sz w:val="24"/>
                <w:szCs w:val="24"/>
              </w:rPr>
              <w:t>Окружение</w:t>
            </w:r>
            <w:proofErr w:type="gramEnd"/>
            <w:r w:rsidRPr="008075FE">
              <w:rPr>
                <w:rStyle w:val="22"/>
                <w:i w:val="0"/>
                <w:iCs w:val="0"/>
                <w:sz w:val="24"/>
                <w:szCs w:val="24"/>
              </w:rPr>
              <w:t xml:space="preserve"> человека.</w:t>
            </w:r>
            <w:r w:rsidR="006E1ECE">
              <w:rPr>
                <w:rStyle w:val="22"/>
                <w:i w:val="0"/>
                <w:iCs w:val="0"/>
                <w:sz w:val="24"/>
                <w:szCs w:val="24"/>
              </w:rPr>
              <w:t xml:space="preserve"> </w:t>
            </w:r>
            <w:r w:rsidRPr="008075FE">
              <w:rPr>
                <w:rStyle w:val="21"/>
                <w:sz w:val="24"/>
                <w:szCs w:val="24"/>
              </w:rPr>
              <w:t>Культурно-символические ресурсы территории. Карта</w:t>
            </w:r>
          </w:p>
          <w:p w:rsidR="003903BD" w:rsidRPr="008075FE" w:rsidRDefault="003903BD" w:rsidP="004A11E1">
            <w:pPr>
              <w:shd w:val="clear" w:color="auto" w:fill="FFFFFF"/>
              <w:jc w:val="both"/>
            </w:pPr>
            <w:r w:rsidRPr="008075FE">
              <w:rPr>
                <w:rStyle w:val="21"/>
                <w:sz w:val="24"/>
                <w:szCs w:val="24"/>
              </w:rPr>
              <w:t>культурно исторических ресурсов.</w:t>
            </w:r>
          </w:p>
        </w:tc>
      </w:tr>
      <w:tr w:rsidR="003903BD" w:rsidRPr="008075FE" w:rsidTr="00094A68">
        <w:tc>
          <w:tcPr>
            <w:tcW w:w="562" w:type="dxa"/>
          </w:tcPr>
          <w:p w:rsidR="003903BD" w:rsidRPr="008075FE" w:rsidRDefault="003903BD" w:rsidP="008075FE">
            <w:pPr>
              <w:shd w:val="clear" w:color="auto" w:fill="FFFFFF"/>
              <w:jc w:val="both"/>
            </w:pPr>
            <w:r w:rsidRPr="008075FE">
              <w:t>9</w:t>
            </w:r>
          </w:p>
        </w:tc>
        <w:tc>
          <w:tcPr>
            <w:tcW w:w="2552" w:type="dxa"/>
          </w:tcPr>
          <w:p w:rsidR="003903BD" w:rsidRPr="008075FE" w:rsidRDefault="003903BD" w:rsidP="004A11E1">
            <w:pPr>
              <w:shd w:val="clear" w:color="auto" w:fill="FFFFFF"/>
              <w:snapToGrid w:val="0"/>
              <w:jc w:val="both"/>
            </w:pPr>
            <w:r w:rsidRPr="008075FE">
              <w:t>Типология технологий социокультурной деятельности</w:t>
            </w:r>
          </w:p>
        </w:tc>
        <w:tc>
          <w:tcPr>
            <w:tcW w:w="6520" w:type="dxa"/>
          </w:tcPr>
          <w:p w:rsidR="003903BD" w:rsidRPr="008075FE" w:rsidRDefault="003903BD" w:rsidP="004A11E1">
            <w:pPr>
              <w:widowControl/>
              <w:shd w:val="clear" w:color="auto" w:fill="FFFFFF"/>
              <w:tabs>
                <w:tab w:val="left" w:pos="360"/>
              </w:tabs>
              <w:autoSpaceDE/>
              <w:autoSpaceDN/>
              <w:adjustRightInd/>
              <w:jc w:val="both"/>
              <w:rPr>
                <w:rStyle w:val="2"/>
                <w:color w:val="auto"/>
                <w:sz w:val="24"/>
                <w:shd w:val="clear" w:color="auto" w:fill="auto"/>
              </w:rPr>
            </w:pPr>
            <w:r w:rsidRPr="008075FE">
              <w:t xml:space="preserve">Основные типы технологий: отраслевые, прикладные, дифференцированные. Традиционные, элитарные, массовые технологии. Нормативные, институциональные технологии. Федеральные, региональные, местные технологии. </w:t>
            </w:r>
          </w:p>
        </w:tc>
      </w:tr>
      <w:tr w:rsidR="003903BD" w:rsidRPr="008075FE" w:rsidTr="00094A68">
        <w:tc>
          <w:tcPr>
            <w:tcW w:w="562" w:type="dxa"/>
          </w:tcPr>
          <w:p w:rsidR="003903BD" w:rsidRPr="008075FE" w:rsidRDefault="003903BD" w:rsidP="008075FE">
            <w:pPr>
              <w:shd w:val="clear" w:color="auto" w:fill="FFFFFF"/>
              <w:jc w:val="both"/>
            </w:pPr>
            <w:r w:rsidRPr="008075FE">
              <w:t>10</w:t>
            </w:r>
          </w:p>
        </w:tc>
        <w:tc>
          <w:tcPr>
            <w:tcW w:w="2552" w:type="dxa"/>
          </w:tcPr>
          <w:p w:rsidR="003903BD" w:rsidRPr="002D61B7" w:rsidRDefault="003903BD" w:rsidP="004A11E1">
            <w:pPr>
              <w:pStyle w:val="33"/>
              <w:tabs>
                <w:tab w:val="left" w:pos="474"/>
              </w:tabs>
              <w:spacing w:before="0" w:after="0" w:line="240" w:lineRule="auto"/>
              <w:rPr>
                <w:sz w:val="24"/>
                <w:szCs w:val="24"/>
              </w:rPr>
            </w:pPr>
            <w:r w:rsidRPr="002D61B7">
              <w:rPr>
                <w:rStyle w:val="32"/>
                <w:sz w:val="24"/>
                <w:szCs w:val="24"/>
              </w:rPr>
              <w:t>Диагностика и методы исследования</w:t>
            </w:r>
          </w:p>
          <w:p w:rsidR="003903BD" w:rsidRPr="008075FE" w:rsidRDefault="00416612" w:rsidP="004A11E1">
            <w:pPr>
              <w:shd w:val="clear" w:color="auto" w:fill="FFFFFF"/>
              <w:snapToGrid w:val="0"/>
              <w:jc w:val="both"/>
            </w:pPr>
            <w:hyperlink w:anchor="bookmark11" w:tooltip="Current Document" w:history="1">
              <w:r w:rsidR="003903BD" w:rsidRPr="008075FE">
                <w:rPr>
                  <w:rStyle w:val="32"/>
                  <w:sz w:val="24"/>
                  <w:szCs w:val="24"/>
                </w:rPr>
                <w:t>в социально-культурных технологиях</w:t>
              </w:r>
            </w:hyperlink>
          </w:p>
        </w:tc>
        <w:tc>
          <w:tcPr>
            <w:tcW w:w="6520" w:type="dxa"/>
          </w:tcPr>
          <w:p w:rsidR="003903BD" w:rsidRPr="002D61B7" w:rsidRDefault="003903BD" w:rsidP="004A11E1">
            <w:pPr>
              <w:pStyle w:val="101"/>
              <w:spacing w:line="240" w:lineRule="auto"/>
              <w:ind w:firstLine="280"/>
              <w:rPr>
                <w:rStyle w:val="21"/>
                <w:b w:val="0"/>
                <w:bCs w:val="0"/>
                <w:i w:val="0"/>
                <w:iCs w:val="0"/>
                <w:sz w:val="24"/>
                <w:szCs w:val="24"/>
              </w:rPr>
            </w:pPr>
            <w:r w:rsidRPr="002D61B7">
              <w:rPr>
                <w:rStyle w:val="21"/>
                <w:b w:val="0"/>
                <w:bCs w:val="0"/>
                <w:i w:val="0"/>
                <w:iCs w:val="0"/>
                <w:sz w:val="24"/>
                <w:szCs w:val="24"/>
              </w:rPr>
              <w:t>Диагностика как необходимое условие и основа для</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разработ</w:t>
            </w:r>
            <w:r w:rsidRPr="002D61B7">
              <w:rPr>
                <w:rStyle w:val="21"/>
                <w:b w:val="0"/>
                <w:bCs w:val="0"/>
                <w:i w:val="0"/>
                <w:iCs w:val="0"/>
                <w:sz w:val="24"/>
                <w:szCs w:val="24"/>
              </w:rPr>
              <w:softHyphen/>
              <w:t>ки и использования социокультурных технологий.</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rPr>
              <w:t>И</w:t>
            </w:r>
            <w:r w:rsidRPr="002D61B7">
              <w:rPr>
                <w:rStyle w:val="21"/>
                <w:b w:val="0"/>
                <w:bCs w:val="0"/>
                <w:i w:val="0"/>
                <w:iCs w:val="0"/>
                <w:sz w:val="24"/>
                <w:szCs w:val="24"/>
              </w:rPr>
              <w:t>зучение внешней макро- и микросреды, ин</w:t>
            </w:r>
            <w:r w:rsidRPr="002D61B7">
              <w:rPr>
                <w:rStyle w:val="21"/>
                <w:b w:val="0"/>
                <w:bCs w:val="0"/>
                <w:i w:val="0"/>
                <w:iCs w:val="0"/>
                <w:sz w:val="24"/>
                <w:szCs w:val="24"/>
              </w:rPr>
              <w:softHyphen/>
              <w:t>тересов и</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потребностей населения и внутренней среды.</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Демографические факторы, характеризующие состав</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населения.</w:t>
            </w:r>
            <w:r w:rsidR="006E1ECE">
              <w:rPr>
                <w:rStyle w:val="21"/>
                <w:b w:val="0"/>
                <w:bCs w:val="0"/>
                <w:i w:val="0"/>
                <w:iCs w:val="0"/>
                <w:sz w:val="24"/>
                <w:szCs w:val="24"/>
              </w:rPr>
              <w:t xml:space="preserve"> </w:t>
            </w:r>
            <w:r w:rsidRPr="002D61B7">
              <w:rPr>
                <w:rStyle w:val="21"/>
                <w:b w:val="0"/>
                <w:bCs w:val="0"/>
                <w:i w:val="0"/>
                <w:iCs w:val="0"/>
                <w:sz w:val="24"/>
                <w:szCs w:val="24"/>
              </w:rPr>
              <w:t>Социальные факторы –характеристики</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отдельных социальных слоев общества</w:t>
            </w:r>
            <w:r w:rsidR="006E1ECE">
              <w:rPr>
                <w:rStyle w:val="21"/>
                <w:b w:val="0"/>
                <w:bCs w:val="0"/>
                <w:i w:val="0"/>
                <w:iCs w:val="0"/>
                <w:sz w:val="24"/>
                <w:szCs w:val="24"/>
              </w:rPr>
              <w:t xml:space="preserve"> </w:t>
            </w:r>
            <w:r w:rsidRPr="002D61B7">
              <w:rPr>
                <w:rStyle w:val="21"/>
                <w:b w:val="0"/>
                <w:bCs w:val="0"/>
                <w:i w:val="0"/>
                <w:iCs w:val="0"/>
                <w:sz w:val="24"/>
                <w:szCs w:val="24"/>
              </w:rPr>
              <w:t>Исследование</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потребностей, мотиваций и интересов различных социальных, возрастных, профессиональных групп.</w:t>
            </w:r>
            <w:r w:rsidR="006E1ECE">
              <w:rPr>
                <w:rStyle w:val="21"/>
                <w:b w:val="0"/>
                <w:bCs w:val="0"/>
                <w:i w:val="0"/>
                <w:iCs w:val="0"/>
                <w:sz w:val="24"/>
                <w:szCs w:val="24"/>
              </w:rPr>
              <w:t xml:space="preserve"> </w:t>
            </w:r>
            <w:r w:rsidRPr="002D61B7">
              <w:rPr>
                <w:rStyle w:val="21"/>
                <w:b w:val="0"/>
                <w:bCs w:val="0"/>
                <w:i w:val="0"/>
                <w:iCs w:val="0"/>
              </w:rPr>
              <w:t>М</w:t>
            </w:r>
            <w:r w:rsidRPr="002D61B7">
              <w:rPr>
                <w:rStyle w:val="21"/>
                <w:b w:val="0"/>
                <w:bCs w:val="0"/>
                <w:i w:val="0"/>
                <w:iCs w:val="0"/>
                <w:sz w:val="24"/>
                <w:szCs w:val="24"/>
              </w:rPr>
              <w:t>етоды,</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объединяющиеся в две группы</w:t>
            </w:r>
            <w:r w:rsidR="006E1ECE">
              <w:rPr>
                <w:rStyle w:val="21"/>
                <w:b w:val="0"/>
                <w:bCs w:val="0"/>
                <w:i w:val="0"/>
                <w:iCs w:val="0"/>
                <w:sz w:val="24"/>
                <w:szCs w:val="24"/>
              </w:rPr>
              <w:t xml:space="preserve"> </w:t>
            </w:r>
            <w:r w:rsidRPr="002D61B7">
              <w:rPr>
                <w:b w:val="0"/>
                <w:bCs w:val="0"/>
                <w:i w:val="0"/>
                <w:iCs w:val="0"/>
                <w:sz w:val="24"/>
                <w:szCs w:val="24"/>
              </w:rPr>
              <w:t>Объекты</w:t>
            </w:r>
            <w:r w:rsidR="006E1ECE">
              <w:rPr>
                <w:b w:val="0"/>
                <w:bCs w:val="0"/>
                <w:i w:val="0"/>
                <w:iCs w:val="0"/>
                <w:sz w:val="24"/>
                <w:szCs w:val="24"/>
              </w:rPr>
              <w:t xml:space="preserve"> </w:t>
            </w:r>
            <w:r w:rsidRPr="002D61B7">
              <w:rPr>
                <w:rStyle w:val="21"/>
                <w:b w:val="0"/>
                <w:bCs w:val="0"/>
                <w:i w:val="0"/>
                <w:iCs w:val="0"/>
                <w:sz w:val="24"/>
                <w:szCs w:val="24"/>
              </w:rPr>
              <w:t>диагностики</w:t>
            </w:r>
          </w:p>
          <w:p w:rsidR="003903BD" w:rsidRPr="002D61B7" w:rsidRDefault="003903BD" w:rsidP="004A11E1">
            <w:pPr>
              <w:pStyle w:val="101"/>
              <w:spacing w:line="240" w:lineRule="auto"/>
              <w:rPr>
                <w:b w:val="0"/>
                <w:bCs w:val="0"/>
                <w:i w:val="0"/>
                <w:iCs w:val="0"/>
                <w:sz w:val="24"/>
                <w:szCs w:val="24"/>
              </w:rPr>
            </w:pPr>
            <w:r w:rsidRPr="002D61B7">
              <w:rPr>
                <w:rStyle w:val="21"/>
                <w:b w:val="0"/>
                <w:bCs w:val="0"/>
                <w:i w:val="0"/>
                <w:iCs w:val="0"/>
                <w:sz w:val="24"/>
                <w:szCs w:val="24"/>
              </w:rPr>
              <w:t>технологических процессов</w:t>
            </w:r>
            <w:r w:rsidR="006E1ECE">
              <w:rPr>
                <w:rStyle w:val="21"/>
                <w:b w:val="0"/>
                <w:bCs w:val="0"/>
                <w:i w:val="0"/>
                <w:iCs w:val="0"/>
                <w:sz w:val="24"/>
                <w:szCs w:val="24"/>
              </w:rPr>
              <w:t xml:space="preserve"> </w:t>
            </w:r>
            <w:r w:rsidRPr="002D61B7">
              <w:rPr>
                <w:rStyle w:val="21"/>
                <w:b w:val="0"/>
                <w:bCs w:val="0"/>
                <w:i w:val="0"/>
                <w:iCs w:val="0"/>
                <w:sz w:val="24"/>
                <w:szCs w:val="24"/>
              </w:rPr>
              <w:t>СКД.</w:t>
            </w:r>
          </w:p>
        </w:tc>
      </w:tr>
      <w:tr w:rsidR="003903BD" w:rsidRPr="008075FE" w:rsidTr="00094A68">
        <w:tc>
          <w:tcPr>
            <w:tcW w:w="562" w:type="dxa"/>
          </w:tcPr>
          <w:p w:rsidR="003903BD" w:rsidRPr="008075FE" w:rsidRDefault="003903BD" w:rsidP="008075FE">
            <w:pPr>
              <w:shd w:val="clear" w:color="auto" w:fill="FFFFFF"/>
              <w:jc w:val="both"/>
            </w:pPr>
            <w:r w:rsidRPr="008075FE">
              <w:t>11</w:t>
            </w:r>
          </w:p>
        </w:tc>
        <w:tc>
          <w:tcPr>
            <w:tcW w:w="2552" w:type="dxa"/>
          </w:tcPr>
          <w:p w:rsidR="003903BD" w:rsidRPr="008075FE" w:rsidRDefault="00416612" w:rsidP="004A11E1">
            <w:pPr>
              <w:shd w:val="clear" w:color="auto" w:fill="FFFFFF"/>
              <w:snapToGrid w:val="0"/>
              <w:jc w:val="both"/>
            </w:pPr>
            <w:hyperlink w:anchor="bookmark12" w:tooltip="Current Document" w:history="1">
              <w:r w:rsidR="003903BD" w:rsidRPr="008075FE">
                <w:rPr>
                  <w:rStyle w:val="32"/>
                  <w:sz w:val="24"/>
                  <w:szCs w:val="24"/>
                </w:rPr>
                <w:t>Технологии социально-культурной экспертизы</w:t>
              </w:r>
            </w:hyperlink>
          </w:p>
        </w:tc>
        <w:tc>
          <w:tcPr>
            <w:tcW w:w="6520" w:type="dxa"/>
          </w:tcPr>
          <w:p w:rsidR="003903BD" w:rsidRPr="002D61B7" w:rsidRDefault="003903BD" w:rsidP="004A11E1">
            <w:pPr>
              <w:pStyle w:val="101"/>
              <w:spacing w:line="240" w:lineRule="auto"/>
              <w:rPr>
                <w:rStyle w:val="22"/>
                <w:b w:val="0"/>
                <w:bCs w:val="0"/>
                <w:sz w:val="24"/>
                <w:szCs w:val="24"/>
              </w:rPr>
            </w:pPr>
            <w:r w:rsidRPr="002D61B7">
              <w:rPr>
                <w:rStyle w:val="21"/>
                <w:b w:val="0"/>
                <w:bCs w:val="0"/>
                <w:i w:val="0"/>
                <w:iCs w:val="0"/>
                <w:sz w:val="24"/>
                <w:szCs w:val="24"/>
              </w:rPr>
              <w:t xml:space="preserve">Понятие </w:t>
            </w:r>
            <w:r w:rsidRPr="002D61B7">
              <w:rPr>
                <w:rStyle w:val="22"/>
                <w:b w:val="0"/>
                <w:bCs w:val="0"/>
                <w:sz w:val="24"/>
                <w:szCs w:val="24"/>
              </w:rPr>
              <w:t>«экспертиза».</w:t>
            </w:r>
            <w:r w:rsidR="006E1ECE">
              <w:rPr>
                <w:rStyle w:val="22"/>
                <w:b w:val="0"/>
                <w:bCs w:val="0"/>
                <w:sz w:val="24"/>
                <w:szCs w:val="24"/>
              </w:rPr>
              <w:t xml:space="preserve"> </w:t>
            </w:r>
            <w:r w:rsidRPr="002D61B7">
              <w:rPr>
                <w:rStyle w:val="22"/>
                <w:b w:val="0"/>
                <w:bCs w:val="0"/>
                <w:sz w:val="24"/>
                <w:szCs w:val="24"/>
              </w:rPr>
              <w:t>Характерные черты социально</w:t>
            </w:r>
          </w:p>
          <w:p w:rsidR="003903BD" w:rsidRPr="002D61B7" w:rsidRDefault="003903BD" w:rsidP="004A11E1">
            <w:pPr>
              <w:pStyle w:val="101"/>
              <w:spacing w:line="240" w:lineRule="auto"/>
              <w:rPr>
                <w:rStyle w:val="21"/>
                <w:b w:val="0"/>
                <w:bCs w:val="0"/>
                <w:i w:val="0"/>
                <w:iCs w:val="0"/>
                <w:sz w:val="24"/>
                <w:szCs w:val="24"/>
              </w:rPr>
            </w:pPr>
            <w:r w:rsidRPr="002D61B7">
              <w:rPr>
                <w:rStyle w:val="22"/>
                <w:b w:val="0"/>
                <w:bCs w:val="0"/>
                <w:sz w:val="24"/>
                <w:szCs w:val="24"/>
              </w:rPr>
              <w:t>культурной экспертизы.</w:t>
            </w:r>
            <w:r w:rsidR="006E1ECE">
              <w:rPr>
                <w:rStyle w:val="22"/>
                <w:b w:val="0"/>
                <w:bCs w:val="0"/>
                <w:sz w:val="24"/>
                <w:szCs w:val="24"/>
              </w:rPr>
              <w:t xml:space="preserve"> </w:t>
            </w:r>
            <w:r w:rsidRPr="002D61B7">
              <w:rPr>
                <w:rStyle w:val="21"/>
                <w:b w:val="0"/>
                <w:bCs w:val="0"/>
                <w:i w:val="0"/>
                <w:iCs w:val="0"/>
              </w:rPr>
              <w:t>Г</w:t>
            </w:r>
            <w:r w:rsidRPr="002D61B7">
              <w:rPr>
                <w:rStyle w:val="21"/>
                <w:b w:val="0"/>
                <w:bCs w:val="0"/>
                <w:i w:val="0"/>
                <w:iCs w:val="0"/>
                <w:sz w:val="24"/>
                <w:szCs w:val="24"/>
              </w:rPr>
              <w:t>лавная черта социально</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культурной экспертизы.</w:t>
            </w:r>
            <w:r w:rsidR="006E1ECE">
              <w:rPr>
                <w:rStyle w:val="21"/>
                <w:b w:val="0"/>
                <w:bCs w:val="0"/>
                <w:i w:val="0"/>
                <w:iCs w:val="0"/>
                <w:sz w:val="24"/>
                <w:szCs w:val="24"/>
              </w:rPr>
              <w:t xml:space="preserve"> </w:t>
            </w:r>
            <w:r w:rsidRPr="002D61B7">
              <w:rPr>
                <w:rStyle w:val="21"/>
                <w:b w:val="0"/>
                <w:bCs w:val="0"/>
                <w:i w:val="0"/>
                <w:iCs w:val="0"/>
              </w:rPr>
              <w:t>Ф</w:t>
            </w:r>
            <w:r w:rsidRPr="002D61B7">
              <w:rPr>
                <w:rStyle w:val="21"/>
                <w:b w:val="0"/>
                <w:bCs w:val="0"/>
                <w:i w:val="0"/>
                <w:iCs w:val="0"/>
                <w:sz w:val="24"/>
                <w:szCs w:val="24"/>
              </w:rPr>
              <w:t>ункции социально—культурной</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экспертизы.</w:t>
            </w:r>
            <w:r w:rsidR="006E1ECE">
              <w:rPr>
                <w:rStyle w:val="21"/>
                <w:b w:val="0"/>
                <w:bCs w:val="0"/>
                <w:i w:val="0"/>
                <w:iCs w:val="0"/>
                <w:sz w:val="24"/>
                <w:szCs w:val="24"/>
              </w:rPr>
              <w:t xml:space="preserve"> </w:t>
            </w:r>
            <w:r w:rsidRPr="002D61B7">
              <w:rPr>
                <w:rStyle w:val="21"/>
                <w:b w:val="0"/>
                <w:bCs w:val="0"/>
                <w:i w:val="0"/>
                <w:iCs w:val="0"/>
              </w:rPr>
              <w:t>О</w:t>
            </w:r>
            <w:r w:rsidRPr="002D61B7">
              <w:rPr>
                <w:rStyle w:val="21"/>
                <w:b w:val="0"/>
                <w:bCs w:val="0"/>
                <w:i w:val="0"/>
                <w:iCs w:val="0"/>
                <w:sz w:val="24"/>
                <w:szCs w:val="24"/>
              </w:rPr>
              <w:t>бъекты социально-культурной экспертизы.</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Конечная цель проводимой социально-культурной</w:t>
            </w:r>
          </w:p>
          <w:p w:rsidR="003903BD" w:rsidRPr="002D61B7" w:rsidRDefault="006E1ECE" w:rsidP="004A11E1">
            <w:pPr>
              <w:pStyle w:val="101"/>
              <w:spacing w:line="240" w:lineRule="auto"/>
              <w:rPr>
                <w:rStyle w:val="100"/>
                <w:sz w:val="24"/>
                <w:szCs w:val="24"/>
              </w:rPr>
            </w:pPr>
            <w:r w:rsidRPr="002D61B7">
              <w:rPr>
                <w:rStyle w:val="21"/>
                <w:b w:val="0"/>
                <w:bCs w:val="0"/>
                <w:i w:val="0"/>
                <w:iCs w:val="0"/>
                <w:sz w:val="24"/>
                <w:szCs w:val="24"/>
              </w:rPr>
              <w:t>Э</w:t>
            </w:r>
            <w:r w:rsidR="003903BD" w:rsidRPr="002D61B7">
              <w:rPr>
                <w:rStyle w:val="21"/>
                <w:b w:val="0"/>
                <w:bCs w:val="0"/>
                <w:i w:val="0"/>
                <w:iCs w:val="0"/>
                <w:sz w:val="24"/>
                <w:szCs w:val="24"/>
              </w:rPr>
              <w:t>кспертизы</w:t>
            </w:r>
            <w:r>
              <w:rPr>
                <w:rStyle w:val="21"/>
                <w:b w:val="0"/>
                <w:bCs w:val="0"/>
                <w:i w:val="0"/>
                <w:iCs w:val="0"/>
                <w:sz w:val="24"/>
                <w:szCs w:val="24"/>
              </w:rPr>
              <w:t xml:space="preserve"> </w:t>
            </w:r>
            <w:r w:rsidR="003903BD" w:rsidRPr="002D61B7">
              <w:rPr>
                <w:rStyle w:val="21"/>
                <w:b w:val="0"/>
                <w:bCs w:val="0"/>
                <w:i w:val="0"/>
                <w:iCs w:val="0"/>
                <w:sz w:val="24"/>
                <w:szCs w:val="24"/>
              </w:rPr>
              <w:t>Субъекты экспертных оценок.</w:t>
            </w:r>
            <w:r>
              <w:rPr>
                <w:rStyle w:val="21"/>
                <w:b w:val="0"/>
                <w:bCs w:val="0"/>
                <w:i w:val="0"/>
                <w:iCs w:val="0"/>
                <w:sz w:val="24"/>
                <w:szCs w:val="24"/>
              </w:rPr>
              <w:t xml:space="preserve"> </w:t>
            </w:r>
            <w:r w:rsidR="003903BD" w:rsidRPr="002D61B7">
              <w:rPr>
                <w:rStyle w:val="100"/>
                <w:sz w:val="24"/>
                <w:szCs w:val="24"/>
              </w:rPr>
              <w:t>Модель</w:t>
            </w:r>
          </w:p>
          <w:p w:rsidR="003903BD" w:rsidRPr="002D61B7" w:rsidRDefault="003903BD" w:rsidP="004A11E1">
            <w:pPr>
              <w:pStyle w:val="101"/>
              <w:spacing w:line="240" w:lineRule="auto"/>
              <w:rPr>
                <w:b w:val="0"/>
                <w:bCs w:val="0"/>
                <w:i w:val="0"/>
                <w:iCs w:val="0"/>
                <w:sz w:val="24"/>
                <w:szCs w:val="24"/>
              </w:rPr>
            </w:pPr>
            <w:r w:rsidRPr="002D61B7">
              <w:rPr>
                <w:rStyle w:val="100"/>
                <w:sz w:val="24"/>
                <w:szCs w:val="24"/>
              </w:rPr>
              <w:t>«Рецензия». Модель «Мониторинг». Модель «Проект»</w:t>
            </w:r>
          </w:p>
        </w:tc>
      </w:tr>
      <w:tr w:rsidR="003903BD" w:rsidRPr="008075FE" w:rsidTr="00094A68">
        <w:tc>
          <w:tcPr>
            <w:tcW w:w="562" w:type="dxa"/>
          </w:tcPr>
          <w:p w:rsidR="003903BD" w:rsidRPr="008075FE" w:rsidRDefault="003903BD" w:rsidP="008075FE">
            <w:pPr>
              <w:shd w:val="clear" w:color="auto" w:fill="FFFFFF"/>
              <w:jc w:val="both"/>
            </w:pPr>
            <w:r w:rsidRPr="008075FE">
              <w:t>12</w:t>
            </w:r>
          </w:p>
        </w:tc>
        <w:tc>
          <w:tcPr>
            <w:tcW w:w="2552" w:type="dxa"/>
          </w:tcPr>
          <w:p w:rsidR="003903BD" w:rsidRPr="008075FE" w:rsidRDefault="003903BD" w:rsidP="004A11E1">
            <w:pPr>
              <w:shd w:val="clear" w:color="auto" w:fill="FFFFFF"/>
              <w:snapToGrid w:val="0"/>
              <w:jc w:val="both"/>
            </w:pPr>
            <w:r w:rsidRPr="008075FE">
              <w:rPr>
                <w:rStyle w:val="32"/>
                <w:sz w:val="24"/>
                <w:szCs w:val="24"/>
              </w:rPr>
              <w:t>Технологии социально-культурного прогнозирования</w:t>
            </w:r>
            <w:r w:rsidR="006E1ECE">
              <w:rPr>
                <w:rStyle w:val="32"/>
                <w:sz w:val="24"/>
                <w:szCs w:val="24"/>
              </w:rPr>
              <w:t xml:space="preserve"> </w:t>
            </w:r>
            <w:r w:rsidRPr="008075FE">
              <w:rPr>
                <w:rStyle w:val="32"/>
                <w:sz w:val="24"/>
                <w:szCs w:val="24"/>
              </w:rPr>
              <w:t>и моделирования</w:t>
            </w:r>
          </w:p>
        </w:tc>
        <w:tc>
          <w:tcPr>
            <w:tcW w:w="6520" w:type="dxa"/>
          </w:tcPr>
          <w:p w:rsidR="003903BD" w:rsidRPr="002D61B7" w:rsidRDefault="003903BD" w:rsidP="004A11E1">
            <w:pPr>
              <w:pStyle w:val="210"/>
              <w:spacing w:after="0" w:line="240" w:lineRule="auto"/>
              <w:jc w:val="both"/>
              <w:rPr>
                <w:rStyle w:val="21"/>
                <w:sz w:val="24"/>
                <w:szCs w:val="24"/>
              </w:rPr>
            </w:pPr>
            <w:r w:rsidRPr="002D61B7">
              <w:rPr>
                <w:rStyle w:val="21"/>
                <w:sz w:val="24"/>
                <w:szCs w:val="24"/>
              </w:rPr>
              <w:t>Содержание и основные аспекты технологий социально</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культурного прогнозирования.</w:t>
            </w:r>
            <w:r w:rsidR="006E1ECE">
              <w:rPr>
                <w:rStyle w:val="21"/>
                <w:sz w:val="24"/>
                <w:szCs w:val="24"/>
              </w:rPr>
              <w:t xml:space="preserve"> </w:t>
            </w:r>
            <w:r w:rsidRPr="002D61B7">
              <w:rPr>
                <w:rStyle w:val="21"/>
                <w:sz w:val="24"/>
                <w:szCs w:val="24"/>
              </w:rPr>
              <w:t>Общенаучные методы</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(анализ, син</w:t>
            </w:r>
            <w:r w:rsidRPr="002D61B7">
              <w:rPr>
                <w:rStyle w:val="21"/>
                <w:sz w:val="24"/>
                <w:szCs w:val="24"/>
              </w:rPr>
              <w:softHyphen/>
              <w:t>тез, экстраполяция, интерполяция, дедукция,</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аналогия, гипотеза, экспери</w:t>
            </w:r>
            <w:r w:rsidRPr="002D61B7">
              <w:rPr>
                <w:rStyle w:val="21"/>
                <w:sz w:val="24"/>
                <w:szCs w:val="24"/>
              </w:rPr>
              <w:softHyphen/>
              <w:t>мент)</w:t>
            </w:r>
            <w:r w:rsidR="006E1ECE">
              <w:rPr>
                <w:rStyle w:val="21"/>
                <w:sz w:val="24"/>
                <w:szCs w:val="24"/>
              </w:rPr>
              <w:t xml:space="preserve"> </w:t>
            </w:r>
            <w:r w:rsidRPr="006E1ECE">
              <w:rPr>
                <w:rStyle w:val="21"/>
                <w:sz w:val="24"/>
                <w:szCs w:val="24"/>
              </w:rPr>
              <w:t>при</w:t>
            </w:r>
            <w:r w:rsidR="006E1ECE">
              <w:rPr>
                <w:rStyle w:val="21"/>
              </w:rPr>
              <w:t xml:space="preserve"> </w:t>
            </w:r>
            <w:r w:rsidRPr="002D61B7">
              <w:rPr>
                <w:rStyle w:val="21"/>
                <w:sz w:val="24"/>
                <w:szCs w:val="24"/>
              </w:rPr>
              <w:t>отборе информации,</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используемой в технологиях соци</w:t>
            </w:r>
            <w:r w:rsidRPr="002D61B7">
              <w:rPr>
                <w:rStyle w:val="21"/>
                <w:sz w:val="24"/>
                <w:szCs w:val="24"/>
              </w:rPr>
              <w:softHyphen/>
              <w:t>ально-культурного</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прогнозирования.</w:t>
            </w:r>
            <w:r w:rsidR="006E1ECE">
              <w:rPr>
                <w:rStyle w:val="21"/>
                <w:sz w:val="24"/>
                <w:szCs w:val="24"/>
              </w:rPr>
              <w:t xml:space="preserve"> </w:t>
            </w:r>
            <w:r w:rsidRPr="002D61B7">
              <w:rPr>
                <w:rStyle w:val="21"/>
              </w:rPr>
              <w:t>Р</w:t>
            </w:r>
            <w:r w:rsidRPr="002D61B7">
              <w:rPr>
                <w:rStyle w:val="21"/>
                <w:sz w:val="24"/>
                <w:szCs w:val="24"/>
              </w:rPr>
              <w:t>аз</w:t>
            </w:r>
            <w:r w:rsidRPr="002D61B7">
              <w:rPr>
                <w:rStyle w:val="21"/>
                <w:sz w:val="24"/>
                <w:szCs w:val="24"/>
              </w:rPr>
              <w:softHyphen/>
              <w:t>личные виды информации.</w:t>
            </w:r>
            <w:r w:rsidR="006E1ECE">
              <w:rPr>
                <w:rStyle w:val="21"/>
                <w:sz w:val="24"/>
                <w:szCs w:val="24"/>
              </w:rPr>
              <w:t xml:space="preserve"> </w:t>
            </w:r>
            <w:r w:rsidRPr="002D61B7">
              <w:rPr>
                <w:rStyle w:val="21"/>
              </w:rPr>
              <w:t>Р</w:t>
            </w:r>
            <w:r w:rsidRPr="002D61B7">
              <w:rPr>
                <w:rStyle w:val="21"/>
                <w:sz w:val="24"/>
                <w:szCs w:val="24"/>
              </w:rPr>
              <w:t>азвитые</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отрасли прогнозирования. Технологические этапы</w:t>
            </w:r>
            <w:r w:rsidR="006E1ECE">
              <w:rPr>
                <w:rStyle w:val="21"/>
                <w:sz w:val="24"/>
                <w:szCs w:val="24"/>
              </w:rPr>
              <w:t xml:space="preserve"> </w:t>
            </w:r>
            <w:r w:rsidRPr="002D61B7">
              <w:rPr>
                <w:rStyle w:val="21"/>
                <w:sz w:val="24"/>
                <w:szCs w:val="24"/>
              </w:rPr>
              <w:t>метода</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моделирования.</w:t>
            </w:r>
            <w:r w:rsidR="006E1ECE">
              <w:rPr>
                <w:rStyle w:val="21"/>
                <w:sz w:val="24"/>
                <w:szCs w:val="24"/>
              </w:rPr>
              <w:t xml:space="preserve"> </w:t>
            </w:r>
            <w:r w:rsidRPr="002D61B7">
              <w:rPr>
                <w:sz w:val="24"/>
                <w:szCs w:val="24"/>
              </w:rPr>
              <w:t>М</w:t>
            </w:r>
            <w:r w:rsidRPr="002D61B7">
              <w:rPr>
                <w:rStyle w:val="21"/>
                <w:sz w:val="24"/>
                <w:szCs w:val="24"/>
              </w:rPr>
              <w:t>етод моделирования.</w:t>
            </w:r>
            <w:r w:rsidR="006E1ECE">
              <w:rPr>
                <w:rStyle w:val="21"/>
                <w:sz w:val="24"/>
                <w:szCs w:val="24"/>
              </w:rPr>
              <w:t xml:space="preserve"> </w:t>
            </w:r>
            <w:r w:rsidRPr="002D61B7">
              <w:rPr>
                <w:rStyle w:val="21"/>
              </w:rPr>
              <w:t>С</w:t>
            </w:r>
            <w:r w:rsidRPr="002D61B7">
              <w:rPr>
                <w:rStyle w:val="21"/>
                <w:sz w:val="24"/>
                <w:szCs w:val="24"/>
              </w:rPr>
              <w:t>пособы</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воплощения модели.</w:t>
            </w:r>
            <w:r w:rsidR="006E1ECE">
              <w:rPr>
                <w:rStyle w:val="21"/>
                <w:sz w:val="24"/>
                <w:szCs w:val="24"/>
              </w:rPr>
              <w:t xml:space="preserve"> </w:t>
            </w:r>
            <w:r w:rsidRPr="002D61B7">
              <w:rPr>
                <w:rStyle w:val="21"/>
                <w:sz w:val="24"/>
                <w:szCs w:val="24"/>
              </w:rPr>
              <w:t>Общие принципы моделирования</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отдельных социокультур</w:t>
            </w:r>
            <w:r w:rsidRPr="002D61B7">
              <w:rPr>
                <w:rStyle w:val="21"/>
                <w:sz w:val="24"/>
                <w:szCs w:val="24"/>
              </w:rPr>
              <w:softHyphen/>
              <w:t>ных форм,</w:t>
            </w:r>
            <w:r w:rsidR="006E1ECE">
              <w:rPr>
                <w:rStyle w:val="21"/>
                <w:sz w:val="24"/>
                <w:szCs w:val="24"/>
              </w:rPr>
              <w:t xml:space="preserve"> </w:t>
            </w:r>
            <w:r w:rsidRPr="002D61B7">
              <w:rPr>
                <w:rStyle w:val="21"/>
                <w:sz w:val="24"/>
                <w:szCs w:val="24"/>
              </w:rPr>
              <w:t>Моделирование</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отношений и структур, форм и методов социально</w:t>
            </w:r>
          </w:p>
          <w:p w:rsidR="003903BD" w:rsidRPr="002D61B7" w:rsidRDefault="003903BD" w:rsidP="004A11E1">
            <w:pPr>
              <w:pStyle w:val="210"/>
              <w:spacing w:after="0" w:line="240" w:lineRule="auto"/>
              <w:jc w:val="both"/>
              <w:rPr>
                <w:sz w:val="24"/>
                <w:szCs w:val="24"/>
              </w:rPr>
            </w:pPr>
            <w:r w:rsidRPr="002D61B7">
              <w:rPr>
                <w:rStyle w:val="21"/>
                <w:sz w:val="24"/>
                <w:szCs w:val="24"/>
              </w:rPr>
              <w:t>культурной деятельности.</w:t>
            </w:r>
          </w:p>
        </w:tc>
      </w:tr>
      <w:tr w:rsidR="003903BD" w:rsidRPr="008075FE" w:rsidTr="00094A68">
        <w:tc>
          <w:tcPr>
            <w:tcW w:w="562" w:type="dxa"/>
          </w:tcPr>
          <w:p w:rsidR="003903BD" w:rsidRPr="008075FE" w:rsidRDefault="003903BD" w:rsidP="008075FE">
            <w:pPr>
              <w:shd w:val="clear" w:color="auto" w:fill="FFFFFF"/>
              <w:jc w:val="both"/>
            </w:pPr>
            <w:r w:rsidRPr="008075FE">
              <w:t>13</w:t>
            </w:r>
          </w:p>
        </w:tc>
        <w:tc>
          <w:tcPr>
            <w:tcW w:w="2552" w:type="dxa"/>
          </w:tcPr>
          <w:p w:rsidR="003903BD" w:rsidRPr="008075FE" w:rsidRDefault="00416612" w:rsidP="004A11E1">
            <w:pPr>
              <w:shd w:val="clear" w:color="auto" w:fill="FFFFFF"/>
              <w:snapToGrid w:val="0"/>
              <w:jc w:val="both"/>
              <w:rPr>
                <w:rStyle w:val="32"/>
                <w:sz w:val="24"/>
                <w:szCs w:val="24"/>
              </w:rPr>
            </w:pPr>
            <w:hyperlink w:anchor="bookmark15" w:tooltip="Current Document" w:history="1">
              <w:r w:rsidR="003903BD" w:rsidRPr="008075FE">
                <w:rPr>
                  <w:rStyle w:val="32"/>
                  <w:sz w:val="24"/>
                  <w:szCs w:val="24"/>
                </w:rPr>
                <w:t>Технологии социально-культурного программирования</w:t>
              </w:r>
            </w:hyperlink>
          </w:p>
        </w:tc>
        <w:tc>
          <w:tcPr>
            <w:tcW w:w="6520" w:type="dxa"/>
          </w:tcPr>
          <w:p w:rsidR="003903BD" w:rsidRPr="002D61B7" w:rsidRDefault="003903BD" w:rsidP="004A11E1">
            <w:pPr>
              <w:pStyle w:val="5"/>
              <w:shd w:val="clear" w:color="auto" w:fill="FFFFFF"/>
              <w:spacing w:before="0"/>
              <w:jc w:val="both"/>
              <w:rPr>
                <w:rStyle w:val="21"/>
                <w:color w:val="auto"/>
                <w:sz w:val="24"/>
                <w:szCs w:val="24"/>
              </w:rPr>
            </w:pPr>
            <w:r w:rsidRPr="002D61B7">
              <w:rPr>
                <w:rStyle w:val="21"/>
                <w:color w:val="auto"/>
                <w:sz w:val="24"/>
                <w:szCs w:val="24"/>
              </w:rPr>
              <w:t>Программирование как форма конкретизации научного предвидения.</w:t>
            </w:r>
            <w:r w:rsidR="006E1ECE">
              <w:rPr>
                <w:rStyle w:val="21"/>
                <w:color w:val="auto"/>
                <w:sz w:val="24"/>
                <w:szCs w:val="24"/>
              </w:rPr>
              <w:t xml:space="preserve"> </w:t>
            </w:r>
            <w:r w:rsidRPr="002D61B7">
              <w:rPr>
                <w:rStyle w:val="21"/>
                <w:color w:val="auto"/>
                <w:sz w:val="24"/>
                <w:szCs w:val="24"/>
              </w:rPr>
              <w:t>Усиление социальных функций культуры</w:t>
            </w:r>
            <w:r w:rsidR="006E1ECE">
              <w:rPr>
                <w:rStyle w:val="21"/>
                <w:color w:val="auto"/>
                <w:sz w:val="24"/>
                <w:szCs w:val="24"/>
              </w:rPr>
              <w:t xml:space="preserve"> </w:t>
            </w:r>
            <w:r w:rsidRPr="002D61B7">
              <w:rPr>
                <w:rFonts w:ascii="Times New Roman" w:hAnsi="Times New Roman"/>
                <w:color w:val="auto"/>
              </w:rPr>
              <w:t>путём</w:t>
            </w:r>
            <w:r w:rsidR="006E1ECE">
              <w:rPr>
                <w:rFonts w:ascii="Times New Roman" w:hAnsi="Times New Roman"/>
                <w:color w:val="auto"/>
              </w:rPr>
              <w:t xml:space="preserve"> </w:t>
            </w:r>
            <w:r w:rsidRPr="002D61B7">
              <w:rPr>
                <w:rFonts w:ascii="Times New Roman" w:hAnsi="Times New Roman"/>
                <w:color w:val="auto"/>
              </w:rPr>
              <w:t>с</w:t>
            </w:r>
            <w:r w:rsidRPr="002D61B7">
              <w:rPr>
                <w:rStyle w:val="21"/>
                <w:color w:val="auto"/>
                <w:sz w:val="24"/>
                <w:szCs w:val="24"/>
              </w:rPr>
              <w:t>оциально-культурного программирования.</w:t>
            </w:r>
          </w:p>
          <w:p w:rsidR="003903BD" w:rsidRPr="002D61B7" w:rsidRDefault="003903BD" w:rsidP="004A11E1">
            <w:pPr>
              <w:pStyle w:val="5"/>
              <w:shd w:val="clear" w:color="auto" w:fill="FFFFFF"/>
              <w:spacing w:before="0"/>
              <w:jc w:val="both"/>
              <w:rPr>
                <w:rFonts w:ascii="Times New Roman" w:hAnsi="Times New Roman"/>
                <w:color w:val="auto"/>
              </w:rPr>
            </w:pPr>
            <w:r w:rsidRPr="002D61B7">
              <w:rPr>
                <w:rStyle w:val="21"/>
                <w:color w:val="auto"/>
              </w:rPr>
              <w:t>П</w:t>
            </w:r>
            <w:r w:rsidRPr="002D61B7">
              <w:rPr>
                <w:rStyle w:val="21"/>
                <w:color w:val="auto"/>
                <w:sz w:val="24"/>
                <w:szCs w:val="24"/>
              </w:rPr>
              <w:t>роцедуры при</w:t>
            </w:r>
            <w:r w:rsidR="006E1ECE">
              <w:rPr>
                <w:rStyle w:val="21"/>
                <w:color w:val="auto"/>
                <w:sz w:val="24"/>
                <w:szCs w:val="24"/>
              </w:rPr>
              <w:t xml:space="preserve"> </w:t>
            </w:r>
            <w:r w:rsidRPr="002D61B7">
              <w:rPr>
                <w:rStyle w:val="21"/>
                <w:color w:val="auto"/>
                <w:sz w:val="24"/>
                <w:szCs w:val="24"/>
              </w:rPr>
              <w:t>разработке социально-культурной программы.</w:t>
            </w:r>
            <w:r w:rsidR="006E1ECE">
              <w:rPr>
                <w:rStyle w:val="21"/>
                <w:color w:val="auto"/>
                <w:sz w:val="24"/>
                <w:szCs w:val="24"/>
              </w:rPr>
              <w:t xml:space="preserve"> </w:t>
            </w:r>
            <w:r w:rsidRPr="002D61B7">
              <w:rPr>
                <w:rStyle w:val="21"/>
                <w:color w:val="auto"/>
                <w:sz w:val="24"/>
                <w:szCs w:val="24"/>
              </w:rPr>
              <w:t xml:space="preserve">Обоснованность выбора цели социально-культурной программы в зависимости от приоритетов общественного развития. </w:t>
            </w:r>
            <w:r w:rsidRPr="002D61B7">
              <w:rPr>
                <w:rStyle w:val="af7"/>
                <w:b w:val="0"/>
                <w:bCs w:val="0"/>
                <w:i w:val="0"/>
                <w:iCs w:val="0"/>
                <w:color w:val="auto"/>
                <w:sz w:val="24"/>
                <w:szCs w:val="24"/>
              </w:rPr>
              <w:t>Классификация целей.</w:t>
            </w:r>
            <w:r w:rsidR="006E1ECE">
              <w:rPr>
                <w:rStyle w:val="af7"/>
                <w:b w:val="0"/>
                <w:bCs w:val="0"/>
                <w:i w:val="0"/>
                <w:iCs w:val="0"/>
                <w:color w:val="auto"/>
                <w:sz w:val="24"/>
                <w:szCs w:val="24"/>
              </w:rPr>
              <w:t xml:space="preserve"> </w:t>
            </w:r>
            <w:r w:rsidRPr="002D61B7">
              <w:rPr>
                <w:rStyle w:val="21"/>
                <w:color w:val="auto"/>
                <w:sz w:val="24"/>
                <w:szCs w:val="24"/>
              </w:rPr>
              <w:t>Технологический процесс разработки социально-культурной програм</w:t>
            </w:r>
            <w:r w:rsidRPr="002D61B7">
              <w:rPr>
                <w:rStyle w:val="21"/>
                <w:color w:val="auto"/>
                <w:sz w:val="24"/>
                <w:szCs w:val="24"/>
              </w:rPr>
              <w:softHyphen/>
              <w:t>мы</w:t>
            </w:r>
          </w:p>
        </w:tc>
      </w:tr>
      <w:tr w:rsidR="003903BD" w:rsidRPr="008075FE" w:rsidTr="00094A68">
        <w:tc>
          <w:tcPr>
            <w:tcW w:w="562" w:type="dxa"/>
          </w:tcPr>
          <w:p w:rsidR="003903BD" w:rsidRPr="008075FE" w:rsidRDefault="003903BD" w:rsidP="008075FE">
            <w:pPr>
              <w:shd w:val="clear" w:color="auto" w:fill="FFFFFF"/>
              <w:jc w:val="both"/>
            </w:pPr>
            <w:r w:rsidRPr="008075FE">
              <w:t>14</w:t>
            </w:r>
          </w:p>
        </w:tc>
        <w:tc>
          <w:tcPr>
            <w:tcW w:w="2552" w:type="dxa"/>
          </w:tcPr>
          <w:p w:rsidR="003903BD" w:rsidRPr="008075FE" w:rsidRDefault="00416612" w:rsidP="004A11E1">
            <w:pPr>
              <w:shd w:val="clear" w:color="auto" w:fill="FFFFFF"/>
              <w:snapToGrid w:val="0"/>
              <w:jc w:val="both"/>
            </w:pPr>
            <w:hyperlink w:anchor="bookmark17" w:tooltip="Current Document" w:history="1">
              <w:r w:rsidR="003903BD" w:rsidRPr="008075FE">
                <w:rPr>
                  <w:rStyle w:val="32"/>
                  <w:sz w:val="24"/>
                  <w:szCs w:val="24"/>
                </w:rPr>
                <w:t>Технологии социально-культурного проектирования</w:t>
              </w:r>
            </w:hyperlink>
          </w:p>
        </w:tc>
        <w:tc>
          <w:tcPr>
            <w:tcW w:w="6520" w:type="dxa"/>
          </w:tcPr>
          <w:p w:rsidR="003903BD" w:rsidRPr="008075FE" w:rsidRDefault="003903BD" w:rsidP="004A11E1">
            <w:pPr>
              <w:widowControl/>
              <w:shd w:val="clear" w:color="auto" w:fill="FFFFFF"/>
              <w:tabs>
                <w:tab w:val="left" w:pos="360"/>
              </w:tabs>
              <w:autoSpaceDE/>
              <w:autoSpaceDN/>
              <w:adjustRightInd/>
              <w:jc w:val="both"/>
            </w:pPr>
            <w:r w:rsidRPr="008075FE">
              <w:rPr>
                <w:rStyle w:val="21"/>
                <w:sz w:val="24"/>
                <w:szCs w:val="24"/>
              </w:rPr>
              <w:t>Проект ч</w:t>
            </w:r>
            <w:r w:rsidRPr="008075FE">
              <w:rPr>
                <w:rStyle w:val="21"/>
              </w:rPr>
              <w:t>асть</w:t>
            </w:r>
            <w:r w:rsidRPr="008075FE">
              <w:rPr>
                <w:rStyle w:val="21"/>
                <w:sz w:val="24"/>
                <w:szCs w:val="24"/>
              </w:rPr>
              <w:t xml:space="preserve"> социально-культурно</w:t>
            </w:r>
            <w:r w:rsidRPr="008075FE">
              <w:rPr>
                <w:rStyle w:val="21"/>
              </w:rPr>
              <w:t xml:space="preserve">й </w:t>
            </w:r>
            <w:r w:rsidRPr="008075FE">
              <w:rPr>
                <w:rStyle w:val="21"/>
                <w:sz w:val="24"/>
                <w:szCs w:val="24"/>
              </w:rPr>
              <w:t>программы</w:t>
            </w:r>
            <w:r w:rsidRPr="008075FE">
              <w:rPr>
                <w:rStyle w:val="21"/>
              </w:rPr>
              <w:t xml:space="preserve">. </w:t>
            </w:r>
            <w:r w:rsidRPr="008075FE">
              <w:rPr>
                <w:rStyle w:val="21"/>
                <w:sz w:val="24"/>
                <w:szCs w:val="24"/>
              </w:rPr>
              <w:t xml:space="preserve"> Процесс проектирования основывается на методологических принци</w:t>
            </w:r>
            <w:r w:rsidRPr="008075FE">
              <w:rPr>
                <w:rStyle w:val="21"/>
                <w:sz w:val="24"/>
                <w:szCs w:val="24"/>
              </w:rPr>
              <w:softHyphen/>
              <w:t>пах.</w:t>
            </w:r>
            <w:r w:rsidR="006E1ECE">
              <w:rPr>
                <w:rStyle w:val="21"/>
                <w:sz w:val="24"/>
                <w:szCs w:val="24"/>
              </w:rPr>
              <w:t xml:space="preserve"> </w:t>
            </w:r>
            <w:r w:rsidRPr="008075FE">
              <w:rPr>
                <w:rStyle w:val="21"/>
              </w:rPr>
              <w:t>О</w:t>
            </w:r>
            <w:r w:rsidRPr="008075FE">
              <w:rPr>
                <w:rStyle w:val="21"/>
                <w:sz w:val="24"/>
                <w:szCs w:val="24"/>
              </w:rPr>
              <w:t>пределяющие</w:t>
            </w:r>
            <w:r w:rsidRPr="008075FE">
              <w:rPr>
                <w:rStyle w:val="21"/>
              </w:rPr>
              <w:t xml:space="preserve"> у</w:t>
            </w:r>
            <w:r w:rsidRPr="008075FE">
              <w:rPr>
                <w:rStyle w:val="21"/>
                <w:sz w:val="24"/>
                <w:szCs w:val="24"/>
              </w:rPr>
              <w:t>словия</w:t>
            </w:r>
            <w:r w:rsidRPr="008075FE">
              <w:rPr>
                <w:rStyle w:val="21"/>
                <w:sz w:val="24"/>
                <w:szCs w:val="24"/>
              </w:rPr>
              <w:softHyphen/>
              <w:t xml:space="preserve"> выбора методов проектной деятельности. Проект - это своеобразный ответ на «социальный заказ» общества.</w:t>
            </w:r>
            <w:r w:rsidR="006E1ECE">
              <w:rPr>
                <w:rStyle w:val="21"/>
                <w:sz w:val="24"/>
                <w:szCs w:val="24"/>
              </w:rPr>
              <w:t xml:space="preserve"> </w:t>
            </w:r>
            <w:r w:rsidRPr="008075FE">
              <w:rPr>
                <w:rStyle w:val="21"/>
              </w:rPr>
              <w:t>П</w:t>
            </w:r>
            <w:r w:rsidRPr="008075FE">
              <w:rPr>
                <w:rStyle w:val="21"/>
                <w:sz w:val="24"/>
                <w:szCs w:val="24"/>
              </w:rPr>
              <w:t>роектированию модели (фор</w:t>
            </w:r>
            <w:r w:rsidRPr="008075FE">
              <w:rPr>
                <w:rStyle w:val="21"/>
                <w:sz w:val="24"/>
                <w:szCs w:val="24"/>
              </w:rPr>
              <w:softHyphen/>
              <w:t>мы) предстоящей деятельности.</w:t>
            </w:r>
            <w:r w:rsidR="006E1ECE">
              <w:rPr>
                <w:rStyle w:val="21"/>
                <w:sz w:val="24"/>
                <w:szCs w:val="24"/>
              </w:rPr>
              <w:t xml:space="preserve"> </w:t>
            </w:r>
            <w:r w:rsidRPr="008075FE">
              <w:rPr>
                <w:rStyle w:val="21"/>
                <w:sz w:val="24"/>
                <w:szCs w:val="24"/>
              </w:rPr>
              <w:t>Выбор средств, способов, конкретных этапов достижения поставленной цели.</w:t>
            </w:r>
            <w:r w:rsidR="006E1ECE">
              <w:rPr>
                <w:rStyle w:val="21"/>
                <w:sz w:val="24"/>
                <w:szCs w:val="24"/>
              </w:rPr>
              <w:t xml:space="preserve"> </w:t>
            </w:r>
            <w:r w:rsidRPr="008075FE">
              <w:rPr>
                <w:rStyle w:val="21"/>
                <w:sz w:val="24"/>
                <w:szCs w:val="24"/>
              </w:rPr>
              <w:t>Частные задачи, виды и формы оценки полученных результатов проекта.</w:t>
            </w:r>
            <w:r w:rsidR="006E1ECE">
              <w:rPr>
                <w:rStyle w:val="21"/>
                <w:sz w:val="24"/>
                <w:szCs w:val="24"/>
              </w:rPr>
              <w:t xml:space="preserve"> </w:t>
            </w:r>
            <w:r w:rsidRPr="008075FE">
              <w:rPr>
                <w:rStyle w:val="21"/>
                <w:sz w:val="24"/>
                <w:szCs w:val="24"/>
              </w:rPr>
              <w:t>Работа над замыслом и проектом в целом.</w:t>
            </w:r>
          </w:p>
        </w:tc>
      </w:tr>
      <w:tr w:rsidR="003903BD" w:rsidRPr="008075FE" w:rsidTr="00094A68">
        <w:tc>
          <w:tcPr>
            <w:tcW w:w="562" w:type="dxa"/>
          </w:tcPr>
          <w:p w:rsidR="003903BD" w:rsidRPr="008075FE" w:rsidRDefault="003903BD" w:rsidP="008075FE">
            <w:pPr>
              <w:shd w:val="clear" w:color="auto" w:fill="FFFFFF"/>
              <w:jc w:val="both"/>
            </w:pPr>
            <w:r w:rsidRPr="008075FE">
              <w:t>15</w:t>
            </w:r>
          </w:p>
        </w:tc>
        <w:tc>
          <w:tcPr>
            <w:tcW w:w="2552" w:type="dxa"/>
          </w:tcPr>
          <w:p w:rsidR="003903BD" w:rsidRPr="008075FE" w:rsidRDefault="00416612" w:rsidP="004A11E1">
            <w:pPr>
              <w:shd w:val="clear" w:color="auto" w:fill="FFFFFF"/>
              <w:snapToGrid w:val="0"/>
              <w:jc w:val="both"/>
            </w:pPr>
            <w:hyperlink w:anchor="bookmark18" w:tooltip="Current Document" w:history="1">
              <w:r w:rsidR="003903BD" w:rsidRPr="008075FE">
                <w:rPr>
                  <w:rStyle w:val="32"/>
                  <w:sz w:val="24"/>
                  <w:szCs w:val="24"/>
                </w:rPr>
                <w:t>Организационно-управленческие технологии</w:t>
              </w:r>
            </w:hyperlink>
          </w:p>
        </w:tc>
        <w:tc>
          <w:tcPr>
            <w:tcW w:w="6520" w:type="dxa"/>
          </w:tcPr>
          <w:p w:rsidR="003903BD" w:rsidRPr="002D61B7" w:rsidRDefault="003903BD" w:rsidP="004A11E1">
            <w:pPr>
              <w:pStyle w:val="321"/>
              <w:keepNext/>
              <w:keepLines/>
              <w:tabs>
                <w:tab w:val="left" w:pos="644"/>
              </w:tabs>
              <w:spacing w:before="0" w:line="240" w:lineRule="auto"/>
              <w:ind w:firstLine="0"/>
              <w:rPr>
                <w:rStyle w:val="21"/>
                <w:sz w:val="24"/>
                <w:szCs w:val="24"/>
              </w:rPr>
            </w:pPr>
            <w:r w:rsidRPr="002D61B7">
              <w:rPr>
                <w:rStyle w:val="21"/>
                <w:sz w:val="24"/>
                <w:szCs w:val="24"/>
              </w:rPr>
              <w:t>Организационно-управленческие технологии играют</w:t>
            </w:r>
          </w:p>
          <w:p w:rsidR="003903BD" w:rsidRPr="002D61B7" w:rsidRDefault="003903BD" w:rsidP="004A11E1">
            <w:pPr>
              <w:pStyle w:val="321"/>
              <w:keepNext/>
              <w:keepLines/>
              <w:tabs>
                <w:tab w:val="left" w:pos="644"/>
              </w:tabs>
              <w:spacing w:before="0" w:line="240" w:lineRule="auto"/>
              <w:ind w:firstLine="0"/>
              <w:rPr>
                <w:rStyle w:val="21"/>
                <w:sz w:val="24"/>
                <w:szCs w:val="24"/>
              </w:rPr>
            </w:pPr>
            <w:r w:rsidRPr="002D61B7">
              <w:rPr>
                <w:rStyle w:val="21"/>
                <w:sz w:val="24"/>
                <w:szCs w:val="24"/>
              </w:rPr>
              <w:t>решающую роль в осуществлении задуманной социально-культурной программы, проекта, проведении диагноза или экспертизы.</w:t>
            </w:r>
            <w:r w:rsidR="006E1ECE">
              <w:rPr>
                <w:rStyle w:val="21"/>
                <w:sz w:val="24"/>
                <w:szCs w:val="24"/>
              </w:rPr>
              <w:t xml:space="preserve"> </w:t>
            </w:r>
            <w:r w:rsidRPr="002D61B7">
              <w:rPr>
                <w:rStyle w:val="21"/>
              </w:rPr>
              <w:t>Х</w:t>
            </w:r>
            <w:r w:rsidRPr="002D61B7">
              <w:rPr>
                <w:rStyle w:val="21"/>
                <w:sz w:val="24"/>
                <w:szCs w:val="24"/>
              </w:rPr>
              <w:t>арактерные особенности и принципы</w:t>
            </w:r>
          </w:p>
          <w:p w:rsidR="003903BD" w:rsidRPr="002D61B7" w:rsidRDefault="003903BD" w:rsidP="004A11E1">
            <w:pPr>
              <w:pStyle w:val="321"/>
              <w:keepNext/>
              <w:keepLines/>
              <w:tabs>
                <w:tab w:val="left" w:pos="644"/>
              </w:tabs>
              <w:spacing w:before="0" w:line="240" w:lineRule="auto"/>
              <w:ind w:firstLine="0"/>
              <w:rPr>
                <w:rStyle w:val="21"/>
                <w:sz w:val="24"/>
                <w:szCs w:val="24"/>
              </w:rPr>
            </w:pPr>
            <w:r w:rsidRPr="002D61B7">
              <w:rPr>
                <w:rStyle w:val="21"/>
                <w:sz w:val="24"/>
                <w:szCs w:val="24"/>
              </w:rPr>
              <w:t>социально-культурной дея</w:t>
            </w:r>
            <w:r w:rsidRPr="002D61B7">
              <w:rPr>
                <w:rStyle w:val="21"/>
                <w:sz w:val="24"/>
                <w:szCs w:val="24"/>
              </w:rPr>
              <w:softHyphen/>
              <w:t>тельности в организации</w:t>
            </w:r>
          </w:p>
          <w:p w:rsidR="003903BD" w:rsidRPr="002D61B7" w:rsidRDefault="003903BD" w:rsidP="004A11E1">
            <w:pPr>
              <w:pStyle w:val="321"/>
              <w:keepNext/>
              <w:keepLines/>
              <w:tabs>
                <w:tab w:val="left" w:pos="644"/>
              </w:tabs>
              <w:spacing w:before="0" w:line="240" w:lineRule="auto"/>
              <w:ind w:firstLine="0"/>
              <w:rPr>
                <w:rStyle w:val="21"/>
                <w:sz w:val="24"/>
                <w:szCs w:val="24"/>
              </w:rPr>
            </w:pPr>
            <w:r w:rsidRPr="002D61B7">
              <w:rPr>
                <w:rStyle w:val="21"/>
                <w:sz w:val="24"/>
                <w:szCs w:val="24"/>
              </w:rPr>
              <w:t>технологического процесса.</w:t>
            </w:r>
            <w:r w:rsidR="006E1ECE">
              <w:rPr>
                <w:rStyle w:val="21"/>
                <w:sz w:val="24"/>
                <w:szCs w:val="24"/>
              </w:rPr>
              <w:t xml:space="preserve"> </w:t>
            </w:r>
            <w:r w:rsidRPr="002D61B7">
              <w:rPr>
                <w:rStyle w:val="21"/>
                <w:sz w:val="24"/>
                <w:szCs w:val="24"/>
              </w:rPr>
              <w:t>Органы управления социально-культурной сферой подконтрольных Министерству</w:t>
            </w:r>
          </w:p>
          <w:p w:rsidR="003903BD" w:rsidRPr="002D61B7" w:rsidRDefault="003903BD" w:rsidP="004A11E1">
            <w:pPr>
              <w:pStyle w:val="321"/>
              <w:keepNext/>
              <w:keepLines/>
              <w:tabs>
                <w:tab w:val="left" w:pos="644"/>
              </w:tabs>
              <w:spacing w:before="0" w:line="240" w:lineRule="auto"/>
              <w:ind w:firstLine="0"/>
              <w:rPr>
                <w:rStyle w:val="21"/>
                <w:sz w:val="24"/>
                <w:szCs w:val="24"/>
              </w:rPr>
            </w:pPr>
            <w:r w:rsidRPr="002D61B7">
              <w:rPr>
                <w:rStyle w:val="21"/>
                <w:sz w:val="24"/>
                <w:szCs w:val="24"/>
              </w:rPr>
              <w:t>культуры РФ, включая подведомственные ему учреждения.</w:t>
            </w:r>
            <w:r w:rsidR="006E1ECE">
              <w:rPr>
                <w:rStyle w:val="21"/>
                <w:sz w:val="24"/>
                <w:szCs w:val="24"/>
              </w:rPr>
              <w:t xml:space="preserve"> </w:t>
            </w:r>
            <w:r w:rsidRPr="002D61B7">
              <w:rPr>
                <w:rStyle w:val="21"/>
                <w:sz w:val="24"/>
                <w:szCs w:val="24"/>
              </w:rPr>
              <w:t>Успешная управленческая деятельность системного</w:t>
            </w:r>
          </w:p>
          <w:p w:rsidR="003903BD" w:rsidRPr="002D61B7" w:rsidRDefault="003903BD" w:rsidP="004A11E1">
            <w:pPr>
              <w:pStyle w:val="321"/>
              <w:keepNext/>
              <w:keepLines/>
              <w:tabs>
                <w:tab w:val="left" w:pos="644"/>
              </w:tabs>
              <w:spacing w:before="0" w:line="240" w:lineRule="auto"/>
              <w:ind w:firstLine="0"/>
              <w:rPr>
                <w:sz w:val="24"/>
                <w:szCs w:val="24"/>
              </w:rPr>
            </w:pPr>
            <w:r w:rsidRPr="002D61B7">
              <w:rPr>
                <w:rStyle w:val="21"/>
                <w:sz w:val="24"/>
                <w:szCs w:val="24"/>
              </w:rPr>
              <w:t>подхода к решению поставленных задач, который включает:</w:t>
            </w:r>
            <w:r w:rsidR="006E1ECE">
              <w:rPr>
                <w:rStyle w:val="21"/>
                <w:sz w:val="24"/>
                <w:szCs w:val="24"/>
              </w:rPr>
              <w:t xml:space="preserve"> </w:t>
            </w:r>
            <w:r w:rsidRPr="002D61B7">
              <w:rPr>
                <w:rStyle w:val="21"/>
                <w:sz w:val="24"/>
                <w:szCs w:val="24"/>
              </w:rPr>
              <w:t>Организационно-управленческая система, применяемая в соци</w:t>
            </w:r>
            <w:r w:rsidRPr="002D61B7">
              <w:rPr>
                <w:rStyle w:val="21"/>
                <w:sz w:val="24"/>
                <w:szCs w:val="24"/>
              </w:rPr>
              <w:softHyphen/>
              <w:t>ально-культурных технологиях.</w:t>
            </w:r>
            <w:r w:rsidR="006E1ECE">
              <w:rPr>
                <w:rStyle w:val="21"/>
                <w:sz w:val="24"/>
                <w:szCs w:val="24"/>
              </w:rPr>
              <w:t xml:space="preserve"> </w:t>
            </w:r>
            <w:r w:rsidRPr="002D61B7">
              <w:rPr>
                <w:rStyle w:val="21"/>
                <w:sz w:val="24"/>
                <w:szCs w:val="24"/>
              </w:rPr>
              <w:t>Управленческие планы конкретного проекта.</w:t>
            </w:r>
            <w:r w:rsidR="006E1ECE">
              <w:rPr>
                <w:rStyle w:val="21"/>
                <w:sz w:val="24"/>
                <w:szCs w:val="24"/>
              </w:rPr>
              <w:t xml:space="preserve"> </w:t>
            </w:r>
            <w:r w:rsidRPr="002D61B7">
              <w:rPr>
                <w:rStyle w:val="21"/>
                <w:sz w:val="24"/>
                <w:szCs w:val="24"/>
              </w:rPr>
              <w:t>Система контроля (ведомственный, со стороны вышестоящей организации-учредителя).</w:t>
            </w:r>
          </w:p>
        </w:tc>
      </w:tr>
      <w:tr w:rsidR="003903BD" w:rsidRPr="008075FE" w:rsidTr="00094A68">
        <w:tc>
          <w:tcPr>
            <w:tcW w:w="562" w:type="dxa"/>
          </w:tcPr>
          <w:p w:rsidR="003903BD" w:rsidRPr="008075FE" w:rsidRDefault="003903BD" w:rsidP="008075FE">
            <w:pPr>
              <w:shd w:val="clear" w:color="auto" w:fill="FFFFFF"/>
              <w:jc w:val="both"/>
            </w:pPr>
            <w:r w:rsidRPr="008075FE">
              <w:t>16</w:t>
            </w:r>
          </w:p>
        </w:tc>
        <w:tc>
          <w:tcPr>
            <w:tcW w:w="2552" w:type="dxa"/>
          </w:tcPr>
          <w:p w:rsidR="003903BD" w:rsidRPr="008075FE" w:rsidRDefault="003903BD" w:rsidP="004A11E1">
            <w:pPr>
              <w:shd w:val="clear" w:color="auto" w:fill="FFFFFF"/>
              <w:snapToGrid w:val="0"/>
              <w:jc w:val="both"/>
            </w:pPr>
            <w:r w:rsidRPr="008075FE">
              <w:rPr>
                <w:rStyle w:val="32"/>
                <w:sz w:val="24"/>
                <w:szCs w:val="24"/>
              </w:rPr>
              <w:t>Социально-культурные технологии как открытая инновационная систем</w:t>
            </w:r>
          </w:p>
        </w:tc>
        <w:tc>
          <w:tcPr>
            <w:tcW w:w="6520" w:type="dxa"/>
          </w:tcPr>
          <w:p w:rsidR="003903BD" w:rsidRPr="002D61B7" w:rsidRDefault="003903BD" w:rsidP="004A11E1">
            <w:pPr>
              <w:pStyle w:val="210"/>
              <w:spacing w:after="0"/>
              <w:ind w:firstLine="280"/>
              <w:jc w:val="both"/>
              <w:rPr>
                <w:sz w:val="24"/>
                <w:szCs w:val="24"/>
              </w:rPr>
            </w:pPr>
            <w:r w:rsidRPr="002D61B7">
              <w:rPr>
                <w:rStyle w:val="22"/>
                <w:i w:val="0"/>
                <w:iCs w:val="0"/>
                <w:sz w:val="24"/>
                <w:szCs w:val="24"/>
              </w:rPr>
              <w:t>Инновационные социально-культурные технологии.</w:t>
            </w:r>
          </w:p>
          <w:p w:rsidR="003903BD" w:rsidRPr="008075FE" w:rsidRDefault="003903BD" w:rsidP="004A11E1">
            <w:pPr>
              <w:widowControl/>
              <w:shd w:val="clear" w:color="auto" w:fill="FFFFFF"/>
              <w:tabs>
                <w:tab w:val="left" w:pos="360"/>
              </w:tabs>
              <w:autoSpaceDE/>
              <w:autoSpaceDN/>
              <w:adjustRightInd/>
              <w:jc w:val="both"/>
            </w:pPr>
            <w:r w:rsidRPr="008075FE">
              <w:rPr>
                <w:rStyle w:val="21"/>
                <w:sz w:val="24"/>
                <w:szCs w:val="24"/>
              </w:rPr>
              <w:t>Взаимосвязь изменений, происходящих в обществе и об</w:t>
            </w:r>
            <w:r w:rsidRPr="008075FE">
              <w:rPr>
                <w:rStyle w:val="21"/>
                <w:sz w:val="24"/>
                <w:szCs w:val="24"/>
              </w:rPr>
              <w:softHyphen/>
              <w:t>разовательных системах.</w:t>
            </w:r>
            <w:r w:rsidR="006E1ECE">
              <w:rPr>
                <w:rStyle w:val="21"/>
                <w:sz w:val="24"/>
                <w:szCs w:val="24"/>
              </w:rPr>
              <w:t xml:space="preserve"> </w:t>
            </w:r>
            <w:r w:rsidRPr="008075FE">
              <w:rPr>
                <w:rStyle w:val="21"/>
                <w:sz w:val="24"/>
                <w:szCs w:val="24"/>
              </w:rPr>
              <w:t>Изменение социально-политического управления обществом.</w:t>
            </w:r>
            <w:r w:rsidR="006E1ECE">
              <w:rPr>
                <w:rStyle w:val="21"/>
                <w:sz w:val="24"/>
                <w:szCs w:val="24"/>
              </w:rPr>
              <w:t xml:space="preserve"> </w:t>
            </w:r>
            <w:r w:rsidRPr="008075FE">
              <w:rPr>
                <w:rStyle w:val="21"/>
                <w:sz w:val="24"/>
                <w:szCs w:val="24"/>
              </w:rPr>
              <w:t>Тенденции изменения содержания, структуры, ярко проявляющиеся в строительстве социальной сферы современной России.</w:t>
            </w:r>
            <w:r w:rsidR="006E1ECE">
              <w:rPr>
                <w:rStyle w:val="21"/>
                <w:sz w:val="24"/>
                <w:szCs w:val="24"/>
              </w:rPr>
              <w:t xml:space="preserve"> </w:t>
            </w:r>
            <w:r w:rsidRPr="008075FE">
              <w:rPr>
                <w:rStyle w:val="21"/>
                <w:sz w:val="24"/>
                <w:szCs w:val="24"/>
              </w:rPr>
              <w:t>Инновации, затрагивающие всю техно</w:t>
            </w:r>
            <w:r w:rsidRPr="008075FE">
              <w:rPr>
                <w:rStyle w:val="21"/>
                <w:sz w:val="24"/>
                <w:szCs w:val="24"/>
              </w:rPr>
              <w:softHyphen/>
              <w:t>логическую систему.</w:t>
            </w:r>
            <w:r w:rsidR="006E1ECE">
              <w:rPr>
                <w:rStyle w:val="21"/>
                <w:sz w:val="24"/>
                <w:szCs w:val="24"/>
              </w:rPr>
              <w:t xml:space="preserve"> </w:t>
            </w:r>
            <w:r w:rsidRPr="008075FE">
              <w:rPr>
                <w:rStyle w:val="21"/>
              </w:rPr>
              <w:t>С</w:t>
            </w:r>
            <w:r w:rsidRPr="008075FE">
              <w:rPr>
                <w:rStyle w:val="21"/>
                <w:sz w:val="24"/>
                <w:szCs w:val="24"/>
              </w:rPr>
              <w:t>мысловое значение термина «инновация» связано с явлениями изменения деятельности посредством изменения способов, механизмов, результатов или содержания самой деятельности.</w:t>
            </w:r>
            <w:r w:rsidR="006E1ECE">
              <w:rPr>
                <w:rStyle w:val="21"/>
                <w:sz w:val="24"/>
                <w:szCs w:val="24"/>
              </w:rPr>
              <w:t xml:space="preserve"> </w:t>
            </w:r>
            <w:r w:rsidRPr="008075FE">
              <w:rPr>
                <w:rStyle w:val="21"/>
                <w:sz w:val="24"/>
                <w:szCs w:val="24"/>
              </w:rPr>
              <w:t>Реализация цепочки новация.</w:t>
            </w:r>
            <w:r w:rsidR="006E1ECE">
              <w:rPr>
                <w:rStyle w:val="21"/>
                <w:sz w:val="24"/>
                <w:szCs w:val="24"/>
              </w:rPr>
              <w:t xml:space="preserve"> </w:t>
            </w:r>
            <w:r w:rsidRPr="008075FE">
              <w:rPr>
                <w:rStyle w:val="22"/>
                <w:i w:val="0"/>
                <w:iCs w:val="0"/>
                <w:sz w:val="24"/>
                <w:szCs w:val="24"/>
              </w:rPr>
              <w:t>Инновация-модернизация.</w:t>
            </w:r>
            <w:r w:rsidR="006E1ECE">
              <w:rPr>
                <w:rStyle w:val="22"/>
                <w:i w:val="0"/>
                <w:iCs w:val="0"/>
                <w:sz w:val="24"/>
                <w:szCs w:val="24"/>
              </w:rPr>
              <w:t xml:space="preserve"> </w:t>
            </w:r>
            <w:r w:rsidRPr="008075FE">
              <w:rPr>
                <w:rStyle w:val="22"/>
                <w:i w:val="0"/>
                <w:iCs w:val="0"/>
                <w:sz w:val="24"/>
                <w:szCs w:val="24"/>
              </w:rPr>
              <w:t>Инновационные процессы.</w:t>
            </w:r>
            <w:r w:rsidRPr="008075FE">
              <w:rPr>
                <w:rStyle w:val="21"/>
                <w:sz w:val="24"/>
                <w:szCs w:val="24"/>
              </w:rPr>
              <w:t xml:space="preserve"> Направления</w:t>
            </w:r>
            <w:r w:rsidR="006E1ECE">
              <w:rPr>
                <w:rStyle w:val="21"/>
                <w:sz w:val="24"/>
                <w:szCs w:val="24"/>
              </w:rPr>
              <w:t xml:space="preserve"> </w:t>
            </w:r>
            <w:r w:rsidRPr="008075FE">
              <w:rPr>
                <w:rStyle w:val="21"/>
                <w:sz w:val="24"/>
                <w:szCs w:val="24"/>
              </w:rPr>
              <w:t>инновационных социально-культурных технологий.</w:t>
            </w:r>
          </w:p>
        </w:tc>
      </w:tr>
      <w:tr w:rsidR="003903BD" w:rsidRPr="008075FE" w:rsidTr="00094A68">
        <w:tc>
          <w:tcPr>
            <w:tcW w:w="562" w:type="dxa"/>
          </w:tcPr>
          <w:p w:rsidR="003903BD" w:rsidRPr="008075FE" w:rsidRDefault="003903BD" w:rsidP="008075FE">
            <w:pPr>
              <w:shd w:val="clear" w:color="auto" w:fill="FFFFFF"/>
              <w:jc w:val="both"/>
            </w:pPr>
            <w:r w:rsidRPr="008075FE">
              <w:t>17</w:t>
            </w:r>
          </w:p>
        </w:tc>
        <w:tc>
          <w:tcPr>
            <w:tcW w:w="2552" w:type="dxa"/>
          </w:tcPr>
          <w:p w:rsidR="003903BD" w:rsidRPr="008075FE" w:rsidRDefault="003903BD" w:rsidP="004A11E1">
            <w:pPr>
              <w:shd w:val="clear" w:color="auto" w:fill="FFFFFF"/>
              <w:snapToGrid w:val="0"/>
              <w:jc w:val="both"/>
            </w:pPr>
            <w:r w:rsidRPr="008075FE">
              <w:t>Регулирование социально-психологической атмосферы аудитории учреждения культуры</w:t>
            </w:r>
          </w:p>
        </w:tc>
        <w:tc>
          <w:tcPr>
            <w:tcW w:w="6520" w:type="dxa"/>
          </w:tcPr>
          <w:p w:rsidR="003903BD" w:rsidRPr="008075FE" w:rsidRDefault="003903BD" w:rsidP="004A11E1">
            <w:pPr>
              <w:widowControl/>
              <w:shd w:val="clear" w:color="auto" w:fill="FFFFFF"/>
              <w:tabs>
                <w:tab w:val="left" w:pos="360"/>
              </w:tabs>
              <w:autoSpaceDE/>
              <w:autoSpaceDN/>
              <w:adjustRightInd/>
              <w:jc w:val="both"/>
            </w:pPr>
            <w:r w:rsidRPr="008075FE">
              <w:t>Понятие «социально-психологическая атмосфера». Понятие социально-психологического климата. Доминирующие отношения эмоционально-личностного характера</w:t>
            </w:r>
            <w:r w:rsidR="006E1ECE">
              <w:t xml:space="preserve"> </w:t>
            </w:r>
            <w:r w:rsidRPr="008075FE">
              <w:t>в среде аудитории (публики) учреждения культуры.</w:t>
            </w:r>
            <w:r w:rsidR="006E1ECE">
              <w:t xml:space="preserve"> </w:t>
            </w:r>
            <w:r w:rsidRPr="008075FE">
              <w:t>Тенденция социально-психологического подхода к проблеме аудитории учреждения культуры. Не обыденность, эмоциональная приподнятость социально психологической атмосферы массовой формы культурно-досуговой программы. Оценка реального состояния психического настроя аудитории учреждения культуры.</w:t>
            </w:r>
            <w:r w:rsidR="006E1ECE">
              <w:t xml:space="preserve"> </w:t>
            </w:r>
            <w:r w:rsidRPr="008075FE">
              <w:t>Личностно ориентированный подход к аудитории. Роль лидера в ведении программы. Модели социально-психологической атмосфер.</w:t>
            </w:r>
          </w:p>
        </w:tc>
      </w:tr>
      <w:tr w:rsidR="003903BD" w:rsidRPr="008075FE" w:rsidTr="00094A68">
        <w:tc>
          <w:tcPr>
            <w:tcW w:w="562" w:type="dxa"/>
          </w:tcPr>
          <w:p w:rsidR="003903BD" w:rsidRPr="008075FE" w:rsidRDefault="003903BD" w:rsidP="008075FE">
            <w:pPr>
              <w:shd w:val="clear" w:color="auto" w:fill="FFFFFF"/>
              <w:jc w:val="both"/>
            </w:pPr>
            <w:r w:rsidRPr="008075FE">
              <w:t>18</w:t>
            </w:r>
          </w:p>
        </w:tc>
        <w:tc>
          <w:tcPr>
            <w:tcW w:w="2552" w:type="dxa"/>
          </w:tcPr>
          <w:p w:rsidR="003903BD" w:rsidRPr="008075FE" w:rsidRDefault="003903BD" w:rsidP="004A11E1">
            <w:pPr>
              <w:shd w:val="clear" w:color="auto" w:fill="FFFFFF"/>
              <w:snapToGrid w:val="0"/>
              <w:jc w:val="both"/>
            </w:pPr>
            <w:r w:rsidRPr="008075FE">
              <w:t>Влияние аудитории на технологию культурно-досуговой деятельности</w:t>
            </w:r>
          </w:p>
        </w:tc>
        <w:tc>
          <w:tcPr>
            <w:tcW w:w="6520" w:type="dxa"/>
          </w:tcPr>
          <w:p w:rsidR="003903BD" w:rsidRPr="008075FE" w:rsidRDefault="003903BD" w:rsidP="004A11E1">
            <w:pPr>
              <w:widowControl/>
              <w:shd w:val="clear" w:color="auto" w:fill="FFFFFF"/>
              <w:tabs>
                <w:tab w:val="left" w:pos="360"/>
              </w:tabs>
              <w:autoSpaceDE/>
              <w:autoSpaceDN/>
              <w:adjustRightInd/>
              <w:jc w:val="both"/>
            </w:pPr>
            <w:r w:rsidRPr="008075FE">
              <w:t>Процесс влияния аудитории на технологию культурно досуговой деятельности. Вовлеченный в деятельность учреждений культуры посетитель.</w:t>
            </w:r>
            <w:r w:rsidR="006E1ECE">
              <w:t xml:space="preserve"> </w:t>
            </w:r>
            <w:r w:rsidRPr="008075FE">
              <w:t>Основные формы участия населения в культурно-досуговой деятельности. Общественная активность населения в культурно-досуговой деятельности. Дифференцированная структура. Форма как фактор эффективности работы и проведения культурно-досуговой программы. Ориентация индивида на участие в той или иной форме культурно-досуговой деятельности Характеристика структуры влияния аудитории на технологию культурно-досуговой деятельности</w:t>
            </w:r>
          </w:p>
        </w:tc>
      </w:tr>
    </w:tbl>
    <w:p w:rsidR="003903BD" w:rsidRPr="00F622EC" w:rsidRDefault="003903BD" w:rsidP="008075FE">
      <w:pPr>
        <w:shd w:val="clear" w:color="auto" w:fill="FFFFFF"/>
        <w:ind w:firstLine="709"/>
        <w:jc w:val="center"/>
        <w:rPr>
          <w:b/>
          <w:bCs/>
        </w:rPr>
      </w:pPr>
    </w:p>
    <w:p w:rsidR="003903BD" w:rsidRPr="00F622EC" w:rsidRDefault="003903BD" w:rsidP="00F622EC">
      <w:pPr>
        <w:pStyle w:val="a8"/>
        <w:numPr>
          <w:ilvl w:val="2"/>
          <w:numId w:val="54"/>
        </w:numPr>
        <w:shd w:val="clear" w:color="auto" w:fill="FFFFFF"/>
        <w:rPr>
          <w:b/>
          <w:bCs/>
        </w:rPr>
      </w:pPr>
      <w:r w:rsidRPr="00F622EC">
        <w:rPr>
          <w:b/>
          <w:bCs/>
        </w:rPr>
        <w:t>Содержание практических занятий</w:t>
      </w:r>
    </w:p>
    <w:p w:rsidR="003903BD" w:rsidRPr="008075FE" w:rsidRDefault="003903BD" w:rsidP="008075FE">
      <w:pPr>
        <w:shd w:val="clear" w:color="auto" w:fill="FFFFFF"/>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552"/>
        <w:gridCol w:w="6520"/>
      </w:tblGrid>
      <w:tr w:rsidR="003903BD" w:rsidRPr="008075FE" w:rsidTr="00094A68">
        <w:tc>
          <w:tcPr>
            <w:tcW w:w="562" w:type="dxa"/>
          </w:tcPr>
          <w:p w:rsidR="003903BD" w:rsidRPr="008075FE" w:rsidRDefault="003903BD" w:rsidP="008075FE">
            <w:pPr>
              <w:shd w:val="clear" w:color="auto" w:fill="FFFFFF"/>
              <w:rPr>
                <w:b/>
              </w:rPr>
            </w:pPr>
            <w:r w:rsidRPr="008075FE">
              <w:rPr>
                <w:b/>
              </w:rPr>
              <w:t>№ п/п</w:t>
            </w:r>
          </w:p>
        </w:tc>
        <w:tc>
          <w:tcPr>
            <w:tcW w:w="2552" w:type="dxa"/>
          </w:tcPr>
          <w:p w:rsidR="003903BD" w:rsidRPr="008075FE" w:rsidRDefault="003903BD" w:rsidP="008075FE">
            <w:pPr>
              <w:shd w:val="clear" w:color="auto" w:fill="FFFFFF"/>
              <w:rPr>
                <w:b/>
              </w:rPr>
            </w:pPr>
            <w:r w:rsidRPr="008075FE">
              <w:rPr>
                <w:b/>
              </w:rPr>
              <w:t>Наименование раздела дисциплины</w:t>
            </w:r>
          </w:p>
        </w:tc>
        <w:tc>
          <w:tcPr>
            <w:tcW w:w="6520" w:type="dxa"/>
          </w:tcPr>
          <w:p w:rsidR="003903BD" w:rsidRPr="008075FE" w:rsidRDefault="003903BD" w:rsidP="008075FE">
            <w:pPr>
              <w:shd w:val="clear" w:color="auto" w:fill="FFFFFF"/>
              <w:ind w:firstLine="709"/>
              <w:jc w:val="center"/>
              <w:rPr>
                <w:b/>
              </w:rPr>
            </w:pPr>
            <w:r w:rsidRPr="008075FE">
              <w:rPr>
                <w:b/>
              </w:rPr>
              <w:t>Содержание раздела дисциплины</w:t>
            </w:r>
          </w:p>
        </w:tc>
      </w:tr>
      <w:tr w:rsidR="003903BD" w:rsidRPr="008075FE" w:rsidTr="00094A68">
        <w:tc>
          <w:tcPr>
            <w:tcW w:w="562" w:type="dxa"/>
          </w:tcPr>
          <w:p w:rsidR="003903BD" w:rsidRPr="008075FE" w:rsidRDefault="003903BD" w:rsidP="008075FE">
            <w:pPr>
              <w:shd w:val="clear" w:color="auto" w:fill="FFFFFF"/>
            </w:pPr>
            <w:r w:rsidRPr="008075FE">
              <w:t>1.</w:t>
            </w:r>
          </w:p>
        </w:tc>
        <w:tc>
          <w:tcPr>
            <w:tcW w:w="2552" w:type="dxa"/>
          </w:tcPr>
          <w:p w:rsidR="003903BD" w:rsidRPr="008075FE" w:rsidRDefault="003903BD" w:rsidP="008075FE">
            <w:pPr>
              <w:shd w:val="clear" w:color="auto" w:fill="FFFFFF"/>
              <w:snapToGrid w:val="0"/>
            </w:pPr>
            <w:r w:rsidRPr="008075FE">
              <w:t xml:space="preserve">Технология социально-культурной деятельности, ее сущность и структура. </w:t>
            </w:r>
          </w:p>
          <w:p w:rsidR="003903BD" w:rsidRPr="008075FE" w:rsidRDefault="003903BD" w:rsidP="008075FE">
            <w:pPr>
              <w:shd w:val="clear" w:color="auto" w:fill="FFFFFF"/>
              <w:snapToGrid w:val="0"/>
            </w:pPr>
          </w:p>
        </w:tc>
        <w:tc>
          <w:tcPr>
            <w:tcW w:w="6520" w:type="dxa"/>
          </w:tcPr>
          <w:p w:rsidR="003903BD" w:rsidRPr="002D61B7" w:rsidRDefault="003903BD" w:rsidP="008075FE">
            <w:pPr>
              <w:pStyle w:val="a8"/>
              <w:shd w:val="clear" w:color="auto" w:fill="FFFFFF"/>
              <w:autoSpaceDE/>
              <w:autoSpaceDN/>
              <w:adjustRightInd/>
              <w:ind w:left="-105"/>
              <w:jc w:val="both"/>
              <w:rPr>
                <w:lang w:eastAsia="en-US"/>
              </w:rPr>
            </w:pPr>
            <w:r w:rsidRPr="002D61B7">
              <w:rPr>
                <w:lang w:eastAsia="en-US"/>
              </w:rPr>
              <w:t>Вопросы для обсуждения:</w:t>
            </w:r>
          </w:p>
          <w:p w:rsidR="003903BD" w:rsidRPr="002D61B7" w:rsidRDefault="003903BD" w:rsidP="008075FE">
            <w:pPr>
              <w:pStyle w:val="a8"/>
              <w:widowControl/>
              <w:numPr>
                <w:ilvl w:val="0"/>
                <w:numId w:val="25"/>
              </w:numPr>
              <w:shd w:val="clear" w:color="auto" w:fill="FFFFFF"/>
              <w:tabs>
                <w:tab w:val="left" w:pos="320"/>
              </w:tabs>
              <w:autoSpaceDE/>
              <w:autoSpaceDN/>
              <w:adjustRightInd/>
              <w:ind w:left="0" w:right="35" w:firstLine="0"/>
              <w:jc w:val="both"/>
            </w:pPr>
            <w:r w:rsidRPr="002D61B7">
              <w:t>Значение социального заказа в работе специалиста</w:t>
            </w:r>
          </w:p>
          <w:p w:rsidR="003903BD" w:rsidRPr="008075FE" w:rsidRDefault="003903BD" w:rsidP="008075FE">
            <w:pPr>
              <w:widowControl/>
              <w:shd w:val="clear" w:color="auto" w:fill="FFFFFF"/>
              <w:tabs>
                <w:tab w:val="left" w:pos="320"/>
              </w:tabs>
              <w:autoSpaceDE/>
              <w:autoSpaceDN/>
              <w:adjustRightInd/>
              <w:jc w:val="both"/>
            </w:pPr>
            <w:r w:rsidRPr="008075FE">
              <w:t>социокультурной деятельности.</w:t>
            </w:r>
          </w:p>
          <w:p w:rsidR="003903BD" w:rsidRPr="002D61B7" w:rsidRDefault="003903BD" w:rsidP="008075FE">
            <w:pPr>
              <w:pStyle w:val="a8"/>
              <w:widowControl/>
              <w:numPr>
                <w:ilvl w:val="0"/>
                <w:numId w:val="25"/>
              </w:numPr>
              <w:shd w:val="clear" w:color="auto" w:fill="FFFFFF"/>
              <w:tabs>
                <w:tab w:val="left" w:pos="320"/>
              </w:tabs>
              <w:autoSpaceDE/>
              <w:autoSpaceDN/>
              <w:adjustRightInd/>
              <w:ind w:left="0" w:firstLine="0"/>
              <w:jc w:val="both"/>
            </w:pPr>
            <w:r w:rsidRPr="002D61B7">
              <w:t>Субъекты и объекты социокультурных программ.</w:t>
            </w:r>
          </w:p>
          <w:p w:rsidR="003903BD" w:rsidRPr="002D61B7" w:rsidRDefault="003903BD" w:rsidP="008075FE">
            <w:pPr>
              <w:pStyle w:val="a8"/>
              <w:widowControl/>
              <w:numPr>
                <w:ilvl w:val="0"/>
                <w:numId w:val="25"/>
              </w:numPr>
              <w:shd w:val="clear" w:color="auto" w:fill="FFFFFF"/>
              <w:tabs>
                <w:tab w:val="left" w:pos="320"/>
              </w:tabs>
              <w:autoSpaceDE/>
              <w:autoSpaceDN/>
              <w:adjustRightInd/>
              <w:ind w:left="0" w:firstLine="0"/>
              <w:jc w:val="both"/>
            </w:pPr>
            <w:r w:rsidRPr="002D61B7">
              <w:t>Роль материально-технического обеспечения в</w:t>
            </w:r>
          </w:p>
          <w:p w:rsidR="003903BD" w:rsidRPr="002D61B7" w:rsidRDefault="003903BD" w:rsidP="008075FE">
            <w:pPr>
              <w:pStyle w:val="a8"/>
              <w:widowControl/>
              <w:shd w:val="clear" w:color="auto" w:fill="FFFFFF"/>
              <w:tabs>
                <w:tab w:val="left" w:pos="320"/>
              </w:tabs>
              <w:autoSpaceDE/>
              <w:autoSpaceDN/>
              <w:adjustRightInd/>
              <w:ind w:left="0"/>
              <w:jc w:val="both"/>
            </w:pPr>
            <w:r w:rsidRPr="002D61B7">
              <w:t>деятельности учреждений социокультурной сферы.</w:t>
            </w:r>
          </w:p>
          <w:p w:rsidR="003903BD" w:rsidRPr="002D61B7" w:rsidRDefault="003903BD" w:rsidP="008075FE">
            <w:pPr>
              <w:pStyle w:val="a8"/>
              <w:widowControl/>
              <w:numPr>
                <w:ilvl w:val="0"/>
                <w:numId w:val="25"/>
              </w:numPr>
              <w:shd w:val="clear" w:color="auto" w:fill="FFFFFF"/>
              <w:tabs>
                <w:tab w:val="left" w:pos="320"/>
              </w:tabs>
              <w:autoSpaceDE/>
              <w:autoSpaceDN/>
              <w:adjustRightInd/>
              <w:ind w:left="0" w:firstLine="0"/>
              <w:jc w:val="both"/>
            </w:pPr>
            <w:r w:rsidRPr="002D61B7">
              <w:t>Специфика подготовки кадров для реализации</w:t>
            </w:r>
          </w:p>
          <w:p w:rsidR="003903BD" w:rsidRPr="002D61B7" w:rsidRDefault="003903BD" w:rsidP="008075FE">
            <w:pPr>
              <w:pStyle w:val="a8"/>
              <w:widowControl/>
              <w:shd w:val="clear" w:color="auto" w:fill="FFFFFF"/>
              <w:tabs>
                <w:tab w:val="left" w:pos="320"/>
              </w:tabs>
              <w:autoSpaceDE/>
              <w:autoSpaceDN/>
              <w:adjustRightInd/>
              <w:ind w:left="0"/>
              <w:jc w:val="both"/>
            </w:pPr>
            <w:r w:rsidRPr="002D61B7">
              <w:t>социокультурных проектов.</w:t>
            </w:r>
          </w:p>
          <w:p w:rsidR="003903BD" w:rsidRPr="002D61B7" w:rsidRDefault="003903BD" w:rsidP="008075FE">
            <w:pPr>
              <w:pStyle w:val="a8"/>
              <w:widowControl/>
              <w:numPr>
                <w:ilvl w:val="0"/>
                <w:numId w:val="25"/>
              </w:numPr>
              <w:shd w:val="clear" w:color="auto" w:fill="FFFFFF"/>
              <w:tabs>
                <w:tab w:val="left" w:pos="320"/>
              </w:tabs>
              <w:autoSpaceDE/>
              <w:autoSpaceDN/>
              <w:adjustRightInd/>
              <w:ind w:left="0" w:firstLine="0"/>
              <w:jc w:val="both"/>
            </w:pPr>
            <w:r w:rsidRPr="002D61B7">
              <w:t>Современные проблемы организационно</w:t>
            </w:r>
          </w:p>
          <w:p w:rsidR="003903BD" w:rsidRPr="008075FE" w:rsidRDefault="003903BD" w:rsidP="008075FE">
            <w:pPr>
              <w:widowControl/>
              <w:shd w:val="clear" w:color="auto" w:fill="FFFFFF"/>
              <w:tabs>
                <w:tab w:val="left" w:pos="320"/>
              </w:tabs>
              <w:autoSpaceDE/>
              <w:autoSpaceDN/>
              <w:adjustRightInd/>
              <w:jc w:val="both"/>
            </w:pPr>
            <w:r w:rsidRPr="008075FE">
              <w:t>методической деятельности учреждений социокультурной сферы.</w:t>
            </w:r>
          </w:p>
          <w:p w:rsidR="003903BD" w:rsidRPr="002D61B7" w:rsidRDefault="003903BD" w:rsidP="008075FE">
            <w:pPr>
              <w:pStyle w:val="a8"/>
              <w:widowControl/>
              <w:numPr>
                <w:ilvl w:val="0"/>
                <w:numId w:val="25"/>
              </w:numPr>
              <w:shd w:val="clear" w:color="auto" w:fill="FFFFFF"/>
              <w:tabs>
                <w:tab w:val="left" w:pos="320"/>
              </w:tabs>
              <w:autoSpaceDE/>
              <w:autoSpaceDN/>
              <w:adjustRightInd/>
              <w:ind w:left="0" w:firstLine="0"/>
              <w:jc w:val="both"/>
            </w:pPr>
            <w:bookmarkStart w:id="2" w:name="_Hlk29087389"/>
            <w:r w:rsidRPr="002D61B7">
              <w:rPr>
                <w:lang w:eastAsia="en-US"/>
              </w:rPr>
              <w:t>Определение «Технология</w:t>
            </w:r>
            <w:r w:rsidR="006E1ECE">
              <w:rPr>
                <w:lang w:eastAsia="en-US"/>
              </w:rPr>
              <w:t xml:space="preserve"> </w:t>
            </w:r>
            <w:r w:rsidRPr="002D61B7">
              <w:rPr>
                <w:lang w:eastAsia="en-US"/>
              </w:rPr>
              <w:t>культурно-досуговой</w:t>
            </w:r>
          </w:p>
          <w:p w:rsidR="003903BD" w:rsidRPr="002D61B7" w:rsidRDefault="003903BD" w:rsidP="008075FE">
            <w:pPr>
              <w:pStyle w:val="a8"/>
              <w:widowControl/>
              <w:shd w:val="clear" w:color="auto" w:fill="FFFFFF"/>
              <w:tabs>
                <w:tab w:val="left" w:pos="320"/>
              </w:tabs>
              <w:autoSpaceDE/>
              <w:autoSpaceDN/>
              <w:adjustRightInd/>
              <w:ind w:left="37"/>
              <w:jc w:val="both"/>
            </w:pPr>
            <w:r w:rsidRPr="002D61B7">
              <w:rPr>
                <w:lang w:eastAsia="en-US"/>
              </w:rPr>
              <w:t>деятельности».</w:t>
            </w:r>
          </w:p>
          <w:bookmarkEnd w:id="2"/>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2D61B7" w:rsidRDefault="003903BD" w:rsidP="008075FE">
            <w:pPr>
              <w:pStyle w:val="42"/>
              <w:spacing w:before="0" w:line="240" w:lineRule="auto"/>
              <w:rPr>
                <w:rFonts w:ascii="Times New Roman" w:hAnsi="Times New Roman"/>
                <w:b w:val="0"/>
                <w:i w:val="0"/>
                <w:iCs w:val="0"/>
                <w:sz w:val="24"/>
                <w:szCs w:val="24"/>
                <w:lang w:eastAsia="en-US"/>
              </w:rPr>
            </w:pPr>
            <w:r w:rsidRPr="002D61B7">
              <w:rPr>
                <w:rFonts w:ascii="Times New Roman" w:hAnsi="Times New Roman"/>
                <w:b w:val="0"/>
                <w:i w:val="0"/>
                <w:iCs w:val="0"/>
                <w:sz w:val="24"/>
                <w:szCs w:val="24"/>
                <w:lang w:eastAsia="en-US"/>
              </w:rPr>
              <w:t>- Анализ теоретической литературы. (письменный</w:t>
            </w:r>
          </w:p>
          <w:p w:rsidR="003903BD" w:rsidRPr="002D61B7" w:rsidRDefault="003903BD" w:rsidP="008075FE">
            <w:pPr>
              <w:pStyle w:val="42"/>
              <w:spacing w:before="0" w:line="240" w:lineRule="auto"/>
              <w:rPr>
                <w:rFonts w:ascii="Times New Roman" w:hAnsi="Times New Roman"/>
                <w:b w:val="0"/>
                <w:i w:val="0"/>
                <w:iCs w:val="0"/>
                <w:sz w:val="24"/>
                <w:szCs w:val="24"/>
                <w:lang w:eastAsia="en-US"/>
              </w:rPr>
            </w:pPr>
            <w:r w:rsidRPr="002D61B7">
              <w:rPr>
                <w:rFonts w:ascii="Times New Roman" w:hAnsi="Times New Roman"/>
                <w:b w:val="0"/>
                <w:i w:val="0"/>
                <w:iCs w:val="0"/>
                <w:sz w:val="24"/>
                <w:szCs w:val="24"/>
                <w:lang w:eastAsia="en-US"/>
              </w:rPr>
              <w:t>отчет)</w:t>
            </w:r>
          </w:p>
          <w:p w:rsidR="003903BD" w:rsidRPr="008075FE" w:rsidRDefault="003903BD" w:rsidP="008075FE">
            <w:pPr>
              <w:shd w:val="clear" w:color="auto" w:fill="FFFFFF"/>
              <w:tabs>
                <w:tab w:val="left" w:pos="0"/>
              </w:tabs>
              <w:jc w:val="both"/>
            </w:pPr>
            <w:bookmarkStart w:id="3" w:name="_Hlk29087562"/>
            <w:r w:rsidRPr="008075FE">
              <w:t>- Составление таблицы «Характеристика социально-</w:t>
            </w:r>
          </w:p>
          <w:p w:rsidR="003903BD" w:rsidRPr="008075FE" w:rsidRDefault="003903BD" w:rsidP="008075FE">
            <w:pPr>
              <w:shd w:val="clear" w:color="auto" w:fill="FFFFFF"/>
              <w:tabs>
                <w:tab w:val="left" w:pos="0"/>
              </w:tabs>
              <w:jc w:val="both"/>
            </w:pPr>
            <w:r w:rsidRPr="008075FE">
              <w:t xml:space="preserve"> культурных технологий».</w:t>
            </w:r>
          </w:p>
          <w:p w:rsidR="003903BD" w:rsidRPr="002D61B7" w:rsidRDefault="003903BD" w:rsidP="008075FE">
            <w:pPr>
              <w:pStyle w:val="210"/>
              <w:tabs>
                <w:tab w:val="left" w:pos="517"/>
              </w:tabs>
              <w:spacing w:after="0" w:line="240" w:lineRule="auto"/>
              <w:jc w:val="both"/>
              <w:rPr>
                <w:sz w:val="24"/>
                <w:szCs w:val="24"/>
              </w:rPr>
            </w:pPr>
            <w:r w:rsidRPr="002D61B7">
              <w:rPr>
                <w:rStyle w:val="21"/>
                <w:sz w:val="24"/>
                <w:szCs w:val="24"/>
              </w:rPr>
              <w:t>- Написание эссе «Чем обусловлено появление социально-культурных технологий?»</w:t>
            </w:r>
            <w:bookmarkEnd w:id="3"/>
          </w:p>
        </w:tc>
      </w:tr>
      <w:tr w:rsidR="003903BD" w:rsidRPr="008075FE" w:rsidTr="00094A68">
        <w:tc>
          <w:tcPr>
            <w:tcW w:w="562" w:type="dxa"/>
          </w:tcPr>
          <w:p w:rsidR="003903BD" w:rsidRPr="008075FE" w:rsidRDefault="003903BD" w:rsidP="008075FE">
            <w:pPr>
              <w:shd w:val="clear" w:color="auto" w:fill="FFFFFF"/>
              <w:jc w:val="both"/>
            </w:pPr>
            <w:r w:rsidRPr="008075FE">
              <w:t>2.</w:t>
            </w:r>
          </w:p>
        </w:tc>
        <w:tc>
          <w:tcPr>
            <w:tcW w:w="2552" w:type="dxa"/>
          </w:tcPr>
          <w:p w:rsidR="003903BD" w:rsidRPr="008075FE" w:rsidRDefault="003903BD" w:rsidP="008075FE">
            <w:pPr>
              <w:shd w:val="clear" w:color="auto" w:fill="FFFFFF"/>
              <w:snapToGrid w:val="0"/>
            </w:pPr>
            <w:bookmarkStart w:id="4" w:name="_Hlk29087628"/>
            <w:r w:rsidRPr="008075FE">
              <w:t>Социально-культурные технология как система управления социокультурными процессами.</w:t>
            </w:r>
            <w:bookmarkEnd w:id="4"/>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a8"/>
              <w:widowControl/>
              <w:numPr>
                <w:ilvl w:val="0"/>
                <w:numId w:val="26"/>
              </w:numPr>
              <w:shd w:val="clear" w:color="auto" w:fill="FFFFFF"/>
              <w:tabs>
                <w:tab w:val="left" w:pos="360"/>
              </w:tabs>
              <w:autoSpaceDE/>
              <w:autoSpaceDN/>
              <w:adjustRightInd/>
              <w:ind w:left="37" w:firstLine="0"/>
              <w:jc w:val="both"/>
            </w:pPr>
            <w:bookmarkStart w:id="5" w:name="_Hlk29087872"/>
            <w:r w:rsidRPr="002D61B7">
              <w:t>Специфика системы целеполагания в</w:t>
            </w:r>
          </w:p>
          <w:p w:rsidR="003903BD" w:rsidRPr="008075FE" w:rsidRDefault="003903BD" w:rsidP="008075FE">
            <w:pPr>
              <w:widowControl/>
              <w:shd w:val="clear" w:color="auto" w:fill="FFFFFF"/>
              <w:tabs>
                <w:tab w:val="left" w:pos="360"/>
              </w:tabs>
              <w:autoSpaceDE/>
              <w:autoSpaceDN/>
              <w:adjustRightInd/>
              <w:ind w:left="37"/>
              <w:jc w:val="both"/>
            </w:pPr>
            <w:r w:rsidRPr="008075FE">
              <w:t xml:space="preserve">социокультурной сфере. </w:t>
            </w:r>
          </w:p>
          <w:p w:rsidR="003903BD" w:rsidRPr="002D61B7" w:rsidRDefault="003903BD" w:rsidP="008075FE">
            <w:pPr>
              <w:pStyle w:val="a8"/>
              <w:widowControl/>
              <w:numPr>
                <w:ilvl w:val="0"/>
                <w:numId w:val="26"/>
              </w:numPr>
              <w:shd w:val="clear" w:color="auto" w:fill="FFFFFF"/>
              <w:tabs>
                <w:tab w:val="left" w:pos="360"/>
              </w:tabs>
              <w:autoSpaceDE/>
              <w:autoSpaceDN/>
              <w:adjustRightInd/>
              <w:ind w:left="37" w:firstLine="0"/>
              <w:jc w:val="both"/>
            </w:pPr>
            <w:r w:rsidRPr="002D61B7">
              <w:t>Организационная структура учреждений</w:t>
            </w:r>
          </w:p>
          <w:p w:rsidR="003903BD" w:rsidRPr="008075FE" w:rsidRDefault="003903BD" w:rsidP="008075FE">
            <w:pPr>
              <w:widowControl/>
              <w:shd w:val="clear" w:color="auto" w:fill="FFFFFF"/>
              <w:tabs>
                <w:tab w:val="left" w:pos="360"/>
              </w:tabs>
              <w:autoSpaceDE/>
              <w:autoSpaceDN/>
              <w:adjustRightInd/>
              <w:ind w:left="37"/>
              <w:jc w:val="both"/>
            </w:pPr>
            <w:r w:rsidRPr="008075FE">
              <w:t>социокультурной сферы.</w:t>
            </w:r>
          </w:p>
          <w:p w:rsidR="003903BD" w:rsidRPr="002D61B7" w:rsidRDefault="003903BD" w:rsidP="008075FE">
            <w:pPr>
              <w:pStyle w:val="a8"/>
              <w:widowControl/>
              <w:numPr>
                <w:ilvl w:val="0"/>
                <w:numId w:val="26"/>
              </w:numPr>
              <w:shd w:val="clear" w:color="auto" w:fill="FFFFFF"/>
              <w:tabs>
                <w:tab w:val="left" w:pos="360"/>
              </w:tabs>
              <w:autoSpaceDE/>
              <w:autoSpaceDN/>
              <w:adjustRightInd/>
              <w:ind w:left="37" w:firstLine="0"/>
              <w:jc w:val="both"/>
            </w:pPr>
            <w:r w:rsidRPr="002D61B7">
              <w:t xml:space="preserve">Методическое обеспечение учреждений. </w:t>
            </w:r>
          </w:p>
          <w:p w:rsidR="003903BD" w:rsidRPr="002D61B7" w:rsidRDefault="003903BD" w:rsidP="008075FE">
            <w:pPr>
              <w:pStyle w:val="a8"/>
              <w:widowControl/>
              <w:numPr>
                <w:ilvl w:val="0"/>
                <w:numId w:val="26"/>
              </w:numPr>
              <w:shd w:val="clear" w:color="auto" w:fill="FFFFFF"/>
              <w:tabs>
                <w:tab w:val="left" w:pos="360"/>
              </w:tabs>
              <w:autoSpaceDE/>
              <w:autoSpaceDN/>
              <w:adjustRightInd/>
              <w:ind w:left="37" w:firstLine="0"/>
              <w:jc w:val="both"/>
            </w:pPr>
            <w:r w:rsidRPr="002D61B7">
              <w:t>Роль информации в управлении.</w:t>
            </w:r>
          </w:p>
          <w:p w:rsidR="003903BD" w:rsidRPr="002D61B7" w:rsidRDefault="003903BD" w:rsidP="008075FE">
            <w:pPr>
              <w:pStyle w:val="a8"/>
              <w:widowControl/>
              <w:numPr>
                <w:ilvl w:val="0"/>
                <w:numId w:val="26"/>
              </w:numPr>
              <w:shd w:val="clear" w:color="auto" w:fill="FFFFFF"/>
              <w:tabs>
                <w:tab w:val="left" w:pos="360"/>
              </w:tabs>
              <w:autoSpaceDE/>
              <w:autoSpaceDN/>
              <w:adjustRightInd/>
              <w:ind w:left="37" w:firstLine="0"/>
              <w:jc w:val="both"/>
            </w:pPr>
            <w:r w:rsidRPr="002D61B7">
              <w:t>Институциональная структура и формы деятельности</w:t>
            </w:r>
          </w:p>
          <w:p w:rsidR="003903BD" w:rsidRPr="008075FE" w:rsidRDefault="003903BD" w:rsidP="008075FE">
            <w:pPr>
              <w:widowControl/>
              <w:shd w:val="clear" w:color="auto" w:fill="FFFFFF"/>
              <w:tabs>
                <w:tab w:val="left" w:pos="360"/>
              </w:tabs>
              <w:autoSpaceDE/>
              <w:autoSpaceDN/>
              <w:adjustRightInd/>
              <w:ind w:left="37"/>
              <w:jc w:val="both"/>
            </w:pPr>
            <w:r w:rsidRPr="008075FE">
              <w:t>учреждения культуры.</w:t>
            </w:r>
          </w:p>
          <w:p w:rsidR="003903BD" w:rsidRPr="002D61B7" w:rsidRDefault="003903BD" w:rsidP="008075FE">
            <w:pPr>
              <w:pStyle w:val="a8"/>
              <w:widowControl/>
              <w:numPr>
                <w:ilvl w:val="0"/>
                <w:numId w:val="26"/>
              </w:numPr>
              <w:shd w:val="clear" w:color="auto" w:fill="FFFFFF"/>
              <w:tabs>
                <w:tab w:val="left" w:pos="360"/>
              </w:tabs>
              <w:autoSpaceDE/>
              <w:autoSpaceDN/>
              <w:adjustRightInd/>
              <w:ind w:left="37" w:firstLine="0"/>
              <w:jc w:val="both"/>
            </w:pPr>
            <w:r w:rsidRPr="002D61B7">
              <w:rPr>
                <w:lang w:eastAsia="en-US"/>
              </w:rPr>
              <w:t>Основные черты организаторской деятельности.</w:t>
            </w:r>
          </w:p>
          <w:bookmarkEnd w:id="5"/>
          <w:p w:rsidR="003903BD" w:rsidRPr="002D61B7" w:rsidRDefault="003903BD" w:rsidP="008075FE">
            <w:pPr>
              <w:pStyle w:val="42"/>
              <w:spacing w:before="0" w:line="240" w:lineRule="auto"/>
              <w:rPr>
                <w:rFonts w:ascii="Times New Roman" w:hAnsi="Times New Roman"/>
                <w:b w:val="0"/>
                <w:i w:val="0"/>
                <w:iCs w:val="0"/>
                <w:sz w:val="24"/>
                <w:szCs w:val="24"/>
                <w:lang w:eastAsia="en-US"/>
              </w:rPr>
            </w:pPr>
            <w:r w:rsidRPr="002D61B7">
              <w:rPr>
                <w:rFonts w:ascii="Times New Roman" w:hAnsi="Times New Roman"/>
                <w:b w:val="0"/>
                <w:i w:val="0"/>
                <w:iCs w:val="0"/>
                <w:sz w:val="24"/>
                <w:szCs w:val="24"/>
                <w:lang w:eastAsia="en-US"/>
              </w:rPr>
              <w:t xml:space="preserve">Практические задания студентам: </w:t>
            </w:r>
          </w:p>
          <w:p w:rsidR="003903BD" w:rsidRPr="002D61B7" w:rsidRDefault="003903BD" w:rsidP="008075FE">
            <w:pPr>
              <w:pStyle w:val="42"/>
              <w:spacing w:before="0" w:line="240" w:lineRule="auto"/>
              <w:rPr>
                <w:rFonts w:ascii="Times New Roman" w:hAnsi="Times New Roman"/>
                <w:b w:val="0"/>
                <w:bCs w:val="0"/>
                <w:i w:val="0"/>
                <w:iCs w:val="0"/>
                <w:sz w:val="24"/>
                <w:szCs w:val="24"/>
                <w:lang w:eastAsia="en-US"/>
              </w:rPr>
            </w:pPr>
            <w:bookmarkStart w:id="6" w:name="_Hlk29088048"/>
            <w:r w:rsidRPr="002D61B7">
              <w:rPr>
                <w:rFonts w:ascii="Times New Roman" w:hAnsi="Times New Roman"/>
                <w:b w:val="0"/>
                <w:bCs w:val="0"/>
                <w:i w:val="0"/>
                <w:iCs w:val="0"/>
                <w:sz w:val="24"/>
                <w:szCs w:val="24"/>
                <w:lang w:eastAsia="en-US"/>
              </w:rPr>
              <w:t>- Составление списка научной литературы по разделам</w:t>
            </w:r>
          </w:p>
          <w:p w:rsidR="003903BD" w:rsidRPr="002D61B7" w:rsidRDefault="003903BD" w:rsidP="008075FE">
            <w:pPr>
              <w:pStyle w:val="42"/>
              <w:spacing w:before="0" w:line="240" w:lineRule="auto"/>
              <w:rPr>
                <w:rFonts w:ascii="Times New Roman" w:hAnsi="Times New Roman"/>
                <w:b w:val="0"/>
                <w:bCs w:val="0"/>
                <w:i w:val="0"/>
                <w:iCs w:val="0"/>
                <w:sz w:val="24"/>
                <w:szCs w:val="24"/>
                <w:lang w:eastAsia="en-US"/>
              </w:rPr>
            </w:pPr>
            <w:r w:rsidRPr="002D61B7">
              <w:rPr>
                <w:rFonts w:ascii="Times New Roman" w:hAnsi="Times New Roman"/>
                <w:b w:val="0"/>
                <w:bCs w:val="0"/>
                <w:i w:val="0"/>
                <w:iCs w:val="0"/>
                <w:sz w:val="24"/>
                <w:szCs w:val="24"/>
                <w:lang w:eastAsia="en-US"/>
              </w:rPr>
              <w:t>«Организация» и «Методика культурно-досуговой</w:t>
            </w:r>
          </w:p>
          <w:p w:rsidR="003903BD" w:rsidRPr="002D61B7" w:rsidRDefault="003903BD" w:rsidP="008075FE">
            <w:pPr>
              <w:pStyle w:val="42"/>
              <w:spacing w:before="0" w:line="240" w:lineRule="auto"/>
              <w:rPr>
                <w:rFonts w:ascii="Times New Roman" w:hAnsi="Times New Roman"/>
                <w:b w:val="0"/>
                <w:bCs w:val="0"/>
                <w:i w:val="0"/>
                <w:iCs w:val="0"/>
                <w:sz w:val="24"/>
                <w:szCs w:val="24"/>
                <w:lang w:eastAsia="en-US"/>
              </w:rPr>
            </w:pPr>
            <w:r w:rsidRPr="002D61B7">
              <w:rPr>
                <w:rFonts w:ascii="Times New Roman" w:hAnsi="Times New Roman"/>
                <w:b w:val="0"/>
                <w:bCs w:val="0"/>
                <w:i w:val="0"/>
                <w:iCs w:val="0"/>
                <w:sz w:val="24"/>
                <w:szCs w:val="24"/>
                <w:lang w:eastAsia="en-US"/>
              </w:rPr>
              <w:t>деятельности».</w:t>
            </w:r>
          </w:p>
          <w:p w:rsidR="003903BD" w:rsidRPr="008075FE" w:rsidRDefault="003903BD" w:rsidP="008075FE">
            <w:pPr>
              <w:widowControl/>
              <w:shd w:val="clear" w:color="auto" w:fill="FFFFFF"/>
              <w:tabs>
                <w:tab w:val="left" w:pos="360"/>
              </w:tabs>
              <w:autoSpaceDE/>
              <w:autoSpaceDN/>
              <w:adjustRightInd/>
              <w:jc w:val="both"/>
              <w:rPr>
                <w:lang w:eastAsia="en-US"/>
              </w:rPr>
            </w:pPr>
            <w:r w:rsidRPr="008075FE">
              <w:rPr>
                <w:lang w:eastAsia="en-US"/>
              </w:rPr>
              <w:t xml:space="preserve">- Эссе о научных разработках в организации культурно </w:t>
            </w:r>
          </w:p>
          <w:p w:rsidR="003903BD" w:rsidRPr="008075FE" w:rsidRDefault="003903BD" w:rsidP="008075FE">
            <w:pPr>
              <w:widowControl/>
              <w:shd w:val="clear" w:color="auto" w:fill="FFFFFF"/>
              <w:tabs>
                <w:tab w:val="left" w:pos="360"/>
              </w:tabs>
              <w:autoSpaceDE/>
              <w:autoSpaceDN/>
              <w:adjustRightInd/>
              <w:jc w:val="both"/>
              <w:rPr>
                <w:lang w:eastAsia="en-US"/>
              </w:rPr>
            </w:pPr>
            <w:r w:rsidRPr="008075FE">
              <w:rPr>
                <w:lang w:eastAsia="en-US"/>
              </w:rPr>
              <w:t xml:space="preserve">деятельности? </w:t>
            </w:r>
          </w:p>
          <w:p w:rsidR="003903BD" w:rsidRPr="008075FE" w:rsidRDefault="003903BD" w:rsidP="008075FE">
            <w:pPr>
              <w:widowControl/>
              <w:shd w:val="clear" w:color="auto" w:fill="FFFFFF"/>
              <w:tabs>
                <w:tab w:val="left" w:pos="360"/>
              </w:tabs>
              <w:autoSpaceDE/>
              <w:autoSpaceDN/>
              <w:adjustRightInd/>
              <w:jc w:val="both"/>
            </w:pPr>
            <w:r w:rsidRPr="008075FE">
              <w:rPr>
                <w:lang w:eastAsia="en-US"/>
              </w:rPr>
              <w:t>- Эссе о научных разработках в области методики культурно досуговой деятельности.</w:t>
            </w:r>
          </w:p>
          <w:p w:rsidR="003903BD" w:rsidRPr="008075FE" w:rsidRDefault="003903BD" w:rsidP="008075FE">
            <w:pPr>
              <w:shd w:val="clear" w:color="auto" w:fill="FFFFFF"/>
              <w:autoSpaceDE/>
              <w:autoSpaceDN/>
              <w:adjustRightInd/>
              <w:jc w:val="both"/>
            </w:pPr>
            <w:r w:rsidRPr="008075FE">
              <w:t>- Разработка системы управления частной фирмы в</w:t>
            </w:r>
          </w:p>
          <w:p w:rsidR="003903BD" w:rsidRPr="008075FE" w:rsidRDefault="003903BD" w:rsidP="008075FE">
            <w:pPr>
              <w:shd w:val="clear" w:color="auto" w:fill="FFFFFF"/>
              <w:autoSpaceDE/>
              <w:autoSpaceDN/>
              <w:adjustRightInd/>
              <w:jc w:val="both"/>
            </w:pPr>
            <w:r w:rsidRPr="008075FE">
              <w:t>социокультурной сфере (защита проектов).</w:t>
            </w:r>
          </w:p>
          <w:p w:rsidR="003903BD" w:rsidRPr="002D61B7" w:rsidRDefault="003903BD" w:rsidP="008075FE">
            <w:pPr>
              <w:pStyle w:val="210"/>
              <w:tabs>
                <w:tab w:val="left" w:pos="178"/>
              </w:tabs>
              <w:spacing w:after="0" w:line="240" w:lineRule="auto"/>
              <w:jc w:val="both"/>
              <w:rPr>
                <w:rStyle w:val="21"/>
                <w:sz w:val="24"/>
                <w:szCs w:val="24"/>
              </w:rPr>
            </w:pPr>
            <w:r w:rsidRPr="002D61B7">
              <w:rPr>
                <w:rStyle w:val="21"/>
                <w:sz w:val="24"/>
                <w:szCs w:val="24"/>
              </w:rPr>
              <w:t xml:space="preserve">-Характеристика системных частей социально-культурных технологий. </w:t>
            </w:r>
          </w:p>
          <w:p w:rsidR="003903BD" w:rsidRPr="002D61B7" w:rsidRDefault="003903BD" w:rsidP="008075FE">
            <w:pPr>
              <w:pStyle w:val="210"/>
              <w:tabs>
                <w:tab w:val="left" w:pos="482"/>
              </w:tabs>
              <w:spacing w:after="0" w:line="240" w:lineRule="auto"/>
              <w:jc w:val="both"/>
              <w:rPr>
                <w:rStyle w:val="21"/>
                <w:sz w:val="24"/>
                <w:szCs w:val="24"/>
              </w:rPr>
            </w:pPr>
            <w:r w:rsidRPr="002D61B7">
              <w:rPr>
                <w:rStyle w:val="21"/>
                <w:sz w:val="24"/>
                <w:szCs w:val="24"/>
              </w:rPr>
              <w:t>- Обоснование системных частей социально-культурных</w:t>
            </w:r>
          </w:p>
          <w:p w:rsidR="003903BD" w:rsidRPr="002D61B7" w:rsidRDefault="003903BD" w:rsidP="008075FE">
            <w:pPr>
              <w:pStyle w:val="210"/>
              <w:tabs>
                <w:tab w:val="left" w:pos="482"/>
              </w:tabs>
              <w:spacing w:after="0"/>
              <w:jc w:val="both"/>
              <w:rPr>
                <w:sz w:val="24"/>
                <w:szCs w:val="24"/>
              </w:rPr>
            </w:pPr>
            <w:r w:rsidRPr="002D61B7">
              <w:rPr>
                <w:rStyle w:val="21"/>
                <w:sz w:val="24"/>
                <w:szCs w:val="24"/>
              </w:rPr>
              <w:t>технологий, как и почему они образуют систему</w:t>
            </w:r>
            <w:bookmarkEnd w:id="6"/>
            <w:r w:rsidRPr="002D61B7">
              <w:rPr>
                <w:rStyle w:val="21"/>
                <w:sz w:val="24"/>
                <w:szCs w:val="24"/>
              </w:rPr>
              <w:t>.</w:t>
            </w:r>
          </w:p>
        </w:tc>
      </w:tr>
      <w:tr w:rsidR="003903BD" w:rsidRPr="008075FE" w:rsidTr="00094A68">
        <w:tc>
          <w:tcPr>
            <w:tcW w:w="562" w:type="dxa"/>
          </w:tcPr>
          <w:p w:rsidR="003903BD" w:rsidRPr="008075FE" w:rsidRDefault="003903BD" w:rsidP="008075FE">
            <w:pPr>
              <w:shd w:val="clear" w:color="auto" w:fill="FFFFFF"/>
              <w:jc w:val="both"/>
            </w:pPr>
            <w:r w:rsidRPr="008075FE">
              <w:t>3.</w:t>
            </w:r>
          </w:p>
        </w:tc>
        <w:tc>
          <w:tcPr>
            <w:tcW w:w="2552" w:type="dxa"/>
          </w:tcPr>
          <w:p w:rsidR="003903BD" w:rsidRPr="002D61B7" w:rsidRDefault="003903BD" w:rsidP="008075FE">
            <w:pPr>
              <w:pStyle w:val="33"/>
              <w:tabs>
                <w:tab w:val="left" w:pos="452"/>
              </w:tabs>
              <w:spacing w:before="0" w:after="0" w:line="240" w:lineRule="auto"/>
              <w:rPr>
                <w:sz w:val="24"/>
                <w:szCs w:val="24"/>
              </w:rPr>
            </w:pPr>
            <w:bookmarkStart w:id="7" w:name="_Hlk29088259"/>
            <w:r w:rsidRPr="002D61B7">
              <w:rPr>
                <w:rStyle w:val="32"/>
                <w:sz w:val="24"/>
                <w:szCs w:val="24"/>
              </w:rPr>
              <w:t>Особенности и уровни развития</w:t>
            </w:r>
          </w:p>
          <w:p w:rsidR="003903BD" w:rsidRPr="002D61B7" w:rsidRDefault="003903BD" w:rsidP="008075FE">
            <w:pPr>
              <w:pStyle w:val="33"/>
              <w:tabs>
                <w:tab w:val="left" w:pos="452"/>
              </w:tabs>
              <w:spacing w:before="0" w:after="0" w:line="240" w:lineRule="auto"/>
              <w:rPr>
                <w:sz w:val="24"/>
                <w:szCs w:val="24"/>
              </w:rPr>
            </w:pPr>
            <w:r w:rsidRPr="002D61B7">
              <w:rPr>
                <w:rStyle w:val="32"/>
                <w:sz w:val="24"/>
                <w:szCs w:val="24"/>
              </w:rPr>
              <w:t>социально-культурных технологий</w:t>
            </w:r>
            <w:bookmarkEnd w:id="7"/>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27"/>
              </w:numPr>
              <w:tabs>
                <w:tab w:val="left" w:pos="320"/>
              </w:tabs>
              <w:spacing w:after="0" w:line="240" w:lineRule="auto"/>
              <w:jc w:val="both"/>
              <w:rPr>
                <w:rStyle w:val="21"/>
                <w:sz w:val="24"/>
                <w:szCs w:val="24"/>
                <w:shd w:val="clear" w:color="auto" w:fill="auto"/>
              </w:rPr>
            </w:pPr>
            <w:bookmarkStart w:id="8" w:name="_Hlk29088308"/>
            <w:r w:rsidRPr="002D61B7">
              <w:rPr>
                <w:rStyle w:val="21"/>
                <w:sz w:val="24"/>
                <w:szCs w:val="24"/>
              </w:rPr>
              <w:t xml:space="preserve"> Характеристики процессов, построенных по</w:t>
            </w:r>
          </w:p>
          <w:p w:rsidR="003903BD" w:rsidRPr="002D61B7" w:rsidRDefault="003903BD" w:rsidP="008075FE">
            <w:pPr>
              <w:pStyle w:val="210"/>
              <w:tabs>
                <w:tab w:val="left" w:pos="320"/>
              </w:tabs>
              <w:spacing w:after="0" w:line="240" w:lineRule="auto"/>
              <w:jc w:val="both"/>
              <w:rPr>
                <w:rStyle w:val="21"/>
                <w:sz w:val="24"/>
                <w:szCs w:val="24"/>
              </w:rPr>
            </w:pPr>
            <w:r w:rsidRPr="002D61B7">
              <w:rPr>
                <w:rStyle w:val="21"/>
                <w:sz w:val="24"/>
                <w:szCs w:val="24"/>
              </w:rPr>
              <w:t>методическому и технологическому принципу, их</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принципиальное отличие.</w:t>
            </w:r>
          </w:p>
          <w:p w:rsidR="003903BD" w:rsidRPr="002D61B7" w:rsidRDefault="003903BD" w:rsidP="008075FE">
            <w:pPr>
              <w:pStyle w:val="210"/>
              <w:numPr>
                <w:ilvl w:val="0"/>
                <w:numId w:val="27"/>
              </w:numPr>
              <w:tabs>
                <w:tab w:val="left" w:pos="320"/>
              </w:tabs>
              <w:spacing w:after="0" w:line="240" w:lineRule="auto"/>
              <w:jc w:val="both"/>
              <w:rPr>
                <w:rStyle w:val="21"/>
                <w:sz w:val="24"/>
                <w:szCs w:val="24"/>
                <w:shd w:val="clear" w:color="auto" w:fill="auto"/>
              </w:rPr>
            </w:pPr>
            <w:r w:rsidRPr="002D61B7">
              <w:rPr>
                <w:rStyle w:val="21"/>
                <w:sz w:val="24"/>
                <w:szCs w:val="24"/>
              </w:rPr>
              <w:t>Сходство и отличие социально-культурных</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технологий и производственных.</w:t>
            </w:r>
          </w:p>
          <w:p w:rsidR="003903BD" w:rsidRPr="002D61B7" w:rsidRDefault="003903BD" w:rsidP="008075FE">
            <w:pPr>
              <w:pStyle w:val="210"/>
              <w:numPr>
                <w:ilvl w:val="0"/>
                <w:numId w:val="27"/>
              </w:numPr>
              <w:tabs>
                <w:tab w:val="left" w:pos="320"/>
                <w:tab w:val="left" w:pos="496"/>
              </w:tabs>
              <w:spacing w:after="0" w:line="240" w:lineRule="auto"/>
              <w:jc w:val="both"/>
              <w:rPr>
                <w:rStyle w:val="21"/>
                <w:sz w:val="24"/>
                <w:szCs w:val="24"/>
                <w:shd w:val="clear" w:color="auto" w:fill="auto"/>
              </w:rPr>
            </w:pPr>
            <w:r w:rsidRPr="002D61B7">
              <w:rPr>
                <w:rStyle w:val="21"/>
                <w:sz w:val="24"/>
                <w:szCs w:val="24"/>
              </w:rPr>
              <w:t>Отличительные особенности социально-культурных</w:t>
            </w:r>
          </w:p>
          <w:p w:rsidR="003903BD" w:rsidRPr="002D61B7" w:rsidRDefault="003903BD" w:rsidP="008075FE">
            <w:pPr>
              <w:pStyle w:val="210"/>
              <w:tabs>
                <w:tab w:val="left" w:pos="320"/>
                <w:tab w:val="left" w:pos="496"/>
              </w:tabs>
              <w:spacing w:after="0" w:line="240" w:lineRule="auto"/>
              <w:jc w:val="both"/>
              <w:rPr>
                <w:sz w:val="24"/>
                <w:szCs w:val="24"/>
              </w:rPr>
            </w:pPr>
            <w:r w:rsidRPr="002D61B7">
              <w:rPr>
                <w:rStyle w:val="21"/>
                <w:sz w:val="24"/>
                <w:szCs w:val="24"/>
              </w:rPr>
              <w:t>технологий от других видов социальных технологий.</w:t>
            </w:r>
          </w:p>
          <w:bookmarkEnd w:id="8"/>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2D61B7" w:rsidRDefault="003903BD" w:rsidP="008075FE">
            <w:pPr>
              <w:pStyle w:val="210"/>
              <w:tabs>
                <w:tab w:val="left" w:pos="500"/>
              </w:tabs>
              <w:spacing w:after="0" w:line="240" w:lineRule="auto"/>
              <w:jc w:val="both"/>
              <w:rPr>
                <w:rStyle w:val="21"/>
                <w:sz w:val="24"/>
                <w:szCs w:val="24"/>
              </w:rPr>
            </w:pPr>
            <w:bookmarkStart w:id="9" w:name="_Hlk29088583"/>
            <w:r w:rsidRPr="002D61B7">
              <w:rPr>
                <w:rStyle w:val="21"/>
                <w:sz w:val="24"/>
                <w:szCs w:val="24"/>
              </w:rPr>
              <w:t>- Дайте характеристику этапам творческого процесса</w:t>
            </w:r>
          </w:p>
          <w:p w:rsidR="003903BD" w:rsidRPr="002D61B7" w:rsidRDefault="003903BD" w:rsidP="008075FE">
            <w:pPr>
              <w:pStyle w:val="210"/>
              <w:tabs>
                <w:tab w:val="left" w:pos="500"/>
              </w:tabs>
              <w:spacing w:after="0" w:line="240" w:lineRule="auto"/>
              <w:jc w:val="both"/>
              <w:rPr>
                <w:rStyle w:val="21"/>
                <w:sz w:val="24"/>
                <w:szCs w:val="24"/>
                <w:shd w:val="clear" w:color="auto" w:fill="auto"/>
              </w:rPr>
            </w:pPr>
            <w:r w:rsidRPr="002D61B7">
              <w:rPr>
                <w:rStyle w:val="21"/>
                <w:sz w:val="24"/>
                <w:szCs w:val="24"/>
              </w:rPr>
              <w:t>работы специалиста над технологическим проектом.</w:t>
            </w:r>
          </w:p>
          <w:p w:rsidR="003903BD" w:rsidRPr="002D61B7" w:rsidRDefault="003903BD" w:rsidP="008075FE">
            <w:pPr>
              <w:pStyle w:val="210"/>
              <w:tabs>
                <w:tab w:val="left" w:pos="500"/>
              </w:tabs>
              <w:spacing w:after="0" w:line="240" w:lineRule="auto"/>
              <w:jc w:val="both"/>
              <w:rPr>
                <w:rStyle w:val="21"/>
                <w:sz w:val="24"/>
                <w:szCs w:val="24"/>
              </w:rPr>
            </w:pPr>
            <w:r w:rsidRPr="002D61B7">
              <w:rPr>
                <w:rStyle w:val="21"/>
                <w:sz w:val="24"/>
                <w:szCs w:val="24"/>
              </w:rPr>
              <w:t>- Составление таблицы компонентов технологического</w:t>
            </w:r>
          </w:p>
          <w:p w:rsidR="003903BD" w:rsidRPr="002D61B7" w:rsidRDefault="003903BD" w:rsidP="008075FE">
            <w:pPr>
              <w:pStyle w:val="210"/>
              <w:tabs>
                <w:tab w:val="left" w:pos="500"/>
              </w:tabs>
              <w:spacing w:after="0" w:line="240" w:lineRule="auto"/>
              <w:jc w:val="both"/>
              <w:rPr>
                <w:sz w:val="24"/>
                <w:szCs w:val="24"/>
              </w:rPr>
            </w:pPr>
            <w:r w:rsidRPr="002D61B7">
              <w:rPr>
                <w:rStyle w:val="21"/>
                <w:sz w:val="24"/>
                <w:szCs w:val="24"/>
              </w:rPr>
              <w:t>процесса</w:t>
            </w:r>
            <w:bookmarkEnd w:id="9"/>
          </w:p>
        </w:tc>
      </w:tr>
      <w:tr w:rsidR="003903BD" w:rsidRPr="008075FE" w:rsidTr="00094A68">
        <w:tc>
          <w:tcPr>
            <w:tcW w:w="562" w:type="dxa"/>
          </w:tcPr>
          <w:p w:rsidR="003903BD" w:rsidRPr="008075FE" w:rsidRDefault="003903BD" w:rsidP="008075FE">
            <w:pPr>
              <w:shd w:val="clear" w:color="auto" w:fill="FFFFFF"/>
              <w:jc w:val="both"/>
            </w:pPr>
            <w:r w:rsidRPr="008075FE">
              <w:t>4</w:t>
            </w:r>
          </w:p>
        </w:tc>
        <w:bookmarkStart w:id="10" w:name="_Hlk29088664"/>
        <w:tc>
          <w:tcPr>
            <w:tcW w:w="2552" w:type="dxa"/>
          </w:tcPr>
          <w:p w:rsidR="003903BD" w:rsidRPr="008075FE" w:rsidRDefault="003903BD" w:rsidP="008075FE">
            <w:pPr>
              <w:shd w:val="clear" w:color="auto" w:fill="FFFFFF"/>
              <w:snapToGrid w:val="0"/>
            </w:pPr>
            <w:r w:rsidRPr="008075FE">
              <w:fldChar w:fldCharType="begin"/>
            </w:r>
            <w:r w:rsidRPr="008075FE">
              <w:instrText xml:space="preserve"> HYPERLINK \l "bookmark5" \o "Current Document" </w:instrText>
            </w:r>
            <w:r w:rsidRPr="008075FE">
              <w:fldChar w:fldCharType="separate"/>
            </w:r>
            <w:r w:rsidRPr="008075FE">
              <w:rPr>
                <w:rStyle w:val="32"/>
                <w:sz w:val="24"/>
                <w:szCs w:val="24"/>
              </w:rPr>
              <w:t xml:space="preserve">Классификация социально-культурных технологий </w:t>
            </w:r>
            <w:r w:rsidRPr="008075FE">
              <w:fldChar w:fldCharType="end"/>
            </w:r>
            <w:bookmarkEnd w:id="10"/>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15"/>
              </w:numPr>
              <w:tabs>
                <w:tab w:val="left" w:pos="320"/>
              </w:tabs>
              <w:spacing w:after="0" w:line="240" w:lineRule="auto"/>
              <w:jc w:val="both"/>
              <w:rPr>
                <w:rStyle w:val="21"/>
                <w:sz w:val="24"/>
                <w:szCs w:val="24"/>
                <w:shd w:val="clear" w:color="auto" w:fill="auto"/>
              </w:rPr>
            </w:pPr>
            <w:bookmarkStart w:id="11" w:name="_Hlk29089067"/>
            <w:r w:rsidRPr="002D61B7">
              <w:rPr>
                <w:rStyle w:val="21"/>
                <w:sz w:val="24"/>
                <w:szCs w:val="24"/>
              </w:rPr>
              <w:t>Классификация социально культурных техноло</w:t>
            </w:r>
            <w:r w:rsidRPr="002D61B7">
              <w:rPr>
                <w:rStyle w:val="21"/>
                <w:sz w:val="24"/>
                <w:szCs w:val="24"/>
              </w:rPr>
              <w:softHyphen/>
              <w:t>гий,</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сложность ее осуществления.</w:t>
            </w:r>
          </w:p>
          <w:p w:rsidR="003903BD" w:rsidRPr="002D61B7" w:rsidRDefault="003903BD" w:rsidP="008075FE">
            <w:pPr>
              <w:pStyle w:val="210"/>
              <w:numPr>
                <w:ilvl w:val="0"/>
                <w:numId w:val="15"/>
              </w:numPr>
              <w:tabs>
                <w:tab w:val="left" w:pos="320"/>
              </w:tabs>
              <w:spacing w:after="0" w:line="240" w:lineRule="auto"/>
              <w:jc w:val="both"/>
              <w:rPr>
                <w:rStyle w:val="21"/>
                <w:sz w:val="24"/>
                <w:szCs w:val="24"/>
                <w:shd w:val="clear" w:color="auto" w:fill="auto"/>
              </w:rPr>
            </w:pPr>
            <w:r w:rsidRPr="002D61B7">
              <w:rPr>
                <w:rStyle w:val="21"/>
                <w:sz w:val="24"/>
                <w:szCs w:val="24"/>
              </w:rPr>
              <w:t>Классификация СКТ по принципу целостности</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технологического процесса.</w:t>
            </w:r>
          </w:p>
          <w:p w:rsidR="003903BD" w:rsidRPr="002D61B7" w:rsidRDefault="003903BD" w:rsidP="008075FE">
            <w:pPr>
              <w:pStyle w:val="210"/>
              <w:numPr>
                <w:ilvl w:val="0"/>
                <w:numId w:val="15"/>
              </w:numPr>
              <w:tabs>
                <w:tab w:val="left" w:pos="320"/>
              </w:tabs>
              <w:spacing w:after="0" w:line="240" w:lineRule="auto"/>
              <w:jc w:val="both"/>
              <w:rPr>
                <w:rStyle w:val="21"/>
                <w:sz w:val="24"/>
                <w:szCs w:val="24"/>
                <w:shd w:val="clear" w:color="auto" w:fill="auto"/>
              </w:rPr>
            </w:pPr>
            <w:r w:rsidRPr="002D61B7">
              <w:rPr>
                <w:rStyle w:val="21"/>
                <w:sz w:val="24"/>
                <w:szCs w:val="24"/>
              </w:rPr>
              <w:t xml:space="preserve"> Характеристики СКТ, классифицированных по</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методическому принципу.</w:t>
            </w:r>
          </w:p>
          <w:p w:rsidR="003903BD" w:rsidRPr="002D61B7" w:rsidRDefault="003903BD" w:rsidP="008075FE">
            <w:pPr>
              <w:pStyle w:val="210"/>
              <w:numPr>
                <w:ilvl w:val="0"/>
                <w:numId w:val="15"/>
              </w:numPr>
              <w:tabs>
                <w:tab w:val="left" w:pos="320"/>
              </w:tabs>
              <w:spacing w:after="0" w:line="240" w:lineRule="auto"/>
              <w:jc w:val="both"/>
              <w:rPr>
                <w:sz w:val="24"/>
                <w:szCs w:val="24"/>
              </w:rPr>
            </w:pPr>
            <w:r w:rsidRPr="002D61B7">
              <w:rPr>
                <w:rStyle w:val="21"/>
                <w:sz w:val="24"/>
                <w:szCs w:val="24"/>
              </w:rPr>
              <w:t>Технологии, классифицированные по историко- содержательному и функциональному признаку.</w:t>
            </w:r>
          </w:p>
          <w:p w:rsidR="003903BD" w:rsidRPr="002D61B7" w:rsidRDefault="003903BD" w:rsidP="008075FE">
            <w:pPr>
              <w:pStyle w:val="210"/>
              <w:numPr>
                <w:ilvl w:val="0"/>
                <w:numId w:val="15"/>
              </w:numPr>
              <w:tabs>
                <w:tab w:val="left" w:pos="320"/>
              </w:tabs>
              <w:spacing w:after="0" w:line="240" w:lineRule="auto"/>
              <w:jc w:val="both"/>
              <w:rPr>
                <w:rStyle w:val="21"/>
                <w:sz w:val="24"/>
                <w:szCs w:val="24"/>
                <w:shd w:val="clear" w:color="auto" w:fill="auto"/>
              </w:rPr>
            </w:pPr>
            <w:r w:rsidRPr="002D61B7">
              <w:rPr>
                <w:rStyle w:val="21"/>
                <w:sz w:val="24"/>
                <w:szCs w:val="24"/>
              </w:rPr>
              <w:t>Характеристики технологий, классифицированных по соци</w:t>
            </w:r>
            <w:r w:rsidRPr="002D61B7">
              <w:rPr>
                <w:rStyle w:val="21"/>
                <w:sz w:val="24"/>
                <w:szCs w:val="24"/>
              </w:rPr>
              <w:softHyphen/>
              <w:t>ально-демографическому признаку и признаку</w:t>
            </w:r>
          </w:p>
          <w:p w:rsidR="003903BD" w:rsidRPr="002D61B7" w:rsidRDefault="003903BD" w:rsidP="008075FE">
            <w:pPr>
              <w:pStyle w:val="210"/>
              <w:tabs>
                <w:tab w:val="left" w:pos="504"/>
              </w:tabs>
              <w:spacing w:after="0" w:line="240" w:lineRule="auto"/>
              <w:jc w:val="both"/>
              <w:rPr>
                <w:sz w:val="24"/>
                <w:szCs w:val="24"/>
              </w:rPr>
            </w:pPr>
            <w:r w:rsidRPr="002D61B7">
              <w:rPr>
                <w:rStyle w:val="21"/>
                <w:sz w:val="24"/>
                <w:szCs w:val="24"/>
              </w:rPr>
              <w:t>инноваций.</w:t>
            </w:r>
          </w:p>
          <w:bookmarkEnd w:id="11"/>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2D61B7" w:rsidRDefault="003903BD" w:rsidP="008075FE">
            <w:pPr>
              <w:pStyle w:val="210"/>
              <w:tabs>
                <w:tab w:val="left" w:pos="550"/>
              </w:tabs>
              <w:spacing w:after="120" w:line="240" w:lineRule="auto"/>
              <w:jc w:val="both"/>
              <w:rPr>
                <w:sz w:val="24"/>
                <w:szCs w:val="24"/>
              </w:rPr>
            </w:pPr>
            <w:bookmarkStart w:id="12" w:name="_Hlk29089184"/>
            <w:r w:rsidRPr="002D61B7">
              <w:rPr>
                <w:rStyle w:val="21"/>
                <w:sz w:val="24"/>
                <w:szCs w:val="24"/>
              </w:rPr>
              <w:t>- Представление своей системы классификации СКТ.</w:t>
            </w:r>
            <w:bookmarkEnd w:id="12"/>
          </w:p>
        </w:tc>
      </w:tr>
      <w:tr w:rsidR="003903BD" w:rsidRPr="008075FE" w:rsidTr="00094A68">
        <w:tc>
          <w:tcPr>
            <w:tcW w:w="562" w:type="dxa"/>
          </w:tcPr>
          <w:p w:rsidR="003903BD" w:rsidRPr="008075FE" w:rsidRDefault="003903BD" w:rsidP="008075FE">
            <w:pPr>
              <w:shd w:val="clear" w:color="auto" w:fill="FFFFFF"/>
              <w:jc w:val="both"/>
            </w:pPr>
            <w:r w:rsidRPr="008075FE">
              <w:t>5</w:t>
            </w:r>
          </w:p>
        </w:tc>
        <w:bookmarkStart w:id="13" w:name="_Hlk29089379"/>
        <w:tc>
          <w:tcPr>
            <w:tcW w:w="2552" w:type="dxa"/>
          </w:tcPr>
          <w:p w:rsidR="003903BD" w:rsidRPr="008075FE" w:rsidRDefault="003903BD" w:rsidP="008075FE">
            <w:pPr>
              <w:shd w:val="clear" w:color="auto" w:fill="FFFFFF"/>
              <w:snapToGrid w:val="0"/>
            </w:pPr>
            <w:r w:rsidRPr="008075FE">
              <w:fldChar w:fldCharType="begin"/>
            </w:r>
            <w:r w:rsidRPr="008075FE">
              <w:instrText xml:space="preserve"> HYPERLINK \l "bookmark3" \o "Current Document" </w:instrText>
            </w:r>
            <w:r w:rsidRPr="008075FE">
              <w:fldChar w:fldCharType="separate"/>
            </w:r>
            <w:r w:rsidRPr="008075FE">
              <w:rPr>
                <w:rStyle w:val="32"/>
                <w:sz w:val="24"/>
                <w:szCs w:val="24"/>
              </w:rPr>
              <w:t>Цели и содержание социально-культурных технологий</w:t>
            </w:r>
            <w:r w:rsidRPr="008075FE">
              <w:fldChar w:fldCharType="end"/>
            </w:r>
            <w:bookmarkEnd w:id="13"/>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16"/>
              </w:numPr>
              <w:tabs>
                <w:tab w:val="left" w:pos="320"/>
              </w:tabs>
              <w:spacing w:after="0" w:line="240" w:lineRule="auto"/>
              <w:jc w:val="both"/>
              <w:rPr>
                <w:rStyle w:val="21"/>
                <w:sz w:val="24"/>
                <w:szCs w:val="24"/>
                <w:shd w:val="clear" w:color="auto" w:fill="auto"/>
              </w:rPr>
            </w:pPr>
            <w:bookmarkStart w:id="14" w:name="_Hlk29089792"/>
            <w:r w:rsidRPr="002D61B7">
              <w:rPr>
                <w:rStyle w:val="21"/>
                <w:sz w:val="24"/>
                <w:szCs w:val="24"/>
              </w:rPr>
              <w:t>Определение понятия «Цели социально</w:t>
            </w:r>
          </w:p>
          <w:p w:rsidR="003903BD" w:rsidRPr="002D61B7" w:rsidRDefault="003903BD" w:rsidP="008075FE">
            <w:pPr>
              <w:pStyle w:val="210"/>
              <w:tabs>
                <w:tab w:val="left" w:pos="320"/>
              </w:tabs>
              <w:spacing w:after="0" w:line="240" w:lineRule="auto"/>
              <w:jc w:val="both"/>
              <w:rPr>
                <w:rStyle w:val="21"/>
                <w:sz w:val="24"/>
                <w:szCs w:val="24"/>
              </w:rPr>
            </w:pPr>
            <w:r w:rsidRPr="002D61B7">
              <w:rPr>
                <w:rStyle w:val="21"/>
                <w:sz w:val="24"/>
                <w:szCs w:val="24"/>
              </w:rPr>
              <w:t>культурной деятельно</w:t>
            </w:r>
            <w:r w:rsidRPr="002D61B7">
              <w:rPr>
                <w:rStyle w:val="21"/>
                <w:sz w:val="24"/>
                <w:szCs w:val="24"/>
              </w:rPr>
              <w:softHyphen/>
              <w:t>сти» и обоснуйте объективные</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факторы, влияющие на их выбор.</w:t>
            </w:r>
          </w:p>
          <w:p w:rsidR="003903BD" w:rsidRPr="002D61B7" w:rsidRDefault="003903BD" w:rsidP="008075FE">
            <w:pPr>
              <w:pStyle w:val="210"/>
              <w:numPr>
                <w:ilvl w:val="0"/>
                <w:numId w:val="16"/>
              </w:numPr>
              <w:tabs>
                <w:tab w:val="left" w:pos="320"/>
              </w:tabs>
              <w:spacing w:after="0" w:line="240" w:lineRule="auto"/>
              <w:jc w:val="both"/>
              <w:rPr>
                <w:rStyle w:val="21"/>
                <w:sz w:val="24"/>
                <w:szCs w:val="24"/>
                <w:shd w:val="clear" w:color="auto" w:fill="auto"/>
              </w:rPr>
            </w:pPr>
            <w:r w:rsidRPr="002D61B7">
              <w:rPr>
                <w:rStyle w:val="21"/>
                <w:sz w:val="24"/>
                <w:szCs w:val="24"/>
              </w:rPr>
              <w:t>«Проблемное поле» и какова его роль в определении пре</w:t>
            </w:r>
            <w:r w:rsidRPr="002D61B7">
              <w:rPr>
                <w:rStyle w:val="21"/>
                <w:sz w:val="24"/>
                <w:szCs w:val="24"/>
              </w:rPr>
              <w:softHyphen/>
              <w:t>обладающих целей и задач социально-культурной</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политики.</w:t>
            </w:r>
          </w:p>
          <w:p w:rsidR="003903BD" w:rsidRPr="002D61B7" w:rsidRDefault="003903BD" w:rsidP="008075FE">
            <w:pPr>
              <w:pStyle w:val="210"/>
              <w:numPr>
                <w:ilvl w:val="0"/>
                <w:numId w:val="16"/>
              </w:numPr>
              <w:tabs>
                <w:tab w:val="left" w:pos="320"/>
              </w:tabs>
              <w:spacing w:after="0" w:line="240" w:lineRule="auto"/>
              <w:jc w:val="both"/>
              <w:rPr>
                <w:rStyle w:val="21"/>
                <w:sz w:val="24"/>
                <w:szCs w:val="24"/>
                <w:shd w:val="clear" w:color="auto" w:fill="auto"/>
              </w:rPr>
            </w:pPr>
            <w:r w:rsidRPr="002D61B7">
              <w:rPr>
                <w:rStyle w:val="21"/>
                <w:sz w:val="24"/>
                <w:szCs w:val="24"/>
              </w:rPr>
              <w:t>«Программно-целевой метод», которым приня</w:t>
            </w:r>
            <w:r w:rsidRPr="002D61B7">
              <w:rPr>
                <w:rStyle w:val="21"/>
                <w:sz w:val="24"/>
                <w:szCs w:val="24"/>
              </w:rPr>
              <w:softHyphen/>
              <w:t>то</w:t>
            </w:r>
          </w:p>
          <w:p w:rsidR="003903BD" w:rsidRPr="002D61B7" w:rsidRDefault="003903BD" w:rsidP="008075FE">
            <w:pPr>
              <w:pStyle w:val="210"/>
              <w:tabs>
                <w:tab w:val="left" w:pos="320"/>
              </w:tabs>
              <w:spacing w:after="0" w:line="240" w:lineRule="auto"/>
              <w:jc w:val="both"/>
              <w:rPr>
                <w:rStyle w:val="21"/>
                <w:sz w:val="24"/>
                <w:szCs w:val="24"/>
              </w:rPr>
            </w:pPr>
            <w:r w:rsidRPr="002D61B7">
              <w:rPr>
                <w:rStyle w:val="21"/>
                <w:sz w:val="24"/>
                <w:szCs w:val="24"/>
              </w:rPr>
              <w:t>руководствоваться при разработке технологических</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проектов.</w:t>
            </w:r>
          </w:p>
          <w:p w:rsidR="003903BD" w:rsidRPr="002D61B7" w:rsidRDefault="003903BD" w:rsidP="008075FE">
            <w:pPr>
              <w:pStyle w:val="210"/>
              <w:numPr>
                <w:ilvl w:val="0"/>
                <w:numId w:val="16"/>
              </w:numPr>
              <w:tabs>
                <w:tab w:val="left" w:pos="320"/>
              </w:tabs>
              <w:spacing w:after="0" w:line="240" w:lineRule="auto"/>
              <w:jc w:val="both"/>
              <w:rPr>
                <w:rStyle w:val="21"/>
                <w:sz w:val="24"/>
                <w:szCs w:val="24"/>
                <w:shd w:val="clear" w:color="auto" w:fill="auto"/>
              </w:rPr>
            </w:pPr>
            <w:r w:rsidRPr="002D61B7">
              <w:rPr>
                <w:rStyle w:val="21"/>
                <w:sz w:val="24"/>
                <w:szCs w:val="24"/>
              </w:rPr>
              <w:t>Определение понятия «содержание СКД», круг</w:t>
            </w:r>
          </w:p>
          <w:p w:rsidR="003903BD" w:rsidRPr="002D61B7" w:rsidRDefault="003903BD" w:rsidP="008075FE">
            <w:pPr>
              <w:pStyle w:val="210"/>
              <w:tabs>
                <w:tab w:val="left" w:pos="320"/>
              </w:tabs>
              <w:spacing w:after="0" w:line="240" w:lineRule="auto"/>
              <w:jc w:val="both"/>
              <w:rPr>
                <w:rStyle w:val="21"/>
                <w:sz w:val="24"/>
                <w:szCs w:val="24"/>
              </w:rPr>
            </w:pPr>
            <w:r w:rsidRPr="002D61B7">
              <w:rPr>
                <w:rStyle w:val="21"/>
                <w:sz w:val="24"/>
                <w:szCs w:val="24"/>
              </w:rPr>
              <w:t>проблем, отражённых в содержании социально-</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культурной деятельности.</w:t>
            </w:r>
          </w:p>
          <w:bookmarkEnd w:id="14"/>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jc w:val="both"/>
            </w:pPr>
            <w:bookmarkStart w:id="15" w:name="_Hlk29089946"/>
            <w:r w:rsidRPr="008075FE">
              <w:t>- Составление таблицы основных целей учреждений</w:t>
            </w:r>
          </w:p>
          <w:p w:rsidR="003903BD" w:rsidRPr="008075FE" w:rsidRDefault="003903BD" w:rsidP="008075FE">
            <w:pPr>
              <w:shd w:val="clear" w:color="auto" w:fill="FFFFFF"/>
              <w:jc w:val="both"/>
            </w:pPr>
            <w:r w:rsidRPr="008075FE">
              <w:t>культуры согласно их специфике.</w:t>
            </w:r>
          </w:p>
          <w:p w:rsidR="003903BD" w:rsidRPr="008075FE" w:rsidRDefault="003903BD" w:rsidP="008075FE">
            <w:pPr>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jc w:val="both"/>
            </w:pPr>
            <w:r w:rsidRPr="008075FE">
              <w:t>- Разработка системы целей учреждения.</w:t>
            </w:r>
          </w:p>
          <w:p w:rsidR="003903BD" w:rsidRPr="008075FE" w:rsidRDefault="003903BD" w:rsidP="008075FE">
            <w:pPr>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jc w:val="both"/>
            </w:pPr>
            <w:r w:rsidRPr="008075FE">
              <w:t>- Согласование целей.</w:t>
            </w:r>
            <w:bookmarkEnd w:id="15"/>
          </w:p>
        </w:tc>
      </w:tr>
      <w:tr w:rsidR="003903BD" w:rsidRPr="008075FE" w:rsidTr="00094A68">
        <w:tc>
          <w:tcPr>
            <w:tcW w:w="562" w:type="dxa"/>
          </w:tcPr>
          <w:p w:rsidR="003903BD" w:rsidRPr="008075FE" w:rsidRDefault="003903BD" w:rsidP="008075FE">
            <w:pPr>
              <w:shd w:val="clear" w:color="auto" w:fill="FFFFFF"/>
              <w:jc w:val="both"/>
            </w:pPr>
            <w:r w:rsidRPr="008075FE">
              <w:t>6</w:t>
            </w:r>
          </w:p>
        </w:tc>
        <w:tc>
          <w:tcPr>
            <w:tcW w:w="2552" w:type="dxa"/>
          </w:tcPr>
          <w:p w:rsidR="003903BD" w:rsidRPr="008075FE" w:rsidRDefault="003903BD" w:rsidP="008075FE">
            <w:pPr>
              <w:shd w:val="clear" w:color="auto" w:fill="FFFFFF"/>
              <w:snapToGrid w:val="0"/>
            </w:pPr>
            <w:r w:rsidRPr="008075FE">
              <w:t xml:space="preserve">Субъекты и объекты управления в социокультурных технологиях. </w:t>
            </w:r>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a8"/>
              <w:widowControl/>
              <w:numPr>
                <w:ilvl w:val="0"/>
                <w:numId w:val="28"/>
              </w:numPr>
              <w:shd w:val="clear" w:color="auto" w:fill="FFFFFF"/>
              <w:tabs>
                <w:tab w:val="left" w:pos="360"/>
                <w:tab w:val="left" w:pos="1316"/>
                <w:tab w:val="left" w:pos="2632"/>
                <w:tab w:val="left" w:pos="3948"/>
                <w:tab w:val="left" w:pos="5457"/>
                <w:tab w:val="left" w:pos="6709"/>
                <w:tab w:val="left" w:pos="7961"/>
                <w:tab w:val="left" w:pos="9213"/>
              </w:tabs>
              <w:autoSpaceDE/>
              <w:autoSpaceDN/>
              <w:adjustRightInd/>
              <w:ind w:left="37"/>
              <w:jc w:val="both"/>
            </w:pPr>
            <w:r w:rsidRPr="002D61B7">
              <w:t>Субъекты и объекты управления в социокультурных</w:t>
            </w:r>
          </w:p>
          <w:p w:rsidR="003903BD" w:rsidRPr="002D61B7" w:rsidRDefault="003903BD" w:rsidP="008075FE">
            <w:pPr>
              <w:pStyle w:val="a8"/>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ind w:left="37"/>
              <w:jc w:val="both"/>
            </w:pPr>
            <w:r w:rsidRPr="002D61B7">
              <w:t>процессах.</w:t>
            </w:r>
          </w:p>
          <w:p w:rsidR="003903BD" w:rsidRPr="002D61B7" w:rsidRDefault="003903BD" w:rsidP="008075FE">
            <w:pPr>
              <w:pStyle w:val="a8"/>
              <w:widowControl/>
              <w:numPr>
                <w:ilvl w:val="0"/>
                <w:numId w:val="28"/>
              </w:numPr>
              <w:shd w:val="clear" w:color="auto" w:fill="FFFFFF"/>
              <w:tabs>
                <w:tab w:val="left" w:pos="360"/>
                <w:tab w:val="left" w:pos="1316"/>
                <w:tab w:val="left" w:pos="2632"/>
                <w:tab w:val="left" w:pos="3948"/>
                <w:tab w:val="left" w:pos="5457"/>
                <w:tab w:val="left" w:pos="6709"/>
                <w:tab w:val="left" w:pos="7961"/>
                <w:tab w:val="left" w:pos="9213"/>
              </w:tabs>
              <w:autoSpaceDE/>
              <w:autoSpaceDN/>
              <w:adjustRightInd/>
              <w:ind w:left="37"/>
              <w:jc w:val="both"/>
            </w:pPr>
            <w:r w:rsidRPr="002D61B7">
              <w:t>Разработка направления деятельности учреждения</w:t>
            </w:r>
          </w:p>
          <w:p w:rsidR="003903BD" w:rsidRPr="002D61B7" w:rsidRDefault="003903BD" w:rsidP="008075FE">
            <w:pPr>
              <w:pStyle w:val="a8"/>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ind w:left="37"/>
              <w:jc w:val="both"/>
            </w:pPr>
            <w:r w:rsidRPr="002D61B7">
              <w:t>социокультурной сферы.</w:t>
            </w:r>
          </w:p>
          <w:p w:rsidR="003903BD" w:rsidRPr="002D61B7" w:rsidRDefault="003903BD" w:rsidP="008075FE">
            <w:pPr>
              <w:pStyle w:val="a8"/>
              <w:widowControl/>
              <w:numPr>
                <w:ilvl w:val="0"/>
                <w:numId w:val="28"/>
              </w:numPr>
              <w:shd w:val="clear" w:color="auto" w:fill="FFFFFF"/>
              <w:tabs>
                <w:tab w:val="left" w:pos="360"/>
                <w:tab w:val="left" w:pos="1316"/>
                <w:tab w:val="left" w:pos="2632"/>
                <w:tab w:val="left" w:pos="3948"/>
                <w:tab w:val="left" w:pos="5457"/>
                <w:tab w:val="left" w:pos="6709"/>
                <w:tab w:val="left" w:pos="7961"/>
                <w:tab w:val="left" w:pos="9213"/>
              </w:tabs>
              <w:autoSpaceDE/>
              <w:autoSpaceDN/>
              <w:adjustRightInd/>
              <w:ind w:left="37"/>
              <w:jc w:val="both"/>
            </w:pPr>
            <w:r w:rsidRPr="002D61B7">
              <w:t>Организационно-распорядительные методы решения</w:t>
            </w:r>
          </w:p>
          <w:p w:rsidR="003903BD" w:rsidRPr="002D61B7" w:rsidRDefault="003903BD" w:rsidP="008075FE">
            <w:pPr>
              <w:pStyle w:val="a8"/>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ind w:left="37"/>
              <w:jc w:val="both"/>
            </w:pPr>
            <w:r w:rsidRPr="002D61B7">
              <w:t>проблем</w:t>
            </w:r>
          </w:p>
          <w:p w:rsidR="003903BD" w:rsidRPr="002D61B7" w:rsidRDefault="003903BD" w:rsidP="008075FE">
            <w:pPr>
              <w:pStyle w:val="42"/>
              <w:spacing w:before="0" w:line="240" w:lineRule="auto"/>
              <w:rPr>
                <w:rFonts w:ascii="Times New Roman" w:hAnsi="Times New Roman"/>
                <w:b w:val="0"/>
                <w:i w:val="0"/>
                <w:iCs w:val="0"/>
                <w:sz w:val="24"/>
                <w:szCs w:val="24"/>
                <w:lang w:eastAsia="en-US"/>
              </w:rPr>
            </w:pPr>
            <w:r w:rsidRPr="002D61B7">
              <w:rPr>
                <w:rFonts w:ascii="Times New Roman" w:hAnsi="Times New Roman"/>
                <w:b w:val="0"/>
                <w:i w:val="0"/>
                <w:iCs w:val="0"/>
                <w:sz w:val="24"/>
                <w:szCs w:val="24"/>
                <w:lang w:eastAsia="en-US"/>
              </w:rPr>
              <w:t xml:space="preserve">Практические задания студентам: </w:t>
            </w:r>
          </w:p>
          <w:p w:rsidR="003903BD" w:rsidRPr="008075FE" w:rsidRDefault="003903BD" w:rsidP="008075FE">
            <w:pPr>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jc w:val="both"/>
            </w:pPr>
            <w:r w:rsidRPr="008075FE">
              <w:t>- Анализ организационной структуры учреждений</w:t>
            </w:r>
          </w:p>
          <w:p w:rsidR="003903BD" w:rsidRPr="008075FE" w:rsidRDefault="003903BD" w:rsidP="008075FE">
            <w:pPr>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jc w:val="both"/>
            </w:pPr>
            <w:r w:rsidRPr="008075FE">
              <w:t>социокультурной сферы (письменный отчет о</w:t>
            </w:r>
          </w:p>
          <w:p w:rsidR="003903BD" w:rsidRPr="008075FE" w:rsidRDefault="003903BD" w:rsidP="008075FE">
            <w:pPr>
              <w:widowControl/>
              <w:shd w:val="clear" w:color="auto" w:fill="FFFFFF"/>
              <w:autoSpaceDE/>
              <w:autoSpaceDN/>
              <w:adjustRightInd/>
              <w:jc w:val="both"/>
            </w:pPr>
            <w:r w:rsidRPr="008075FE">
              <w:t>проделанной работе)</w:t>
            </w:r>
          </w:p>
        </w:tc>
      </w:tr>
      <w:tr w:rsidR="003903BD" w:rsidRPr="008075FE" w:rsidTr="00094A68">
        <w:tc>
          <w:tcPr>
            <w:tcW w:w="562" w:type="dxa"/>
          </w:tcPr>
          <w:p w:rsidR="003903BD" w:rsidRPr="008075FE" w:rsidRDefault="003903BD" w:rsidP="008075FE">
            <w:pPr>
              <w:shd w:val="clear" w:color="auto" w:fill="FFFFFF"/>
              <w:jc w:val="both"/>
            </w:pPr>
            <w:r w:rsidRPr="008075FE">
              <w:t>7</w:t>
            </w:r>
          </w:p>
        </w:tc>
        <w:tc>
          <w:tcPr>
            <w:tcW w:w="2552" w:type="dxa"/>
          </w:tcPr>
          <w:p w:rsidR="003903BD" w:rsidRPr="002D61B7" w:rsidRDefault="003903BD" w:rsidP="008075FE">
            <w:pPr>
              <w:pStyle w:val="33"/>
              <w:tabs>
                <w:tab w:val="left" w:pos="456"/>
              </w:tabs>
              <w:spacing w:before="0" w:after="0" w:line="216" w:lineRule="exact"/>
              <w:rPr>
                <w:rStyle w:val="32"/>
                <w:sz w:val="24"/>
                <w:szCs w:val="24"/>
              </w:rPr>
            </w:pPr>
            <w:bookmarkStart w:id="16" w:name="_Hlk29090259"/>
            <w:r w:rsidRPr="002D61B7">
              <w:rPr>
                <w:rStyle w:val="32"/>
                <w:sz w:val="24"/>
                <w:szCs w:val="24"/>
              </w:rPr>
              <w:t>Средства, формы и методы социально-</w:t>
            </w:r>
          </w:p>
          <w:p w:rsidR="003903BD" w:rsidRPr="008075FE" w:rsidRDefault="003903BD" w:rsidP="008075FE">
            <w:pPr>
              <w:shd w:val="clear" w:color="auto" w:fill="FFFFFF"/>
              <w:snapToGrid w:val="0"/>
            </w:pPr>
            <w:r w:rsidRPr="008075FE">
              <w:rPr>
                <w:rStyle w:val="32"/>
                <w:sz w:val="24"/>
                <w:szCs w:val="24"/>
              </w:rPr>
              <w:t>культурных технологий</w:t>
            </w:r>
            <w:bookmarkEnd w:id="16"/>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8075FE" w:rsidRDefault="003903BD" w:rsidP="008075FE">
            <w:pPr>
              <w:pStyle w:val="af3"/>
              <w:numPr>
                <w:ilvl w:val="0"/>
                <w:numId w:val="29"/>
              </w:numPr>
              <w:shd w:val="clear" w:color="auto" w:fill="FFFFFF"/>
              <w:tabs>
                <w:tab w:val="left" w:pos="320"/>
              </w:tabs>
              <w:ind w:left="37" w:firstLine="0"/>
              <w:rPr>
                <w:sz w:val="24"/>
                <w:szCs w:val="24"/>
              </w:rPr>
            </w:pPr>
            <w:r w:rsidRPr="008075FE">
              <w:rPr>
                <w:sz w:val="24"/>
                <w:szCs w:val="24"/>
              </w:rPr>
              <w:t>Многообразие социокультурных форм как</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разнообразных способов познания и мира, ценностно</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ориентационной, социально-организационной и</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 xml:space="preserve">предметной деятельности людей. </w:t>
            </w:r>
          </w:p>
          <w:p w:rsidR="003903BD" w:rsidRPr="008075FE" w:rsidRDefault="003903BD" w:rsidP="008075FE">
            <w:pPr>
              <w:pStyle w:val="af3"/>
              <w:numPr>
                <w:ilvl w:val="0"/>
                <w:numId w:val="29"/>
              </w:numPr>
              <w:shd w:val="clear" w:color="auto" w:fill="FFFFFF"/>
              <w:tabs>
                <w:tab w:val="left" w:pos="320"/>
              </w:tabs>
              <w:ind w:left="37" w:firstLine="0"/>
              <w:jc w:val="both"/>
              <w:rPr>
                <w:sz w:val="24"/>
                <w:szCs w:val="24"/>
              </w:rPr>
            </w:pPr>
            <w:r w:rsidRPr="008075FE">
              <w:rPr>
                <w:sz w:val="24"/>
                <w:szCs w:val="24"/>
              </w:rPr>
              <w:t>Структура технологического процесса: социальный</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заказ, цель, содержание, форма, методы, средства</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достижения цели, субъект, объект, материально</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техническое обеспечение, кадровое обеспечение,</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корректировка цели, конечные результаты.</w:t>
            </w:r>
          </w:p>
          <w:p w:rsidR="003903BD" w:rsidRPr="008075FE" w:rsidRDefault="003903BD" w:rsidP="008075FE">
            <w:pPr>
              <w:pStyle w:val="af3"/>
              <w:numPr>
                <w:ilvl w:val="0"/>
                <w:numId w:val="29"/>
              </w:numPr>
              <w:shd w:val="clear" w:color="auto" w:fill="FFFFFF"/>
              <w:tabs>
                <w:tab w:val="left" w:pos="320"/>
              </w:tabs>
              <w:ind w:left="37" w:firstLine="0"/>
              <w:jc w:val="both"/>
              <w:rPr>
                <w:sz w:val="24"/>
                <w:szCs w:val="24"/>
              </w:rPr>
            </w:pPr>
            <w:bookmarkStart w:id="17" w:name="_Hlk29090317"/>
            <w:r w:rsidRPr="008075FE">
              <w:rPr>
                <w:sz w:val="24"/>
                <w:szCs w:val="24"/>
              </w:rPr>
              <w:t>Специфика форм, средств и методов культурно</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просветительной деятельности учреждений</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 xml:space="preserve">социокультурной сферы. </w:t>
            </w:r>
          </w:p>
          <w:p w:rsidR="003903BD" w:rsidRPr="008075FE" w:rsidRDefault="003903BD" w:rsidP="008075FE">
            <w:pPr>
              <w:pStyle w:val="af3"/>
              <w:numPr>
                <w:ilvl w:val="0"/>
                <w:numId w:val="29"/>
              </w:numPr>
              <w:shd w:val="clear" w:color="auto" w:fill="FFFFFF"/>
              <w:tabs>
                <w:tab w:val="left" w:pos="320"/>
              </w:tabs>
              <w:ind w:left="37" w:firstLine="0"/>
              <w:jc w:val="both"/>
              <w:rPr>
                <w:sz w:val="24"/>
                <w:szCs w:val="24"/>
              </w:rPr>
            </w:pPr>
            <w:r w:rsidRPr="008075FE">
              <w:rPr>
                <w:sz w:val="24"/>
                <w:szCs w:val="24"/>
              </w:rPr>
              <w:t>Формы, средства и методы культурно-творческой</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 xml:space="preserve">деятельности. </w:t>
            </w:r>
          </w:p>
          <w:p w:rsidR="003903BD" w:rsidRPr="008075FE" w:rsidRDefault="003903BD" w:rsidP="008075FE">
            <w:pPr>
              <w:pStyle w:val="af3"/>
              <w:numPr>
                <w:ilvl w:val="0"/>
                <w:numId w:val="29"/>
              </w:numPr>
              <w:shd w:val="clear" w:color="auto" w:fill="FFFFFF"/>
              <w:tabs>
                <w:tab w:val="left" w:pos="320"/>
              </w:tabs>
              <w:ind w:left="37" w:firstLine="0"/>
              <w:jc w:val="both"/>
              <w:rPr>
                <w:sz w:val="24"/>
                <w:szCs w:val="24"/>
              </w:rPr>
            </w:pPr>
            <w:r w:rsidRPr="008075FE">
              <w:rPr>
                <w:sz w:val="24"/>
                <w:szCs w:val="24"/>
              </w:rPr>
              <w:t>Формы, средства и методы рекреационно</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оздоровительной деятельности</w:t>
            </w:r>
          </w:p>
          <w:bookmarkEnd w:id="17"/>
          <w:p w:rsidR="003903BD" w:rsidRPr="002D61B7" w:rsidRDefault="003903BD" w:rsidP="008075FE">
            <w:pPr>
              <w:pStyle w:val="42"/>
              <w:spacing w:before="0" w:line="240" w:lineRule="auto"/>
              <w:rPr>
                <w:rFonts w:ascii="Times New Roman" w:hAnsi="Times New Roman"/>
                <w:b w:val="0"/>
                <w:i w:val="0"/>
                <w:iCs w:val="0"/>
                <w:sz w:val="24"/>
                <w:szCs w:val="24"/>
                <w:lang w:eastAsia="en-US"/>
              </w:rPr>
            </w:pPr>
            <w:r w:rsidRPr="002D61B7">
              <w:rPr>
                <w:rFonts w:ascii="Times New Roman" w:hAnsi="Times New Roman"/>
                <w:b w:val="0"/>
                <w:i w:val="0"/>
                <w:iCs w:val="0"/>
                <w:sz w:val="24"/>
                <w:szCs w:val="24"/>
                <w:lang w:eastAsia="en-US"/>
              </w:rPr>
              <w:t xml:space="preserve">Практические задания студентам: </w:t>
            </w:r>
          </w:p>
          <w:p w:rsidR="003903BD" w:rsidRPr="008075FE" w:rsidRDefault="003903BD" w:rsidP="008075FE">
            <w:pPr>
              <w:shd w:val="clear" w:color="auto" w:fill="FFFFFF"/>
              <w:autoSpaceDE/>
              <w:autoSpaceDN/>
              <w:adjustRightInd/>
              <w:jc w:val="both"/>
              <w:rPr>
                <w:lang w:eastAsia="en-US"/>
              </w:rPr>
            </w:pPr>
            <w:r w:rsidRPr="008075FE">
              <w:t>- Составление терминологического словаря (тесты)</w:t>
            </w:r>
          </w:p>
          <w:p w:rsidR="003903BD" w:rsidRPr="008075FE" w:rsidRDefault="003903BD" w:rsidP="008075FE">
            <w:pPr>
              <w:shd w:val="clear" w:color="auto" w:fill="FFFFFF"/>
              <w:jc w:val="both"/>
            </w:pPr>
            <w:bookmarkStart w:id="18" w:name="_Hlk29090503"/>
            <w:r w:rsidRPr="008075FE">
              <w:t>- Анализ периодических изданий. (доклады на тему</w:t>
            </w:r>
          </w:p>
          <w:p w:rsidR="003903BD" w:rsidRPr="008075FE" w:rsidRDefault="003903BD" w:rsidP="008075FE">
            <w:pPr>
              <w:shd w:val="clear" w:color="auto" w:fill="FFFFFF"/>
              <w:jc w:val="both"/>
            </w:pPr>
            <w:r w:rsidRPr="008075FE">
              <w:t>«Особенности применения социокультурных</w:t>
            </w:r>
          </w:p>
          <w:p w:rsidR="003903BD" w:rsidRPr="008075FE" w:rsidRDefault="003903BD" w:rsidP="008075FE">
            <w:pPr>
              <w:shd w:val="clear" w:color="auto" w:fill="FFFFFF"/>
              <w:autoSpaceDE/>
              <w:autoSpaceDN/>
              <w:adjustRightInd/>
              <w:jc w:val="both"/>
            </w:pPr>
            <w:r w:rsidRPr="008075FE">
              <w:t>технологий в современной практике»)</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-Определение составных частей инструментария</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технологического про</w:t>
            </w:r>
            <w:r w:rsidRPr="002D61B7">
              <w:rPr>
                <w:rStyle w:val="21"/>
                <w:sz w:val="24"/>
                <w:szCs w:val="24"/>
              </w:rPr>
              <w:softHyphen/>
              <w:t>цесса социально-культурной</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деятельности и представление их характеристик.</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Представление примеров удачного выбора формы в</w:t>
            </w:r>
          </w:p>
          <w:p w:rsidR="003903BD" w:rsidRPr="002D61B7" w:rsidRDefault="003903BD" w:rsidP="008075FE">
            <w:pPr>
              <w:pStyle w:val="210"/>
              <w:tabs>
                <w:tab w:val="left" w:pos="496"/>
              </w:tabs>
              <w:spacing w:after="0" w:line="240" w:lineRule="auto"/>
              <w:jc w:val="both"/>
              <w:rPr>
                <w:rStyle w:val="21"/>
                <w:sz w:val="24"/>
                <w:szCs w:val="24"/>
                <w:shd w:val="clear" w:color="auto" w:fill="auto"/>
              </w:rPr>
            </w:pPr>
            <w:r w:rsidRPr="002D61B7">
              <w:rPr>
                <w:rStyle w:val="21"/>
                <w:sz w:val="24"/>
                <w:szCs w:val="24"/>
              </w:rPr>
              <w:t>социально-культурной деятельности.</w:t>
            </w:r>
          </w:p>
          <w:p w:rsidR="003903BD" w:rsidRPr="002D61B7" w:rsidRDefault="003903BD" w:rsidP="008075FE">
            <w:pPr>
              <w:pStyle w:val="210"/>
              <w:tabs>
                <w:tab w:val="left" w:pos="496"/>
              </w:tabs>
              <w:spacing w:after="0" w:line="240" w:lineRule="auto"/>
              <w:jc w:val="both"/>
              <w:rPr>
                <w:sz w:val="24"/>
                <w:szCs w:val="24"/>
              </w:rPr>
            </w:pPr>
            <w:r w:rsidRPr="002D61B7">
              <w:rPr>
                <w:rStyle w:val="21"/>
                <w:sz w:val="24"/>
                <w:szCs w:val="24"/>
              </w:rPr>
              <w:t>Подготовка докладов:</w:t>
            </w:r>
          </w:p>
          <w:p w:rsidR="003903BD" w:rsidRPr="002D61B7" w:rsidRDefault="003903BD" w:rsidP="008075FE">
            <w:pPr>
              <w:pStyle w:val="210"/>
              <w:tabs>
                <w:tab w:val="left" w:pos="496"/>
              </w:tabs>
              <w:spacing w:after="0" w:line="240" w:lineRule="auto"/>
              <w:jc w:val="both"/>
              <w:rPr>
                <w:sz w:val="24"/>
                <w:szCs w:val="24"/>
              </w:rPr>
            </w:pPr>
            <w:r w:rsidRPr="002D61B7">
              <w:rPr>
                <w:rStyle w:val="21"/>
                <w:sz w:val="24"/>
                <w:szCs w:val="24"/>
              </w:rPr>
              <w:t>- «Средства социально-культурной деятельности, какова их классификация?»</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 «Значение формы в технологическом процессе?»</w:t>
            </w:r>
          </w:p>
          <w:p w:rsidR="003903BD" w:rsidRPr="002D61B7" w:rsidRDefault="003903BD" w:rsidP="008075FE">
            <w:pPr>
              <w:pStyle w:val="210"/>
              <w:spacing w:after="0" w:line="240" w:lineRule="auto"/>
              <w:jc w:val="both"/>
              <w:rPr>
                <w:rStyle w:val="21"/>
                <w:sz w:val="24"/>
                <w:szCs w:val="24"/>
              </w:rPr>
            </w:pPr>
            <w:r w:rsidRPr="002D61B7">
              <w:rPr>
                <w:rStyle w:val="21"/>
                <w:sz w:val="24"/>
                <w:szCs w:val="24"/>
              </w:rPr>
              <w:t>- «Метод социально-культурной деятельности? Об</w:t>
            </w:r>
            <w:r w:rsidRPr="002D61B7">
              <w:rPr>
                <w:rStyle w:val="21"/>
                <w:sz w:val="24"/>
                <w:szCs w:val="24"/>
              </w:rPr>
              <w:softHyphen/>
              <w:t>щая</w:t>
            </w:r>
          </w:p>
          <w:p w:rsidR="003903BD" w:rsidRPr="002D61B7" w:rsidRDefault="003903BD" w:rsidP="008075FE">
            <w:pPr>
              <w:pStyle w:val="210"/>
              <w:spacing w:after="0" w:line="240" w:lineRule="auto"/>
              <w:jc w:val="both"/>
              <w:rPr>
                <w:rStyle w:val="21"/>
                <w:sz w:val="24"/>
                <w:szCs w:val="24"/>
              </w:rPr>
            </w:pPr>
            <w:r w:rsidRPr="002D61B7">
              <w:rPr>
                <w:rStyle w:val="21"/>
                <w:sz w:val="24"/>
                <w:szCs w:val="24"/>
              </w:rPr>
              <w:t>классификация методов социально-культурной</w:t>
            </w:r>
          </w:p>
          <w:p w:rsidR="003903BD" w:rsidRPr="002D61B7" w:rsidRDefault="003903BD" w:rsidP="008075FE">
            <w:pPr>
              <w:pStyle w:val="210"/>
              <w:spacing w:after="0" w:line="240" w:lineRule="auto"/>
              <w:jc w:val="both"/>
              <w:rPr>
                <w:rStyle w:val="21"/>
                <w:sz w:val="24"/>
                <w:szCs w:val="24"/>
              </w:rPr>
            </w:pPr>
            <w:r w:rsidRPr="002D61B7">
              <w:rPr>
                <w:rStyle w:val="21"/>
                <w:sz w:val="24"/>
                <w:szCs w:val="24"/>
              </w:rPr>
              <w:t>деятельности».</w:t>
            </w:r>
          </w:p>
          <w:p w:rsidR="003903BD" w:rsidRPr="002D61B7" w:rsidRDefault="003903BD" w:rsidP="008075FE">
            <w:pPr>
              <w:pStyle w:val="210"/>
              <w:spacing w:after="0" w:line="240" w:lineRule="auto"/>
              <w:jc w:val="both"/>
              <w:rPr>
                <w:sz w:val="24"/>
                <w:szCs w:val="24"/>
              </w:rPr>
            </w:pPr>
            <w:r w:rsidRPr="002D61B7">
              <w:rPr>
                <w:rStyle w:val="21"/>
                <w:sz w:val="24"/>
                <w:szCs w:val="24"/>
              </w:rPr>
              <w:t>Дискуссия на тему:</w:t>
            </w:r>
          </w:p>
          <w:p w:rsidR="003903BD" w:rsidRPr="008075FE" w:rsidRDefault="003903BD" w:rsidP="008075FE">
            <w:pPr>
              <w:shd w:val="clear" w:color="auto" w:fill="FFFFFF"/>
              <w:autoSpaceDE/>
              <w:autoSpaceDN/>
              <w:adjustRightInd/>
              <w:jc w:val="both"/>
              <w:rPr>
                <w:lang w:eastAsia="en-US"/>
              </w:rPr>
            </w:pPr>
            <w:r w:rsidRPr="008075FE">
              <w:rPr>
                <w:lang w:eastAsia="en-US"/>
              </w:rPr>
              <w:t>- «В чем отличие методической деятельности от</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организаторской?» </w:t>
            </w:r>
          </w:p>
          <w:p w:rsidR="003903BD" w:rsidRPr="008075FE" w:rsidRDefault="003903BD" w:rsidP="008075FE">
            <w:pPr>
              <w:shd w:val="clear" w:color="auto" w:fill="FFFFFF"/>
              <w:autoSpaceDE/>
              <w:autoSpaceDN/>
              <w:adjustRightInd/>
              <w:jc w:val="both"/>
              <w:rPr>
                <w:lang w:eastAsia="en-US"/>
              </w:rPr>
            </w:pPr>
            <w:r w:rsidRPr="008075FE">
              <w:rPr>
                <w:lang w:eastAsia="en-US"/>
              </w:rPr>
              <w:t>- «Что способствует соединению организации и методики в единый технологический процесс?»</w:t>
            </w:r>
            <w:bookmarkEnd w:id="18"/>
          </w:p>
        </w:tc>
      </w:tr>
      <w:tr w:rsidR="003903BD" w:rsidRPr="008075FE" w:rsidTr="00094A68">
        <w:tc>
          <w:tcPr>
            <w:tcW w:w="562" w:type="dxa"/>
          </w:tcPr>
          <w:p w:rsidR="003903BD" w:rsidRPr="008075FE" w:rsidRDefault="003903BD" w:rsidP="008075FE">
            <w:pPr>
              <w:shd w:val="clear" w:color="auto" w:fill="FFFFFF"/>
              <w:jc w:val="both"/>
            </w:pPr>
            <w:r w:rsidRPr="008075FE">
              <w:t>8</w:t>
            </w:r>
          </w:p>
        </w:tc>
        <w:tc>
          <w:tcPr>
            <w:tcW w:w="2552" w:type="dxa"/>
          </w:tcPr>
          <w:p w:rsidR="003903BD" w:rsidRPr="002D61B7" w:rsidRDefault="003903BD" w:rsidP="008075FE">
            <w:pPr>
              <w:pStyle w:val="33"/>
              <w:tabs>
                <w:tab w:val="left" w:pos="456"/>
              </w:tabs>
              <w:spacing w:before="0" w:after="0" w:line="216" w:lineRule="exact"/>
              <w:rPr>
                <w:rStyle w:val="32"/>
                <w:sz w:val="24"/>
                <w:szCs w:val="24"/>
              </w:rPr>
            </w:pPr>
            <w:bookmarkStart w:id="19" w:name="_Hlk29090836"/>
            <w:r w:rsidRPr="002D61B7">
              <w:rPr>
                <w:rStyle w:val="32"/>
                <w:sz w:val="24"/>
                <w:szCs w:val="24"/>
              </w:rPr>
              <w:t>Социокультурная среда как системный</w:t>
            </w:r>
          </w:p>
          <w:p w:rsidR="003903BD" w:rsidRPr="002D61B7" w:rsidRDefault="003903BD" w:rsidP="008075FE">
            <w:pPr>
              <w:pStyle w:val="33"/>
              <w:tabs>
                <w:tab w:val="left" w:pos="456"/>
              </w:tabs>
              <w:spacing w:before="0" w:after="0" w:line="216" w:lineRule="exact"/>
              <w:rPr>
                <w:rStyle w:val="32"/>
                <w:sz w:val="24"/>
                <w:szCs w:val="24"/>
              </w:rPr>
            </w:pPr>
            <w:r w:rsidRPr="002D61B7">
              <w:rPr>
                <w:rStyle w:val="32"/>
                <w:sz w:val="24"/>
                <w:szCs w:val="24"/>
              </w:rPr>
              <w:t>технологический элемент разработки</w:t>
            </w:r>
          </w:p>
          <w:p w:rsidR="003903BD" w:rsidRPr="008075FE" w:rsidRDefault="003903BD" w:rsidP="008075FE">
            <w:pPr>
              <w:shd w:val="clear" w:color="auto" w:fill="FFFFFF"/>
              <w:snapToGrid w:val="0"/>
            </w:pPr>
            <w:r w:rsidRPr="008075FE">
              <w:rPr>
                <w:rStyle w:val="32"/>
                <w:sz w:val="24"/>
                <w:szCs w:val="24"/>
              </w:rPr>
              <w:t>социокультурных проектов и программ</w:t>
            </w:r>
            <w:bookmarkEnd w:id="19"/>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17"/>
              </w:numPr>
              <w:tabs>
                <w:tab w:val="left" w:pos="320"/>
              </w:tabs>
              <w:spacing w:after="0" w:line="240" w:lineRule="auto"/>
              <w:ind w:left="37" w:hanging="37"/>
              <w:jc w:val="both"/>
              <w:rPr>
                <w:rStyle w:val="21"/>
                <w:sz w:val="24"/>
                <w:szCs w:val="24"/>
                <w:shd w:val="clear" w:color="auto" w:fill="auto"/>
              </w:rPr>
            </w:pPr>
            <w:bookmarkStart w:id="20" w:name="_Hlk29090943"/>
            <w:r w:rsidRPr="002D61B7">
              <w:rPr>
                <w:rStyle w:val="21"/>
                <w:sz w:val="24"/>
                <w:szCs w:val="24"/>
              </w:rPr>
              <w:t>Элементы социального проблемно-ситуационного</w:t>
            </w:r>
          </w:p>
          <w:p w:rsidR="003903BD" w:rsidRPr="002D61B7" w:rsidRDefault="003903BD" w:rsidP="008075FE">
            <w:pPr>
              <w:pStyle w:val="210"/>
              <w:tabs>
                <w:tab w:val="left" w:pos="320"/>
              </w:tabs>
              <w:spacing w:after="0" w:line="240" w:lineRule="auto"/>
              <w:ind w:left="37" w:hanging="37"/>
              <w:jc w:val="both"/>
              <w:rPr>
                <w:sz w:val="24"/>
                <w:szCs w:val="24"/>
              </w:rPr>
            </w:pPr>
            <w:r w:rsidRPr="002D61B7">
              <w:rPr>
                <w:rStyle w:val="21"/>
                <w:sz w:val="24"/>
                <w:szCs w:val="24"/>
              </w:rPr>
              <w:t>проектирования.</w:t>
            </w:r>
          </w:p>
          <w:p w:rsidR="003903BD" w:rsidRPr="002D61B7" w:rsidRDefault="003903BD" w:rsidP="008075FE">
            <w:pPr>
              <w:pStyle w:val="210"/>
              <w:numPr>
                <w:ilvl w:val="0"/>
                <w:numId w:val="17"/>
              </w:numPr>
              <w:tabs>
                <w:tab w:val="left" w:pos="320"/>
              </w:tabs>
              <w:spacing w:after="0" w:line="240" w:lineRule="auto"/>
              <w:ind w:left="37" w:hanging="37"/>
              <w:jc w:val="both"/>
              <w:rPr>
                <w:sz w:val="24"/>
                <w:szCs w:val="24"/>
              </w:rPr>
            </w:pPr>
            <w:r w:rsidRPr="002D61B7">
              <w:rPr>
                <w:rStyle w:val="21"/>
                <w:sz w:val="24"/>
                <w:szCs w:val="24"/>
              </w:rPr>
              <w:t>Важнейшие категории социально-культурной сре</w:t>
            </w:r>
            <w:r w:rsidRPr="002D61B7">
              <w:rPr>
                <w:rStyle w:val="21"/>
                <w:sz w:val="24"/>
                <w:szCs w:val="24"/>
              </w:rPr>
              <w:softHyphen/>
              <w:t>ды.</w:t>
            </w:r>
          </w:p>
          <w:p w:rsidR="003903BD" w:rsidRPr="002D61B7" w:rsidRDefault="003903BD" w:rsidP="008075FE">
            <w:pPr>
              <w:pStyle w:val="210"/>
              <w:numPr>
                <w:ilvl w:val="0"/>
                <w:numId w:val="17"/>
              </w:numPr>
              <w:tabs>
                <w:tab w:val="left" w:pos="320"/>
              </w:tabs>
              <w:spacing w:after="0" w:line="240" w:lineRule="auto"/>
              <w:ind w:left="37" w:hanging="37"/>
              <w:jc w:val="both"/>
              <w:rPr>
                <w:rStyle w:val="21"/>
                <w:sz w:val="24"/>
                <w:szCs w:val="24"/>
                <w:shd w:val="clear" w:color="auto" w:fill="auto"/>
              </w:rPr>
            </w:pPr>
            <w:r w:rsidRPr="002D61B7">
              <w:rPr>
                <w:rStyle w:val="21"/>
                <w:sz w:val="24"/>
                <w:szCs w:val="24"/>
              </w:rPr>
              <w:t>Показателями социально-культурной среды</w:t>
            </w:r>
          </w:p>
          <w:p w:rsidR="003903BD" w:rsidRPr="002D61B7" w:rsidRDefault="003903BD" w:rsidP="008075FE">
            <w:pPr>
              <w:pStyle w:val="210"/>
              <w:tabs>
                <w:tab w:val="left" w:pos="320"/>
              </w:tabs>
              <w:spacing w:after="0" w:line="240" w:lineRule="auto"/>
              <w:ind w:left="37" w:hanging="37"/>
              <w:jc w:val="both"/>
              <w:rPr>
                <w:sz w:val="24"/>
                <w:szCs w:val="24"/>
              </w:rPr>
            </w:pPr>
            <w:r w:rsidRPr="002D61B7">
              <w:rPr>
                <w:rStyle w:val="21"/>
                <w:sz w:val="24"/>
                <w:szCs w:val="24"/>
              </w:rPr>
              <w:t>необходимые для ру</w:t>
            </w:r>
            <w:r w:rsidRPr="002D61B7">
              <w:rPr>
                <w:rStyle w:val="21"/>
                <w:sz w:val="24"/>
                <w:szCs w:val="24"/>
              </w:rPr>
              <w:softHyphen/>
              <w:t>ководства менеджеру при разработке проекта.</w:t>
            </w:r>
          </w:p>
          <w:bookmarkEnd w:id="20"/>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w:t>
            </w:r>
            <w:bookmarkStart w:id="21" w:name="_Hlk29090961"/>
            <w:r w:rsidRPr="008075FE">
              <w:rPr>
                <w:lang w:eastAsia="en-US"/>
              </w:rPr>
              <w:t>Составьте схему механизма восприятия в</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технологическом процессе. </w:t>
            </w:r>
          </w:p>
          <w:p w:rsidR="003903BD" w:rsidRPr="002D61B7" w:rsidRDefault="003903BD" w:rsidP="008075FE">
            <w:pPr>
              <w:pStyle w:val="210"/>
              <w:tabs>
                <w:tab w:val="left" w:pos="504"/>
              </w:tabs>
              <w:spacing w:after="63" w:line="240" w:lineRule="auto"/>
              <w:jc w:val="both"/>
              <w:rPr>
                <w:rStyle w:val="21"/>
                <w:sz w:val="24"/>
                <w:szCs w:val="24"/>
              </w:rPr>
            </w:pPr>
            <w:r w:rsidRPr="002D61B7">
              <w:rPr>
                <w:rStyle w:val="21"/>
                <w:sz w:val="24"/>
                <w:szCs w:val="24"/>
              </w:rPr>
              <w:t xml:space="preserve">- Защита примеров конкретных проектов, учитывающих </w:t>
            </w:r>
          </w:p>
          <w:p w:rsidR="003903BD" w:rsidRPr="002D61B7" w:rsidRDefault="003903BD" w:rsidP="008075FE">
            <w:pPr>
              <w:pStyle w:val="210"/>
              <w:tabs>
                <w:tab w:val="left" w:pos="504"/>
              </w:tabs>
              <w:spacing w:after="63" w:line="240" w:lineRule="auto"/>
              <w:jc w:val="both"/>
              <w:rPr>
                <w:sz w:val="24"/>
                <w:szCs w:val="24"/>
              </w:rPr>
            </w:pPr>
            <w:r w:rsidRPr="002D61B7">
              <w:rPr>
                <w:rStyle w:val="21"/>
                <w:sz w:val="24"/>
                <w:szCs w:val="24"/>
              </w:rPr>
              <w:t>показатели социально-культурной среды поселка, района, города. Ре</w:t>
            </w:r>
            <w:r w:rsidRPr="002D61B7">
              <w:rPr>
                <w:rStyle w:val="21"/>
                <w:sz w:val="24"/>
                <w:szCs w:val="24"/>
              </w:rPr>
              <w:softHyphen/>
              <w:t>гиона.</w:t>
            </w:r>
            <w:bookmarkEnd w:id="21"/>
          </w:p>
        </w:tc>
      </w:tr>
      <w:tr w:rsidR="003903BD" w:rsidRPr="008075FE" w:rsidTr="00094A68">
        <w:tc>
          <w:tcPr>
            <w:tcW w:w="562" w:type="dxa"/>
          </w:tcPr>
          <w:p w:rsidR="003903BD" w:rsidRPr="008075FE" w:rsidRDefault="003903BD" w:rsidP="008075FE">
            <w:pPr>
              <w:shd w:val="clear" w:color="auto" w:fill="FFFFFF"/>
              <w:jc w:val="both"/>
            </w:pPr>
            <w:r w:rsidRPr="008075FE">
              <w:t>9</w:t>
            </w:r>
          </w:p>
        </w:tc>
        <w:tc>
          <w:tcPr>
            <w:tcW w:w="2552" w:type="dxa"/>
          </w:tcPr>
          <w:p w:rsidR="003903BD" w:rsidRPr="008075FE" w:rsidRDefault="003903BD" w:rsidP="008075FE">
            <w:pPr>
              <w:shd w:val="clear" w:color="auto" w:fill="FFFFFF"/>
              <w:snapToGrid w:val="0"/>
            </w:pPr>
            <w:r w:rsidRPr="008075FE">
              <w:t>Типология технологий социокультурной деятельности</w:t>
            </w:r>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a8"/>
              <w:widowControl/>
              <w:numPr>
                <w:ilvl w:val="0"/>
                <w:numId w:val="30"/>
              </w:numPr>
              <w:shd w:val="clear" w:color="auto" w:fill="FFFFFF"/>
              <w:tabs>
                <w:tab w:val="left" w:pos="178"/>
              </w:tabs>
              <w:autoSpaceDE/>
              <w:autoSpaceDN/>
              <w:adjustRightInd/>
              <w:ind w:left="-105"/>
              <w:jc w:val="both"/>
            </w:pPr>
            <w:r w:rsidRPr="002D61B7">
              <w:t xml:space="preserve">Традиционные, элитарные, массовые технологии. </w:t>
            </w:r>
          </w:p>
          <w:p w:rsidR="003903BD" w:rsidRPr="002D61B7" w:rsidRDefault="003903BD" w:rsidP="008075FE">
            <w:pPr>
              <w:pStyle w:val="a8"/>
              <w:widowControl/>
              <w:numPr>
                <w:ilvl w:val="0"/>
                <w:numId w:val="30"/>
              </w:numPr>
              <w:shd w:val="clear" w:color="auto" w:fill="FFFFFF"/>
              <w:tabs>
                <w:tab w:val="left" w:pos="178"/>
              </w:tabs>
              <w:autoSpaceDE/>
              <w:autoSpaceDN/>
              <w:adjustRightInd/>
              <w:ind w:left="-105"/>
              <w:jc w:val="both"/>
            </w:pPr>
            <w:r w:rsidRPr="002D61B7">
              <w:t xml:space="preserve">Нормативные, институциональные технологии. </w:t>
            </w:r>
          </w:p>
          <w:p w:rsidR="003903BD" w:rsidRPr="002D61B7" w:rsidRDefault="003903BD" w:rsidP="008075FE">
            <w:pPr>
              <w:pStyle w:val="a8"/>
              <w:widowControl/>
              <w:numPr>
                <w:ilvl w:val="0"/>
                <w:numId w:val="30"/>
              </w:numPr>
              <w:shd w:val="clear" w:color="auto" w:fill="FFFFFF"/>
              <w:tabs>
                <w:tab w:val="left" w:pos="178"/>
              </w:tabs>
              <w:autoSpaceDE/>
              <w:autoSpaceDN/>
              <w:adjustRightInd/>
              <w:ind w:left="-105"/>
              <w:jc w:val="both"/>
            </w:pPr>
            <w:r w:rsidRPr="002D61B7">
              <w:t xml:space="preserve">Федеральные, региональные, местные технологии. </w:t>
            </w:r>
          </w:p>
          <w:p w:rsidR="003903BD" w:rsidRPr="002D61B7" w:rsidRDefault="003903BD" w:rsidP="008075FE">
            <w:pPr>
              <w:pStyle w:val="a8"/>
              <w:widowControl/>
              <w:numPr>
                <w:ilvl w:val="0"/>
                <w:numId w:val="30"/>
              </w:numPr>
              <w:shd w:val="clear" w:color="auto" w:fill="FFFFFF"/>
              <w:tabs>
                <w:tab w:val="left" w:pos="178"/>
              </w:tabs>
              <w:autoSpaceDE/>
              <w:autoSpaceDN/>
              <w:adjustRightInd/>
              <w:ind w:left="-105"/>
              <w:jc w:val="both"/>
            </w:pPr>
            <w:r w:rsidRPr="002D61B7">
              <w:t>Основные типы технологий: отраслевые, прикладные,</w:t>
            </w:r>
          </w:p>
          <w:p w:rsidR="003903BD" w:rsidRPr="002D61B7" w:rsidRDefault="003903BD" w:rsidP="008075FE">
            <w:pPr>
              <w:pStyle w:val="a8"/>
              <w:widowControl/>
              <w:shd w:val="clear" w:color="auto" w:fill="FFFFFF"/>
              <w:tabs>
                <w:tab w:val="left" w:pos="178"/>
              </w:tabs>
              <w:autoSpaceDE/>
              <w:autoSpaceDN/>
              <w:adjustRightInd/>
              <w:ind w:left="-105"/>
              <w:jc w:val="both"/>
            </w:pPr>
            <w:r w:rsidRPr="002D61B7">
              <w:t xml:space="preserve">дифференцированные. </w:t>
            </w:r>
          </w:p>
          <w:p w:rsidR="003903BD" w:rsidRPr="002D61B7" w:rsidRDefault="003903BD" w:rsidP="008075FE">
            <w:pPr>
              <w:pStyle w:val="a8"/>
              <w:widowControl/>
              <w:numPr>
                <w:ilvl w:val="0"/>
                <w:numId w:val="30"/>
              </w:numPr>
              <w:shd w:val="clear" w:color="auto" w:fill="FFFFFF"/>
              <w:tabs>
                <w:tab w:val="left" w:pos="178"/>
              </w:tabs>
              <w:autoSpaceDE/>
              <w:autoSpaceDN/>
              <w:adjustRightInd/>
              <w:ind w:left="-105"/>
              <w:jc w:val="both"/>
            </w:pPr>
            <w:bookmarkStart w:id="22" w:name="_Hlk29091196"/>
            <w:r w:rsidRPr="002D61B7">
              <w:rPr>
                <w:lang w:eastAsia="en-US"/>
              </w:rPr>
              <w:t>Значение массовых форм в деятельности, культурно</w:t>
            </w:r>
          </w:p>
          <w:p w:rsidR="003903BD" w:rsidRPr="002D61B7" w:rsidRDefault="003903BD" w:rsidP="008075FE">
            <w:pPr>
              <w:pStyle w:val="a8"/>
              <w:widowControl/>
              <w:shd w:val="clear" w:color="auto" w:fill="FFFFFF"/>
              <w:tabs>
                <w:tab w:val="left" w:pos="178"/>
              </w:tabs>
              <w:autoSpaceDE/>
              <w:autoSpaceDN/>
              <w:adjustRightInd/>
              <w:ind w:left="-105"/>
              <w:jc w:val="both"/>
            </w:pPr>
            <w:r w:rsidRPr="002D61B7">
              <w:rPr>
                <w:lang w:eastAsia="en-US"/>
              </w:rPr>
              <w:t xml:space="preserve">досуговых учреждений </w:t>
            </w:r>
          </w:p>
          <w:p w:rsidR="003903BD" w:rsidRPr="002D61B7" w:rsidRDefault="003903BD" w:rsidP="008075FE">
            <w:pPr>
              <w:pStyle w:val="a8"/>
              <w:numPr>
                <w:ilvl w:val="0"/>
                <w:numId w:val="30"/>
              </w:numPr>
              <w:shd w:val="clear" w:color="auto" w:fill="FFFFFF"/>
              <w:tabs>
                <w:tab w:val="left" w:pos="178"/>
              </w:tabs>
              <w:autoSpaceDE/>
              <w:autoSpaceDN/>
              <w:adjustRightInd/>
              <w:ind w:left="-105"/>
              <w:jc w:val="both"/>
              <w:rPr>
                <w:lang w:eastAsia="en-US"/>
              </w:rPr>
            </w:pPr>
            <w:r w:rsidRPr="002D61B7">
              <w:rPr>
                <w:lang w:eastAsia="en-US"/>
              </w:rPr>
              <w:t>Технология подготовки массовых форм культурно</w:t>
            </w:r>
          </w:p>
          <w:p w:rsidR="003903BD" w:rsidRPr="002D61B7" w:rsidRDefault="003903BD" w:rsidP="008075FE">
            <w:pPr>
              <w:pStyle w:val="a8"/>
              <w:shd w:val="clear" w:color="auto" w:fill="FFFFFF"/>
              <w:tabs>
                <w:tab w:val="left" w:pos="178"/>
              </w:tabs>
              <w:autoSpaceDE/>
              <w:autoSpaceDN/>
              <w:adjustRightInd/>
              <w:ind w:left="-105"/>
              <w:jc w:val="both"/>
              <w:rPr>
                <w:lang w:eastAsia="en-US"/>
              </w:rPr>
            </w:pPr>
            <w:r w:rsidRPr="002D61B7">
              <w:rPr>
                <w:lang w:eastAsia="en-US"/>
              </w:rPr>
              <w:t>досуговой деятельности</w:t>
            </w:r>
          </w:p>
          <w:p w:rsidR="003903BD" w:rsidRPr="002D61B7" w:rsidRDefault="003903BD" w:rsidP="008075FE">
            <w:pPr>
              <w:pStyle w:val="a8"/>
              <w:widowControl/>
              <w:numPr>
                <w:ilvl w:val="0"/>
                <w:numId w:val="30"/>
              </w:numPr>
              <w:shd w:val="clear" w:color="auto" w:fill="FFFFFF"/>
              <w:tabs>
                <w:tab w:val="left" w:pos="178"/>
              </w:tabs>
              <w:autoSpaceDE/>
              <w:autoSpaceDN/>
              <w:adjustRightInd/>
              <w:ind w:left="-105"/>
              <w:jc w:val="both"/>
            </w:pPr>
            <w:r w:rsidRPr="002D61B7">
              <w:rPr>
                <w:lang w:eastAsia="en-US"/>
              </w:rPr>
              <w:t>Технология подготовки крупномасштабных форм</w:t>
            </w:r>
          </w:p>
          <w:p w:rsidR="003903BD" w:rsidRPr="002D61B7" w:rsidRDefault="003903BD" w:rsidP="008075FE">
            <w:pPr>
              <w:pStyle w:val="a8"/>
              <w:widowControl/>
              <w:shd w:val="clear" w:color="auto" w:fill="FFFFFF"/>
              <w:tabs>
                <w:tab w:val="left" w:pos="178"/>
              </w:tabs>
              <w:autoSpaceDE/>
              <w:autoSpaceDN/>
              <w:adjustRightInd/>
              <w:ind w:left="-105"/>
              <w:jc w:val="both"/>
            </w:pPr>
            <w:r w:rsidRPr="002D61B7">
              <w:rPr>
                <w:lang w:eastAsia="en-US"/>
              </w:rPr>
              <w:t>культурно - досуговой деятельности</w:t>
            </w:r>
          </w:p>
          <w:bookmarkEnd w:id="22"/>
          <w:p w:rsidR="003903BD" w:rsidRPr="002D61B7" w:rsidRDefault="003903BD" w:rsidP="008075FE">
            <w:pPr>
              <w:pStyle w:val="42"/>
              <w:spacing w:before="0" w:line="240" w:lineRule="auto"/>
              <w:rPr>
                <w:rFonts w:ascii="Times New Roman" w:hAnsi="Times New Roman"/>
                <w:b w:val="0"/>
                <w:i w:val="0"/>
                <w:iCs w:val="0"/>
                <w:sz w:val="24"/>
                <w:szCs w:val="24"/>
                <w:lang w:eastAsia="en-US"/>
              </w:rPr>
            </w:pPr>
            <w:r w:rsidRPr="002D61B7">
              <w:rPr>
                <w:rFonts w:ascii="Times New Roman" w:hAnsi="Times New Roman"/>
                <w:b w:val="0"/>
                <w:i w:val="0"/>
                <w:iCs w:val="0"/>
                <w:sz w:val="24"/>
                <w:szCs w:val="24"/>
                <w:lang w:eastAsia="en-US"/>
              </w:rPr>
              <w:t xml:space="preserve">Практические задания студентам: </w:t>
            </w:r>
          </w:p>
          <w:p w:rsidR="003903BD" w:rsidRPr="008075FE" w:rsidRDefault="003903BD" w:rsidP="008075FE">
            <w:pPr>
              <w:shd w:val="clear" w:color="auto" w:fill="FFFFFF"/>
              <w:autoSpaceDE/>
              <w:autoSpaceDN/>
              <w:adjustRightInd/>
              <w:jc w:val="both"/>
            </w:pPr>
            <w:r w:rsidRPr="008075FE">
              <w:t>- Доклады на тему: «Основные виды деятельности</w:t>
            </w:r>
          </w:p>
          <w:p w:rsidR="003903BD" w:rsidRPr="008075FE" w:rsidRDefault="003903BD" w:rsidP="008075FE">
            <w:pPr>
              <w:shd w:val="clear" w:color="auto" w:fill="FFFFFF"/>
              <w:autoSpaceDE/>
              <w:autoSpaceDN/>
              <w:adjustRightInd/>
              <w:jc w:val="both"/>
            </w:pPr>
            <w:r w:rsidRPr="008075FE">
              <w:t>учреждений социально-культурной сферы» (защита</w:t>
            </w:r>
          </w:p>
          <w:p w:rsidR="003903BD" w:rsidRPr="008075FE" w:rsidRDefault="003903BD" w:rsidP="008075FE">
            <w:pPr>
              <w:shd w:val="clear" w:color="auto" w:fill="FFFFFF"/>
              <w:autoSpaceDE/>
              <w:autoSpaceDN/>
              <w:adjustRightInd/>
              <w:jc w:val="both"/>
            </w:pPr>
            <w:r w:rsidRPr="008075FE">
              <w:t>презентаций)</w:t>
            </w:r>
          </w:p>
          <w:p w:rsidR="003903BD" w:rsidRPr="008075FE" w:rsidRDefault="003903BD" w:rsidP="008075FE">
            <w:pPr>
              <w:shd w:val="clear" w:color="auto" w:fill="FFFFFF"/>
              <w:autoSpaceDE/>
              <w:autoSpaceDN/>
              <w:adjustRightInd/>
              <w:jc w:val="both"/>
              <w:rPr>
                <w:lang w:eastAsia="en-US"/>
              </w:rPr>
            </w:pPr>
            <w:bookmarkStart w:id="23" w:name="_Hlk29091290"/>
            <w:r w:rsidRPr="008075FE">
              <w:rPr>
                <w:lang w:eastAsia="en-US"/>
              </w:rPr>
              <w:t xml:space="preserve">- Подготовка рабочего плана вечера в клубной гостиной. </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перечня массовых форм культурно</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досуговой деятельности. </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перечня групповых форм культурно-</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досуговой деятельности. </w:t>
            </w:r>
            <w:bookmarkEnd w:id="23"/>
          </w:p>
        </w:tc>
      </w:tr>
      <w:tr w:rsidR="003903BD" w:rsidRPr="008075FE" w:rsidTr="00094A68">
        <w:tc>
          <w:tcPr>
            <w:tcW w:w="562" w:type="dxa"/>
          </w:tcPr>
          <w:p w:rsidR="003903BD" w:rsidRPr="008075FE" w:rsidRDefault="003903BD" w:rsidP="008075FE">
            <w:pPr>
              <w:shd w:val="clear" w:color="auto" w:fill="FFFFFF"/>
              <w:jc w:val="both"/>
            </w:pPr>
            <w:r w:rsidRPr="008075FE">
              <w:t>10</w:t>
            </w:r>
          </w:p>
        </w:tc>
        <w:tc>
          <w:tcPr>
            <w:tcW w:w="2552" w:type="dxa"/>
          </w:tcPr>
          <w:p w:rsidR="003903BD" w:rsidRPr="002D61B7" w:rsidRDefault="003903BD" w:rsidP="008075FE">
            <w:pPr>
              <w:pStyle w:val="33"/>
              <w:tabs>
                <w:tab w:val="left" w:pos="474"/>
              </w:tabs>
              <w:spacing w:before="0" w:after="0" w:line="240" w:lineRule="auto"/>
              <w:rPr>
                <w:sz w:val="24"/>
                <w:szCs w:val="24"/>
              </w:rPr>
            </w:pPr>
            <w:bookmarkStart w:id="24" w:name="_Hlk29091503"/>
            <w:r w:rsidRPr="002D61B7">
              <w:rPr>
                <w:rStyle w:val="32"/>
                <w:sz w:val="24"/>
                <w:szCs w:val="24"/>
              </w:rPr>
              <w:t>Диагностика и методы исследования</w:t>
            </w:r>
          </w:p>
          <w:p w:rsidR="003903BD" w:rsidRPr="008075FE" w:rsidRDefault="00416612" w:rsidP="008075FE">
            <w:pPr>
              <w:shd w:val="clear" w:color="auto" w:fill="FFFFFF"/>
              <w:snapToGrid w:val="0"/>
            </w:pPr>
            <w:hyperlink w:anchor="bookmark11" w:tooltip="Current Document" w:history="1">
              <w:r w:rsidR="003903BD" w:rsidRPr="008075FE">
                <w:rPr>
                  <w:rStyle w:val="32"/>
                  <w:sz w:val="24"/>
                  <w:szCs w:val="24"/>
                </w:rPr>
                <w:t>в социально-культурных технологиях</w:t>
              </w:r>
            </w:hyperlink>
            <w:bookmarkEnd w:id="24"/>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4"/>
              <w:numPr>
                <w:ilvl w:val="0"/>
                <w:numId w:val="31"/>
              </w:numPr>
              <w:tabs>
                <w:tab w:val="clear" w:pos="720"/>
                <w:tab w:val="num" w:pos="360"/>
                <w:tab w:val="left" w:pos="536"/>
              </w:tabs>
              <w:spacing w:line="240" w:lineRule="auto"/>
              <w:ind w:left="0" w:firstLine="37"/>
              <w:rPr>
                <w:sz w:val="24"/>
                <w:szCs w:val="24"/>
              </w:rPr>
            </w:pPr>
            <w:bookmarkStart w:id="25" w:name="_Hlk29125225"/>
            <w:r w:rsidRPr="002D61B7">
              <w:rPr>
                <w:rStyle w:val="23"/>
                <w:sz w:val="24"/>
                <w:szCs w:val="24"/>
              </w:rPr>
              <w:t>Объекты в социально-культурных исследованиях.</w:t>
            </w:r>
          </w:p>
          <w:p w:rsidR="003903BD" w:rsidRPr="002D61B7" w:rsidRDefault="003903BD" w:rsidP="008075FE">
            <w:pPr>
              <w:pStyle w:val="24"/>
              <w:numPr>
                <w:ilvl w:val="0"/>
                <w:numId w:val="31"/>
              </w:numPr>
              <w:tabs>
                <w:tab w:val="clear" w:pos="720"/>
                <w:tab w:val="num" w:pos="360"/>
                <w:tab w:val="left" w:pos="457"/>
              </w:tabs>
              <w:spacing w:line="240" w:lineRule="auto"/>
              <w:ind w:left="0" w:firstLine="37"/>
              <w:rPr>
                <w:sz w:val="24"/>
                <w:szCs w:val="24"/>
              </w:rPr>
            </w:pPr>
            <w:r w:rsidRPr="002D61B7">
              <w:rPr>
                <w:rStyle w:val="23"/>
                <w:sz w:val="24"/>
                <w:szCs w:val="24"/>
              </w:rPr>
              <w:t>Методы, используемые при проведении социально-культурных исследований.</w:t>
            </w:r>
          </w:p>
          <w:p w:rsidR="003903BD" w:rsidRPr="002D61B7" w:rsidRDefault="003903BD" w:rsidP="008075FE">
            <w:pPr>
              <w:pStyle w:val="210"/>
              <w:numPr>
                <w:ilvl w:val="0"/>
                <w:numId w:val="31"/>
              </w:numPr>
              <w:tabs>
                <w:tab w:val="clear" w:pos="720"/>
                <w:tab w:val="num" w:pos="360"/>
                <w:tab w:val="left" w:pos="504"/>
              </w:tabs>
              <w:spacing w:after="0" w:line="240" w:lineRule="auto"/>
              <w:ind w:left="0" w:firstLine="37"/>
              <w:jc w:val="both"/>
              <w:rPr>
                <w:rStyle w:val="23"/>
                <w:sz w:val="24"/>
                <w:szCs w:val="24"/>
              </w:rPr>
            </w:pPr>
            <w:r w:rsidRPr="002D61B7">
              <w:rPr>
                <w:rStyle w:val="23"/>
                <w:sz w:val="24"/>
                <w:szCs w:val="24"/>
              </w:rPr>
              <w:t>Преимущества и недостатки вторичной и первичной</w:t>
            </w:r>
          </w:p>
          <w:p w:rsidR="003903BD" w:rsidRPr="002D61B7" w:rsidRDefault="003903BD" w:rsidP="008075FE">
            <w:pPr>
              <w:pStyle w:val="210"/>
              <w:numPr>
                <w:ilvl w:val="0"/>
                <w:numId w:val="31"/>
              </w:numPr>
              <w:tabs>
                <w:tab w:val="clear" w:pos="720"/>
                <w:tab w:val="num" w:pos="360"/>
                <w:tab w:val="left" w:pos="504"/>
              </w:tabs>
              <w:spacing w:after="0" w:line="240" w:lineRule="auto"/>
              <w:ind w:left="0" w:firstLine="37"/>
              <w:jc w:val="both"/>
              <w:rPr>
                <w:rStyle w:val="21"/>
                <w:sz w:val="24"/>
                <w:szCs w:val="24"/>
              </w:rPr>
            </w:pPr>
            <w:r w:rsidRPr="002D61B7">
              <w:rPr>
                <w:rStyle w:val="23"/>
                <w:sz w:val="24"/>
                <w:szCs w:val="24"/>
              </w:rPr>
              <w:t>информа</w:t>
            </w:r>
            <w:r w:rsidRPr="002D61B7">
              <w:rPr>
                <w:rStyle w:val="23"/>
                <w:sz w:val="24"/>
                <w:szCs w:val="24"/>
              </w:rPr>
              <w:softHyphen/>
              <w:t>ции?</w:t>
            </w:r>
          </w:p>
          <w:p w:rsidR="003903BD" w:rsidRPr="008075FE" w:rsidRDefault="003903BD" w:rsidP="008075FE">
            <w:pPr>
              <w:pStyle w:val="210"/>
              <w:numPr>
                <w:ilvl w:val="0"/>
                <w:numId w:val="31"/>
              </w:numPr>
              <w:tabs>
                <w:tab w:val="clear" w:pos="720"/>
                <w:tab w:val="num" w:pos="360"/>
                <w:tab w:val="left" w:pos="504"/>
              </w:tabs>
              <w:spacing w:after="0" w:line="240" w:lineRule="auto"/>
              <w:ind w:left="0" w:firstLine="37"/>
              <w:jc w:val="both"/>
              <w:rPr>
                <w:sz w:val="24"/>
                <w:szCs w:val="24"/>
              </w:rPr>
            </w:pPr>
            <w:r w:rsidRPr="002D61B7">
              <w:rPr>
                <w:rStyle w:val="21"/>
                <w:sz w:val="24"/>
                <w:szCs w:val="24"/>
              </w:rPr>
              <w:t xml:space="preserve">Комплексное диагностическое исследование. </w:t>
            </w:r>
          </w:p>
          <w:bookmarkEnd w:id="25"/>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pStyle w:val="210"/>
              <w:tabs>
                <w:tab w:val="left" w:pos="504"/>
              </w:tabs>
              <w:spacing w:after="0" w:line="240" w:lineRule="auto"/>
              <w:jc w:val="both"/>
              <w:rPr>
                <w:sz w:val="24"/>
                <w:szCs w:val="24"/>
              </w:rPr>
            </w:pPr>
            <w:bookmarkStart w:id="26" w:name="_Hlk29125500"/>
            <w:r w:rsidRPr="008075FE">
              <w:rPr>
                <w:sz w:val="24"/>
                <w:szCs w:val="24"/>
              </w:rPr>
              <w:t>- Составление схемы или технологической карты основных элементов организации и методики культурно-досуговой деятельности.</w:t>
            </w:r>
          </w:p>
          <w:p w:rsidR="003903BD" w:rsidRPr="008075FE" w:rsidRDefault="003903BD" w:rsidP="008075FE">
            <w:pPr>
              <w:pStyle w:val="210"/>
              <w:tabs>
                <w:tab w:val="left" w:pos="504"/>
              </w:tabs>
              <w:spacing w:after="0" w:line="240" w:lineRule="auto"/>
              <w:jc w:val="both"/>
              <w:rPr>
                <w:sz w:val="24"/>
                <w:szCs w:val="24"/>
              </w:rPr>
            </w:pPr>
            <w:r w:rsidRPr="002D61B7">
              <w:rPr>
                <w:rStyle w:val="21"/>
                <w:sz w:val="24"/>
                <w:szCs w:val="24"/>
              </w:rPr>
              <w:t>- Составление характеристики комплексного диагностического исследования и его составляющих этапов проведения.</w:t>
            </w:r>
          </w:p>
          <w:p w:rsidR="003903BD" w:rsidRPr="002D61B7" w:rsidRDefault="003903BD" w:rsidP="008075FE">
            <w:pPr>
              <w:pStyle w:val="210"/>
              <w:tabs>
                <w:tab w:val="left" w:pos="500"/>
              </w:tabs>
              <w:spacing w:after="0" w:line="240" w:lineRule="auto"/>
              <w:jc w:val="both"/>
              <w:rPr>
                <w:rStyle w:val="21"/>
                <w:sz w:val="24"/>
                <w:szCs w:val="24"/>
              </w:rPr>
            </w:pPr>
            <w:r w:rsidRPr="002D61B7">
              <w:rPr>
                <w:rStyle w:val="21"/>
                <w:sz w:val="24"/>
                <w:szCs w:val="24"/>
              </w:rPr>
              <w:t>- Объяснение последовательности действий (что</w:t>
            </w:r>
          </w:p>
          <w:p w:rsidR="003903BD" w:rsidRPr="002D61B7" w:rsidRDefault="003903BD" w:rsidP="008075FE">
            <w:pPr>
              <w:pStyle w:val="210"/>
              <w:tabs>
                <w:tab w:val="left" w:pos="500"/>
              </w:tabs>
              <w:spacing w:after="0" w:line="240" w:lineRule="auto"/>
              <w:jc w:val="both"/>
              <w:rPr>
                <w:sz w:val="24"/>
                <w:szCs w:val="24"/>
              </w:rPr>
            </w:pPr>
            <w:r w:rsidRPr="002D61B7">
              <w:rPr>
                <w:rStyle w:val="21"/>
                <w:sz w:val="24"/>
                <w:szCs w:val="24"/>
              </w:rPr>
              <w:t>необходимо изучать), чтобы сделать результативной деятель</w:t>
            </w:r>
            <w:r w:rsidRPr="002D61B7">
              <w:rPr>
                <w:rStyle w:val="21"/>
                <w:sz w:val="24"/>
                <w:szCs w:val="24"/>
              </w:rPr>
              <w:softHyphen/>
              <w:t>ность социально-культурного учреждения в работе с населением.</w:t>
            </w:r>
          </w:p>
          <w:p w:rsidR="003903BD" w:rsidRPr="008075FE" w:rsidRDefault="003903BD" w:rsidP="008075FE">
            <w:pPr>
              <w:pStyle w:val="210"/>
              <w:tabs>
                <w:tab w:val="left" w:pos="504"/>
              </w:tabs>
              <w:spacing w:after="0" w:line="240" w:lineRule="auto"/>
              <w:jc w:val="both"/>
              <w:rPr>
                <w:sz w:val="24"/>
                <w:szCs w:val="24"/>
              </w:rPr>
            </w:pPr>
            <w:r w:rsidRPr="008075FE">
              <w:rPr>
                <w:sz w:val="24"/>
                <w:szCs w:val="24"/>
              </w:rPr>
              <w:t>Составление таблицы причин влияющих на результаты</w:t>
            </w:r>
          </w:p>
          <w:p w:rsidR="003903BD" w:rsidRPr="008075FE" w:rsidRDefault="003903BD" w:rsidP="008075FE">
            <w:pPr>
              <w:pStyle w:val="210"/>
              <w:tabs>
                <w:tab w:val="left" w:pos="504"/>
              </w:tabs>
              <w:spacing w:after="0" w:line="240" w:lineRule="auto"/>
              <w:jc w:val="both"/>
              <w:rPr>
                <w:sz w:val="24"/>
                <w:szCs w:val="24"/>
              </w:rPr>
            </w:pPr>
            <w:r w:rsidRPr="008075FE">
              <w:rPr>
                <w:sz w:val="24"/>
                <w:szCs w:val="24"/>
              </w:rPr>
              <w:t>научных исследований в организации и методике</w:t>
            </w:r>
          </w:p>
          <w:p w:rsidR="003903BD" w:rsidRPr="008075FE" w:rsidRDefault="003903BD" w:rsidP="008075FE">
            <w:pPr>
              <w:pStyle w:val="210"/>
              <w:tabs>
                <w:tab w:val="left" w:pos="504"/>
              </w:tabs>
              <w:spacing w:after="0" w:line="240" w:lineRule="auto"/>
              <w:jc w:val="both"/>
              <w:rPr>
                <w:sz w:val="24"/>
                <w:szCs w:val="24"/>
              </w:rPr>
            </w:pPr>
            <w:r w:rsidRPr="008075FE">
              <w:rPr>
                <w:sz w:val="24"/>
                <w:szCs w:val="24"/>
              </w:rPr>
              <w:t>культурно-досуговой деятельности</w:t>
            </w:r>
            <w:bookmarkEnd w:id="26"/>
          </w:p>
        </w:tc>
      </w:tr>
      <w:tr w:rsidR="003903BD" w:rsidRPr="008075FE" w:rsidTr="00094A68">
        <w:tc>
          <w:tcPr>
            <w:tcW w:w="562" w:type="dxa"/>
          </w:tcPr>
          <w:p w:rsidR="003903BD" w:rsidRPr="008075FE" w:rsidRDefault="003903BD" w:rsidP="008075FE">
            <w:pPr>
              <w:shd w:val="clear" w:color="auto" w:fill="FFFFFF"/>
              <w:jc w:val="both"/>
            </w:pPr>
            <w:r w:rsidRPr="008075FE">
              <w:t>11</w:t>
            </w:r>
          </w:p>
        </w:tc>
        <w:bookmarkStart w:id="27" w:name="_Hlk29091532"/>
        <w:tc>
          <w:tcPr>
            <w:tcW w:w="2552" w:type="dxa"/>
          </w:tcPr>
          <w:p w:rsidR="003903BD" w:rsidRPr="008075FE" w:rsidRDefault="003903BD" w:rsidP="008075FE">
            <w:pPr>
              <w:shd w:val="clear" w:color="auto" w:fill="FFFFFF"/>
              <w:snapToGrid w:val="0"/>
            </w:pPr>
            <w:r w:rsidRPr="008075FE">
              <w:fldChar w:fldCharType="begin"/>
            </w:r>
            <w:r w:rsidRPr="008075FE">
              <w:instrText xml:space="preserve"> HYPERLINK \l "bookmark12" \o "Current Document" </w:instrText>
            </w:r>
            <w:r w:rsidRPr="008075FE">
              <w:fldChar w:fldCharType="separate"/>
            </w:r>
            <w:r w:rsidRPr="008075FE">
              <w:rPr>
                <w:rStyle w:val="32"/>
                <w:sz w:val="24"/>
                <w:szCs w:val="24"/>
              </w:rPr>
              <w:t>Технологии социально-культурной экспертизы</w:t>
            </w:r>
            <w:r w:rsidRPr="008075FE">
              <w:fldChar w:fldCharType="end"/>
            </w:r>
            <w:bookmarkEnd w:id="27"/>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18"/>
              </w:numPr>
              <w:tabs>
                <w:tab w:val="left" w:pos="178"/>
                <w:tab w:val="left" w:pos="320"/>
              </w:tabs>
              <w:spacing w:after="0" w:line="240" w:lineRule="auto"/>
              <w:jc w:val="both"/>
              <w:rPr>
                <w:rStyle w:val="21"/>
                <w:sz w:val="24"/>
                <w:szCs w:val="24"/>
                <w:shd w:val="clear" w:color="auto" w:fill="auto"/>
              </w:rPr>
            </w:pPr>
            <w:bookmarkStart w:id="28" w:name="_Hlk29125644"/>
            <w:r w:rsidRPr="002D61B7">
              <w:rPr>
                <w:rStyle w:val="21"/>
                <w:sz w:val="24"/>
                <w:szCs w:val="24"/>
              </w:rPr>
              <w:t>Социально-культурная экспертиза, её отличие от</w:t>
            </w:r>
          </w:p>
          <w:p w:rsidR="003903BD" w:rsidRPr="002D61B7" w:rsidRDefault="003903BD" w:rsidP="008075FE">
            <w:pPr>
              <w:pStyle w:val="210"/>
              <w:tabs>
                <w:tab w:val="left" w:pos="178"/>
                <w:tab w:val="left" w:pos="320"/>
              </w:tabs>
              <w:spacing w:after="0" w:line="240" w:lineRule="auto"/>
              <w:jc w:val="both"/>
              <w:rPr>
                <w:sz w:val="24"/>
                <w:szCs w:val="24"/>
              </w:rPr>
            </w:pPr>
            <w:r w:rsidRPr="002D61B7">
              <w:rPr>
                <w:rStyle w:val="21"/>
                <w:sz w:val="24"/>
                <w:szCs w:val="24"/>
              </w:rPr>
              <w:t>других видов экспертиз.</w:t>
            </w:r>
          </w:p>
          <w:p w:rsidR="003903BD" w:rsidRPr="002D61B7" w:rsidRDefault="003903BD" w:rsidP="008075FE">
            <w:pPr>
              <w:pStyle w:val="210"/>
              <w:numPr>
                <w:ilvl w:val="0"/>
                <w:numId w:val="18"/>
              </w:numPr>
              <w:tabs>
                <w:tab w:val="left" w:pos="178"/>
                <w:tab w:val="left" w:pos="320"/>
                <w:tab w:val="left" w:pos="546"/>
              </w:tabs>
              <w:spacing w:after="0" w:line="240" w:lineRule="auto"/>
              <w:jc w:val="both"/>
              <w:rPr>
                <w:rStyle w:val="21"/>
                <w:sz w:val="24"/>
                <w:szCs w:val="24"/>
                <w:shd w:val="clear" w:color="auto" w:fill="auto"/>
              </w:rPr>
            </w:pPr>
            <w:r w:rsidRPr="002D61B7">
              <w:rPr>
                <w:rStyle w:val="21"/>
                <w:sz w:val="24"/>
                <w:szCs w:val="24"/>
              </w:rPr>
              <w:t>Кто может входить в группу социально-культурных экспертов?</w:t>
            </w:r>
          </w:p>
          <w:p w:rsidR="003903BD" w:rsidRPr="002D61B7" w:rsidRDefault="003903BD" w:rsidP="008075FE">
            <w:pPr>
              <w:pStyle w:val="210"/>
              <w:numPr>
                <w:ilvl w:val="0"/>
                <w:numId w:val="18"/>
              </w:numPr>
              <w:tabs>
                <w:tab w:val="left" w:pos="178"/>
                <w:tab w:val="left" w:pos="320"/>
                <w:tab w:val="left" w:pos="546"/>
              </w:tabs>
              <w:spacing w:after="0" w:line="240" w:lineRule="auto"/>
              <w:jc w:val="both"/>
              <w:rPr>
                <w:sz w:val="24"/>
                <w:szCs w:val="24"/>
              </w:rPr>
            </w:pPr>
            <w:r w:rsidRPr="002D61B7">
              <w:rPr>
                <w:rStyle w:val="21"/>
                <w:sz w:val="24"/>
                <w:szCs w:val="24"/>
              </w:rPr>
              <w:t>Различные модели социально-культурной эксперти</w:t>
            </w:r>
            <w:r w:rsidRPr="002D61B7">
              <w:rPr>
                <w:rStyle w:val="21"/>
                <w:sz w:val="24"/>
                <w:szCs w:val="24"/>
              </w:rPr>
              <w:softHyphen/>
              <w:t>зы, их сходство и отличие.</w:t>
            </w:r>
          </w:p>
          <w:p w:rsidR="003903BD" w:rsidRPr="002D61B7" w:rsidRDefault="003903BD" w:rsidP="008075FE">
            <w:pPr>
              <w:pStyle w:val="210"/>
              <w:numPr>
                <w:ilvl w:val="0"/>
                <w:numId w:val="19"/>
              </w:numPr>
              <w:tabs>
                <w:tab w:val="left" w:pos="178"/>
                <w:tab w:val="left" w:pos="320"/>
                <w:tab w:val="left" w:pos="550"/>
              </w:tabs>
              <w:spacing w:after="0" w:line="240" w:lineRule="auto"/>
              <w:jc w:val="both"/>
              <w:rPr>
                <w:rStyle w:val="21"/>
                <w:sz w:val="24"/>
                <w:szCs w:val="24"/>
                <w:shd w:val="clear" w:color="auto" w:fill="auto"/>
              </w:rPr>
            </w:pPr>
            <w:r w:rsidRPr="002D61B7">
              <w:rPr>
                <w:rStyle w:val="21"/>
                <w:sz w:val="24"/>
                <w:szCs w:val="24"/>
              </w:rPr>
              <w:t>Экспертная оценка и её критерии.</w:t>
            </w:r>
          </w:p>
          <w:p w:rsidR="003903BD" w:rsidRPr="002D61B7" w:rsidRDefault="003903BD" w:rsidP="008075FE">
            <w:pPr>
              <w:pStyle w:val="210"/>
              <w:numPr>
                <w:ilvl w:val="0"/>
                <w:numId w:val="19"/>
              </w:numPr>
              <w:tabs>
                <w:tab w:val="left" w:pos="178"/>
                <w:tab w:val="left" w:pos="320"/>
                <w:tab w:val="left" w:pos="550"/>
              </w:tabs>
              <w:spacing w:after="0" w:line="240" w:lineRule="auto"/>
              <w:jc w:val="both"/>
              <w:rPr>
                <w:sz w:val="24"/>
                <w:szCs w:val="24"/>
              </w:rPr>
            </w:pPr>
            <w:r w:rsidRPr="002D61B7">
              <w:rPr>
                <w:rStyle w:val="21"/>
                <w:sz w:val="24"/>
                <w:szCs w:val="24"/>
              </w:rPr>
              <w:t>Требования интерфейса при оформлении итогового документа экспертизы.</w:t>
            </w:r>
          </w:p>
          <w:bookmarkEnd w:id="28"/>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схемы учета особенностей аудитории в эффективном восприятии культурно-досуговой</w:t>
            </w:r>
          </w:p>
          <w:p w:rsidR="003903BD" w:rsidRPr="008075FE" w:rsidRDefault="003903BD" w:rsidP="008075FE">
            <w:pPr>
              <w:shd w:val="clear" w:color="auto" w:fill="FFFFFF"/>
              <w:autoSpaceDE/>
              <w:autoSpaceDN/>
              <w:adjustRightInd/>
              <w:jc w:val="both"/>
              <w:rPr>
                <w:lang w:eastAsia="en-US"/>
              </w:rPr>
            </w:pPr>
            <w:r w:rsidRPr="008075FE">
              <w:rPr>
                <w:lang w:eastAsia="en-US"/>
              </w:rPr>
              <w:t>программы</w:t>
            </w:r>
          </w:p>
          <w:p w:rsidR="003903BD" w:rsidRPr="002D61B7" w:rsidRDefault="003903BD" w:rsidP="008075FE">
            <w:pPr>
              <w:pStyle w:val="210"/>
              <w:tabs>
                <w:tab w:val="left" w:pos="482"/>
              </w:tabs>
              <w:spacing w:after="0" w:line="240" w:lineRule="auto"/>
              <w:jc w:val="both"/>
              <w:rPr>
                <w:sz w:val="24"/>
                <w:szCs w:val="24"/>
              </w:rPr>
            </w:pPr>
            <w:r w:rsidRPr="002D61B7">
              <w:rPr>
                <w:rStyle w:val="21"/>
                <w:sz w:val="24"/>
                <w:szCs w:val="24"/>
              </w:rPr>
              <w:t>- Составление таблицы необходимых критериев для руководства при определе</w:t>
            </w:r>
            <w:r w:rsidRPr="002D61B7">
              <w:rPr>
                <w:rStyle w:val="21"/>
                <w:sz w:val="24"/>
                <w:szCs w:val="24"/>
              </w:rPr>
              <w:softHyphen/>
              <w:t>нии качественных параметров социально-культурных технологий?</w:t>
            </w:r>
          </w:p>
        </w:tc>
      </w:tr>
      <w:tr w:rsidR="003903BD" w:rsidRPr="008075FE" w:rsidTr="00094A68">
        <w:tc>
          <w:tcPr>
            <w:tcW w:w="562" w:type="dxa"/>
          </w:tcPr>
          <w:p w:rsidR="003903BD" w:rsidRPr="008075FE" w:rsidRDefault="003903BD" w:rsidP="008075FE">
            <w:pPr>
              <w:shd w:val="clear" w:color="auto" w:fill="FFFFFF"/>
              <w:jc w:val="both"/>
            </w:pPr>
            <w:r w:rsidRPr="008075FE">
              <w:t>12</w:t>
            </w:r>
          </w:p>
        </w:tc>
        <w:tc>
          <w:tcPr>
            <w:tcW w:w="2552" w:type="dxa"/>
          </w:tcPr>
          <w:p w:rsidR="003903BD" w:rsidRPr="008075FE" w:rsidRDefault="003903BD" w:rsidP="008075FE">
            <w:pPr>
              <w:shd w:val="clear" w:color="auto" w:fill="FFFFFF"/>
              <w:snapToGrid w:val="0"/>
            </w:pPr>
            <w:bookmarkStart w:id="29" w:name="_Hlk29091549"/>
            <w:r w:rsidRPr="008075FE">
              <w:rPr>
                <w:rStyle w:val="32"/>
                <w:sz w:val="24"/>
                <w:szCs w:val="24"/>
              </w:rPr>
              <w:t>Технологии социально-культурного прогнозирования</w:t>
            </w:r>
            <w:r w:rsidR="006874CD">
              <w:rPr>
                <w:rStyle w:val="32"/>
                <w:sz w:val="24"/>
                <w:szCs w:val="24"/>
              </w:rPr>
              <w:t xml:space="preserve"> </w:t>
            </w:r>
            <w:r w:rsidRPr="008075FE">
              <w:rPr>
                <w:rStyle w:val="32"/>
                <w:sz w:val="24"/>
                <w:szCs w:val="24"/>
              </w:rPr>
              <w:t>и моделирования</w:t>
            </w:r>
            <w:bookmarkEnd w:id="29"/>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24"/>
              </w:numPr>
              <w:tabs>
                <w:tab w:val="left" w:pos="496"/>
              </w:tabs>
              <w:spacing w:after="0" w:line="240" w:lineRule="auto"/>
              <w:jc w:val="both"/>
              <w:rPr>
                <w:sz w:val="24"/>
                <w:szCs w:val="24"/>
              </w:rPr>
            </w:pPr>
            <w:bookmarkStart w:id="30" w:name="_Hlk29125925"/>
            <w:r w:rsidRPr="002D61B7">
              <w:rPr>
                <w:rStyle w:val="21"/>
                <w:sz w:val="24"/>
                <w:szCs w:val="24"/>
              </w:rPr>
              <w:t>Технологии социально культурного прогно</w:t>
            </w:r>
            <w:r w:rsidRPr="002D61B7">
              <w:rPr>
                <w:rStyle w:val="21"/>
                <w:sz w:val="24"/>
                <w:szCs w:val="24"/>
              </w:rPr>
              <w:softHyphen/>
              <w:t>зирования и их содержание.</w:t>
            </w:r>
          </w:p>
          <w:p w:rsidR="003903BD" w:rsidRPr="002D61B7" w:rsidRDefault="003903BD" w:rsidP="008075FE">
            <w:pPr>
              <w:pStyle w:val="210"/>
              <w:numPr>
                <w:ilvl w:val="0"/>
                <w:numId w:val="24"/>
              </w:numPr>
              <w:tabs>
                <w:tab w:val="left" w:pos="542"/>
              </w:tabs>
              <w:spacing w:after="0" w:line="240" w:lineRule="auto"/>
              <w:jc w:val="both"/>
              <w:rPr>
                <w:sz w:val="24"/>
                <w:szCs w:val="24"/>
              </w:rPr>
            </w:pPr>
            <w:r w:rsidRPr="002D61B7">
              <w:rPr>
                <w:rStyle w:val="21"/>
                <w:sz w:val="24"/>
                <w:szCs w:val="24"/>
              </w:rPr>
              <w:t>Этапы социально-культурного прогнозирования.</w:t>
            </w:r>
          </w:p>
          <w:p w:rsidR="003903BD" w:rsidRPr="002D61B7" w:rsidRDefault="003903BD" w:rsidP="008075FE">
            <w:pPr>
              <w:pStyle w:val="210"/>
              <w:numPr>
                <w:ilvl w:val="0"/>
                <w:numId w:val="24"/>
              </w:numPr>
              <w:tabs>
                <w:tab w:val="left" w:pos="504"/>
              </w:tabs>
              <w:spacing w:after="0" w:line="240" w:lineRule="auto"/>
              <w:jc w:val="both"/>
              <w:rPr>
                <w:rStyle w:val="21"/>
                <w:sz w:val="24"/>
                <w:szCs w:val="24"/>
                <w:shd w:val="clear" w:color="auto" w:fill="auto"/>
              </w:rPr>
            </w:pPr>
            <w:r w:rsidRPr="002D61B7">
              <w:rPr>
                <w:rStyle w:val="21"/>
                <w:sz w:val="24"/>
                <w:szCs w:val="24"/>
              </w:rPr>
              <w:t>Модели, применяемые в социально-культурных</w:t>
            </w:r>
          </w:p>
          <w:p w:rsidR="003903BD" w:rsidRPr="002D61B7" w:rsidRDefault="003903BD" w:rsidP="008075FE">
            <w:pPr>
              <w:pStyle w:val="210"/>
              <w:tabs>
                <w:tab w:val="left" w:pos="504"/>
              </w:tabs>
              <w:spacing w:after="0" w:line="240" w:lineRule="auto"/>
              <w:jc w:val="both"/>
              <w:rPr>
                <w:sz w:val="24"/>
                <w:szCs w:val="24"/>
              </w:rPr>
            </w:pPr>
            <w:r w:rsidRPr="002D61B7">
              <w:rPr>
                <w:rStyle w:val="21"/>
                <w:sz w:val="24"/>
                <w:szCs w:val="24"/>
              </w:rPr>
              <w:t>технологиях моделирования.</w:t>
            </w:r>
          </w:p>
          <w:bookmarkEnd w:id="30"/>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 Составление характеристик моделей, применяемых в</w:t>
            </w:r>
          </w:p>
          <w:p w:rsidR="003903BD" w:rsidRPr="002D61B7" w:rsidRDefault="003903BD" w:rsidP="008075FE">
            <w:pPr>
              <w:pStyle w:val="210"/>
              <w:tabs>
                <w:tab w:val="left" w:pos="496"/>
              </w:tabs>
              <w:spacing w:after="0" w:line="240" w:lineRule="auto"/>
              <w:jc w:val="both"/>
              <w:rPr>
                <w:sz w:val="24"/>
                <w:szCs w:val="24"/>
              </w:rPr>
            </w:pPr>
            <w:r w:rsidRPr="002D61B7">
              <w:rPr>
                <w:rStyle w:val="21"/>
                <w:sz w:val="24"/>
                <w:szCs w:val="24"/>
              </w:rPr>
              <w:t>социально-культурных технологиях моделирования.</w:t>
            </w:r>
          </w:p>
        </w:tc>
      </w:tr>
      <w:tr w:rsidR="003903BD" w:rsidRPr="008075FE" w:rsidTr="00094A68">
        <w:tc>
          <w:tcPr>
            <w:tcW w:w="562" w:type="dxa"/>
          </w:tcPr>
          <w:p w:rsidR="003903BD" w:rsidRPr="008075FE" w:rsidRDefault="003903BD" w:rsidP="008075FE">
            <w:pPr>
              <w:shd w:val="clear" w:color="auto" w:fill="FFFFFF"/>
              <w:jc w:val="both"/>
            </w:pPr>
            <w:r w:rsidRPr="008075FE">
              <w:t>13</w:t>
            </w:r>
          </w:p>
        </w:tc>
        <w:bookmarkStart w:id="31" w:name="_Hlk29091569"/>
        <w:tc>
          <w:tcPr>
            <w:tcW w:w="2552" w:type="dxa"/>
          </w:tcPr>
          <w:p w:rsidR="003903BD" w:rsidRPr="008075FE" w:rsidRDefault="003903BD" w:rsidP="008075FE">
            <w:pPr>
              <w:shd w:val="clear" w:color="auto" w:fill="FFFFFF"/>
              <w:snapToGrid w:val="0"/>
            </w:pPr>
            <w:r w:rsidRPr="008075FE">
              <w:fldChar w:fldCharType="begin"/>
            </w:r>
            <w:r w:rsidRPr="008075FE">
              <w:instrText xml:space="preserve"> HYPERLINK \l "bookmark15" \o "Current Document" </w:instrText>
            </w:r>
            <w:r w:rsidRPr="008075FE">
              <w:fldChar w:fldCharType="separate"/>
            </w:r>
            <w:r w:rsidRPr="008075FE">
              <w:rPr>
                <w:rStyle w:val="32"/>
                <w:sz w:val="24"/>
                <w:szCs w:val="24"/>
              </w:rPr>
              <w:t>Технологии социально-культурного программирования</w:t>
            </w:r>
            <w:r w:rsidRPr="008075FE">
              <w:fldChar w:fldCharType="end"/>
            </w:r>
            <w:bookmarkEnd w:id="31"/>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23"/>
              </w:numPr>
              <w:tabs>
                <w:tab w:val="clear" w:pos="720"/>
                <w:tab w:val="left" w:pos="508"/>
              </w:tabs>
              <w:spacing w:after="0" w:line="240" w:lineRule="auto"/>
              <w:ind w:left="0" w:firstLine="37"/>
              <w:jc w:val="both"/>
              <w:rPr>
                <w:sz w:val="24"/>
                <w:szCs w:val="24"/>
              </w:rPr>
            </w:pPr>
            <w:bookmarkStart w:id="32" w:name="_Hlk29126258"/>
            <w:r w:rsidRPr="002D61B7">
              <w:rPr>
                <w:rStyle w:val="21"/>
                <w:sz w:val="24"/>
                <w:szCs w:val="24"/>
              </w:rPr>
              <w:t>Социально-культурная программа и каковы ее цели.</w:t>
            </w:r>
          </w:p>
          <w:p w:rsidR="003903BD" w:rsidRPr="002D61B7" w:rsidRDefault="003903BD" w:rsidP="008075FE">
            <w:pPr>
              <w:pStyle w:val="210"/>
              <w:numPr>
                <w:ilvl w:val="0"/>
                <w:numId w:val="23"/>
              </w:numPr>
              <w:tabs>
                <w:tab w:val="clear" w:pos="720"/>
                <w:tab w:val="left" w:pos="493"/>
              </w:tabs>
              <w:spacing w:after="0" w:line="240" w:lineRule="auto"/>
              <w:ind w:left="0" w:firstLine="37"/>
              <w:jc w:val="both"/>
              <w:rPr>
                <w:rStyle w:val="21"/>
                <w:sz w:val="24"/>
                <w:szCs w:val="24"/>
                <w:shd w:val="clear" w:color="auto" w:fill="auto"/>
              </w:rPr>
            </w:pPr>
            <w:r w:rsidRPr="002D61B7">
              <w:rPr>
                <w:rStyle w:val="21"/>
                <w:sz w:val="24"/>
                <w:szCs w:val="24"/>
              </w:rPr>
              <w:t>Характеристика основных этапов работы над</w:t>
            </w:r>
          </w:p>
          <w:p w:rsidR="003903BD" w:rsidRPr="002D61B7" w:rsidRDefault="003903BD" w:rsidP="008075FE">
            <w:pPr>
              <w:pStyle w:val="210"/>
              <w:tabs>
                <w:tab w:val="left" w:pos="493"/>
              </w:tabs>
              <w:spacing w:after="0" w:line="240" w:lineRule="auto"/>
              <w:ind w:firstLine="37"/>
              <w:jc w:val="both"/>
              <w:rPr>
                <w:sz w:val="24"/>
                <w:szCs w:val="24"/>
              </w:rPr>
            </w:pPr>
            <w:r w:rsidRPr="002D61B7">
              <w:rPr>
                <w:rStyle w:val="21"/>
                <w:sz w:val="24"/>
                <w:szCs w:val="24"/>
              </w:rPr>
              <w:t>социально-культурной программой.</w:t>
            </w:r>
          </w:p>
          <w:p w:rsidR="003903BD" w:rsidRPr="002D61B7" w:rsidRDefault="003903BD" w:rsidP="008075FE">
            <w:pPr>
              <w:pStyle w:val="210"/>
              <w:numPr>
                <w:ilvl w:val="0"/>
                <w:numId w:val="23"/>
              </w:numPr>
              <w:tabs>
                <w:tab w:val="clear" w:pos="720"/>
                <w:tab w:val="left" w:pos="493"/>
              </w:tabs>
              <w:spacing w:after="0" w:line="240" w:lineRule="auto"/>
              <w:ind w:left="0" w:firstLine="37"/>
              <w:jc w:val="both"/>
              <w:rPr>
                <w:rStyle w:val="21"/>
                <w:sz w:val="24"/>
                <w:szCs w:val="24"/>
                <w:shd w:val="clear" w:color="auto" w:fill="auto"/>
              </w:rPr>
            </w:pPr>
            <w:r w:rsidRPr="002D61B7">
              <w:rPr>
                <w:rStyle w:val="21"/>
                <w:sz w:val="24"/>
                <w:szCs w:val="24"/>
              </w:rPr>
              <w:t>Структурные составляющие социально-культурной</w:t>
            </w:r>
          </w:p>
          <w:p w:rsidR="003903BD" w:rsidRPr="002D61B7" w:rsidRDefault="003903BD" w:rsidP="008075FE">
            <w:pPr>
              <w:pStyle w:val="210"/>
              <w:tabs>
                <w:tab w:val="left" w:pos="496"/>
              </w:tabs>
              <w:spacing w:after="0" w:line="240" w:lineRule="auto"/>
              <w:ind w:firstLine="37"/>
              <w:jc w:val="both"/>
              <w:rPr>
                <w:rStyle w:val="21"/>
                <w:sz w:val="24"/>
                <w:szCs w:val="24"/>
              </w:rPr>
            </w:pPr>
            <w:r w:rsidRPr="002D61B7">
              <w:rPr>
                <w:rStyle w:val="21"/>
                <w:sz w:val="24"/>
                <w:szCs w:val="24"/>
              </w:rPr>
              <w:t>про</w:t>
            </w:r>
            <w:r w:rsidRPr="002D61B7">
              <w:rPr>
                <w:rStyle w:val="21"/>
                <w:sz w:val="24"/>
                <w:szCs w:val="24"/>
              </w:rPr>
              <w:softHyphen/>
              <w:t>граммы и дайте им характеристику.</w:t>
            </w:r>
          </w:p>
          <w:p w:rsidR="003903BD" w:rsidRPr="002D61B7" w:rsidRDefault="003903BD" w:rsidP="008075FE">
            <w:pPr>
              <w:pStyle w:val="210"/>
              <w:numPr>
                <w:ilvl w:val="0"/>
                <w:numId w:val="23"/>
              </w:numPr>
              <w:tabs>
                <w:tab w:val="left" w:pos="496"/>
              </w:tabs>
              <w:spacing w:after="0" w:line="240" w:lineRule="auto"/>
              <w:ind w:left="0" w:firstLine="37"/>
              <w:jc w:val="both"/>
              <w:rPr>
                <w:rStyle w:val="21"/>
                <w:sz w:val="24"/>
                <w:szCs w:val="24"/>
                <w:shd w:val="clear" w:color="auto" w:fill="auto"/>
              </w:rPr>
            </w:pPr>
            <w:r w:rsidRPr="002D61B7">
              <w:rPr>
                <w:rStyle w:val="21"/>
                <w:sz w:val="24"/>
                <w:szCs w:val="24"/>
              </w:rPr>
              <w:t>Ошибки при формулировании целей социально</w:t>
            </w:r>
          </w:p>
          <w:p w:rsidR="003903BD" w:rsidRPr="002D61B7" w:rsidRDefault="003903BD" w:rsidP="008075FE">
            <w:pPr>
              <w:pStyle w:val="210"/>
              <w:tabs>
                <w:tab w:val="left" w:pos="496"/>
              </w:tabs>
              <w:spacing w:after="0" w:line="240" w:lineRule="auto"/>
              <w:jc w:val="both"/>
              <w:rPr>
                <w:rStyle w:val="21"/>
                <w:sz w:val="24"/>
                <w:szCs w:val="24"/>
                <w:shd w:val="clear" w:color="auto" w:fill="auto"/>
              </w:rPr>
            </w:pPr>
            <w:r w:rsidRPr="002D61B7">
              <w:rPr>
                <w:rStyle w:val="21"/>
                <w:sz w:val="24"/>
                <w:szCs w:val="24"/>
              </w:rPr>
              <w:t>культурного программирования.</w:t>
            </w:r>
          </w:p>
          <w:bookmarkEnd w:id="32"/>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2D61B7" w:rsidRDefault="003903BD" w:rsidP="008075FE">
            <w:pPr>
              <w:pStyle w:val="210"/>
              <w:tabs>
                <w:tab w:val="left" w:pos="493"/>
              </w:tabs>
              <w:spacing w:after="0" w:line="240" w:lineRule="auto"/>
              <w:jc w:val="both"/>
              <w:rPr>
                <w:sz w:val="24"/>
                <w:szCs w:val="24"/>
              </w:rPr>
            </w:pPr>
            <w:bookmarkStart w:id="33" w:name="_Hlk29126380"/>
            <w:r w:rsidRPr="002D61B7">
              <w:rPr>
                <w:rStyle w:val="21"/>
                <w:sz w:val="24"/>
                <w:szCs w:val="24"/>
              </w:rPr>
              <w:t>- Составление таблицы характеристик основных этапов работы над социально-культурной программой.</w:t>
            </w:r>
          </w:p>
          <w:p w:rsidR="003903BD" w:rsidRPr="002D61B7" w:rsidRDefault="003903BD" w:rsidP="008075FE">
            <w:pPr>
              <w:pStyle w:val="210"/>
              <w:tabs>
                <w:tab w:val="left" w:pos="493"/>
              </w:tabs>
              <w:spacing w:after="0" w:line="240" w:lineRule="auto"/>
              <w:jc w:val="both"/>
              <w:rPr>
                <w:rStyle w:val="21"/>
                <w:sz w:val="24"/>
                <w:szCs w:val="24"/>
              </w:rPr>
            </w:pPr>
            <w:r w:rsidRPr="002D61B7">
              <w:rPr>
                <w:rStyle w:val="21"/>
                <w:sz w:val="24"/>
                <w:szCs w:val="24"/>
              </w:rPr>
              <w:t>- Составление таблицы структурных составляющих</w:t>
            </w:r>
          </w:p>
          <w:p w:rsidR="003903BD" w:rsidRPr="002D61B7" w:rsidRDefault="003903BD" w:rsidP="008075FE">
            <w:pPr>
              <w:pStyle w:val="210"/>
              <w:tabs>
                <w:tab w:val="left" w:pos="493"/>
              </w:tabs>
              <w:spacing w:after="0" w:line="240" w:lineRule="auto"/>
              <w:jc w:val="both"/>
              <w:rPr>
                <w:sz w:val="24"/>
                <w:szCs w:val="24"/>
              </w:rPr>
            </w:pPr>
            <w:r w:rsidRPr="002D61B7">
              <w:rPr>
                <w:rStyle w:val="21"/>
                <w:sz w:val="24"/>
                <w:szCs w:val="24"/>
              </w:rPr>
              <w:t>социально-культурной про</w:t>
            </w:r>
            <w:r w:rsidRPr="002D61B7">
              <w:rPr>
                <w:rStyle w:val="21"/>
                <w:sz w:val="24"/>
                <w:szCs w:val="24"/>
              </w:rPr>
              <w:softHyphen/>
              <w:t>граммы и их характеристика.</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 Составление таблицы ошибок, встречающихся при</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формулировании целей социально-культурного</w:t>
            </w:r>
          </w:p>
          <w:p w:rsidR="003903BD" w:rsidRPr="002D61B7" w:rsidRDefault="003903BD" w:rsidP="008075FE">
            <w:pPr>
              <w:pStyle w:val="210"/>
              <w:tabs>
                <w:tab w:val="left" w:pos="507"/>
              </w:tabs>
              <w:spacing w:after="0" w:line="240" w:lineRule="auto"/>
              <w:jc w:val="both"/>
              <w:rPr>
                <w:sz w:val="24"/>
                <w:szCs w:val="24"/>
              </w:rPr>
            </w:pPr>
            <w:r w:rsidRPr="002D61B7">
              <w:rPr>
                <w:rStyle w:val="21"/>
                <w:sz w:val="24"/>
                <w:szCs w:val="24"/>
              </w:rPr>
              <w:t>программирования с примерами исправления</w:t>
            </w:r>
            <w:bookmarkEnd w:id="33"/>
            <w:r w:rsidRPr="002D61B7">
              <w:rPr>
                <w:rStyle w:val="21"/>
                <w:sz w:val="24"/>
                <w:szCs w:val="24"/>
              </w:rPr>
              <w:t>.</w:t>
            </w:r>
          </w:p>
        </w:tc>
      </w:tr>
      <w:tr w:rsidR="003903BD" w:rsidRPr="008075FE" w:rsidTr="00094A68">
        <w:tc>
          <w:tcPr>
            <w:tcW w:w="562" w:type="dxa"/>
          </w:tcPr>
          <w:p w:rsidR="003903BD" w:rsidRPr="008075FE" w:rsidRDefault="003903BD" w:rsidP="008075FE">
            <w:pPr>
              <w:shd w:val="clear" w:color="auto" w:fill="FFFFFF"/>
              <w:jc w:val="both"/>
            </w:pPr>
            <w:r w:rsidRPr="008075FE">
              <w:t>14</w:t>
            </w:r>
          </w:p>
        </w:tc>
        <w:bookmarkStart w:id="34" w:name="_Hlk29091585"/>
        <w:tc>
          <w:tcPr>
            <w:tcW w:w="2552" w:type="dxa"/>
          </w:tcPr>
          <w:p w:rsidR="003903BD" w:rsidRPr="008075FE" w:rsidRDefault="003903BD" w:rsidP="008075FE">
            <w:pPr>
              <w:shd w:val="clear" w:color="auto" w:fill="FFFFFF"/>
              <w:snapToGrid w:val="0"/>
            </w:pPr>
            <w:r w:rsidRPr="008075FE">
              <w:fldChar w:fldCharType="begin"/>
            </w:r>
            <w:r w:rsidRPr="008075FE">
              <w:instrText xml:space="preserve"> HYPERLINK \l "bookmark17" \o "Current Document" </w:instrText>
            </w:r>
            <w:r w:rsidRPr="008075FE">
              <w:fldChar w:fldCharType="separate"/>
            </w:r>
            <w:r w:rsidRPr="008075FE">
              <w:rPr>
                <w:rStyle w:val="32"/>
                <w:sz w:val="24"/>
                <w:szCs w:val="24"/>
              </w:rPr>
              <w:t>Технологии социально-культурного проектирования</w:t>
            </w:r>
            <w:r w:rsidRPr="008075FE">
              <w:fldChar w:fldCharType="end"/>
            </w:r>
            <w:bookmarkEnd w:id="34"/>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22"/>
              </w:numPr>
              <w:tabs>
                <w:tab w:val="clear" w:pos="720"/>
                <w:tab w:val="num" w:pos="360"/>
                <w:tab w:val="left" w:pos="493"/>
              </w:tabs>
              <w:spacing w:after="0" w:line="240" w:lineRule="auto"/>
              <w:ind w:left="37" w:firstLine="0"/>
              <w:jc w:val="both"/>
              <w:rPr>
                <w:rStyle w:val="21"/>
                <w:sz w:val="24"/>
                <w:szCs w:val="24"/>
                <w:shd w:val="clear" w:color="auto" w:fill="auto"/>
              </w:rPr>
            </w:pPr>
            <w:bookmarkStart w:id="35" w:name="_Hlk29126462"/>
            <w:r w:rsidRPr="002D61B7">
              <w:rPr>
                <w:rStyle w:val="21"/>
                <w:sz w:val="24"/>
                <w:szCs w:val="24"/>
              </w:rPr>
              <w:t>Сходство и различия между социально-культурной</w:t>
            </w:r>
          </w:p>
          <w:p w:rsidR="003903BD" w:rsidRPr="002D61B7" w:rsidRDefault="003903BD" w:rsidP="008075FE">
            <w:pPr>
              <w:pStyle w:val="210"/>
              <w:tabs>
                <w:tab w:val="num" w:pos="360"/>
                <w:tab w:val="left" w:pos="493"/>
              </w:tabs>
              <w:spacing w:after="0" w:line="240" w:lineRule="auto"/>
              <w:ind w:left="37"/>
              <w:jc w:val="both"/>
              <w:rPr>
                <w:sz w:val="24"/>
                <w:szCs w:val="24"/>
              </w:rPr>
            </w:pPr>
            <w:r w:rsidRPr="002D61B7">
              <w:rPr>
                <w:rStyle w:val="21"/>
                <w:sz w:val="24"/>
                <w:szCs w:val="24"/>
              </w:rPr>
              <w:t>программой и творческим проектом.</w:t>
            </w:r>
          </w:p>
          <w:p w:rsidR="003903BD" w:rsidRPr="002D61B7" w:rsidRDefault="003903BD" w:rsidP="008075FE">
            <w:pPr>
              <w:pStyle w:val="210"/>
              <w:numPr>
                <w:ilvl w:val="0"/>
                <w:numId w:val="22"/>
              </w:numPr>
              <w:tabs>
                <w:tab w:val="clear" w:pos="720"/>
                <w:tab w:val="num" w:pos="360"/>
                <w:tab w:val="left" w:pos="493"/>
              </w:tabs>
              <w:spacing w:after="0" w:line="240" w:lineRule="auto"/>
              <w:ind w:left="37" w:firstLine="0"/>
              <w:jc w:val="both"/>
              <w:rPr>
                <w:sz w:val="24"/>
                <w:szCs w:val="24"/>
              </w:rPr>
            </w:pPr>
            <w:r w:rsidRPr="002D61B7">
              <w:rPr>
                <w:rStyle w:val="21"/>
                <w:sz w:val="24"/>
                <w:szCs w:val="24"/>
              </w:rPr>
              <w:t>Составные части творческого проекта.</w:t>
            </w:r>
          </w:p>
          <w:p w:rsidR="003903BD" w:rsidRPr="002D61B7" w:rsidRDefault="003903BD" w:rsidP="008075FE">
            <w:pPr>
              <w:pStyle w:val="210"/>
              <w:numPr>
                <w:ilvl w:val="0"/>
                <w:numId w:val="22"/>
              </w:numPr>
              <w:tabs>
                <w:tab w:val="clear" w:pos="720"/>
                <w:tab w:val="num" w:pos="360"/>
                <w:tab w:val="left" w:pos="507"/>
              </w:tabs>
              <w:spacing w:after="0" w:line="240" w:lineRule="auto"/>
              <w:ind w:left="37" w:firstLine="0"/>
              <w:jc w:val="both"/>
              <w:rPr>
                <w:rStyle w:val="21"/>
                <w:sz w:val="24"/>
                <w:szCs w:val="24"/>
                <w:shd w:val="clear" w:color="auto" w:fill="auto"/>
              </w:rPr>
            </w:pPr>
            <w:r w:rsidRPr="002D61B7">
              <w:rPr>
                <w:rStyle w:val="21"/>
                <w:sz w:val="24"/>
                <w:szCs w:val="24"/>
              </w:rPr>
              <w:t>Роль замысла в творческом проекте, этапы работы</w:t>
            </w:r>
          </w:p>
          <w:p w:rsidR="003903BD" w:rsidRPr="002D61B7" w:rsidRDefault="003903BD" w:rsidP="008075FE">
            <w:pPr>
              <w:pStyle w:val="210"/>
              <w:tabs>
                <w:tab w:val="num" w:pos="360"/>
                <w:tab w:val="left" w:pos="507"/>
              </w:tabs>
              <w:spacing w:after="0" w:line="240" w:lineRule="auto"/>
              <w:ind w:left="37"/>
              <w:jc w:val="both"/>
              <w:rPr>
                <w:sz w:val="24"/>
                <w:szCs w:val="24"/>
              </w:rPr>
            </w:pPr>
            <w:r w:rsidRPr="002D61B7">
              <w:rPr>
                <w:rStyle w:val="21"/>
                <w:sz w:val="24"/>
                <w:szCs w:val="24"/>
              </w:rPr>
              <w:t>над ним.</w:t>
            </w:r>
          </w:p>
          <w:bookmarkEnd w:id="35"/>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autoSpaceDE/>
              <w:autoSpaceDN/>
              <w:adjustRightInd/>
              <w:jc w:val="both"/>
              <w:rPr>
                <w:lang w:eastAsia="en-US"/>
              </w:rPr>
            </w:pPr>
            <w:bookmarkStart w:id="36" w:name="_Hlk29126646"/>
            <w:r w:rsidRPr="008075FE">
              <w:rPr>
                <w:lang w:eastAsia="en-US"/>
              </w:rPr>
              <w:t>- Составление схемы клубного вечера в учреждении</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культуры. </w:t>
            </w:r>
          </w:p>
          <w:p w:rsidR="003903BD" w:rsidRPr="002D61B7" w:rsidRDefault="003903BD" w:rsidP="008075FE">
            <w:pPr>
              <w:pStyle w:val="210"/>
              <w:tabs>
                <w:tab w:val="left" w:pos="493"/>
              </w:tabs>
              <w:spacing w:after="0" w:line="240" w:lineRule="auto"/>
              <w:jc w:val="both"/>
              <w:rPr>
                <w:sz w:val="24"/>
                <w:szCs w:val="24"/>
              </w:rPr>
            </w:pPr>
            <w:r w:rsidRPr="002D61B7">
              <w:rPr>
                <w:rStyle w:val="21"/>
                <w:sz w:val="24"/>
                <w:szCs w:val="24"/>
              </w:rPr>
              <w:t>- Перечисление сходств и различий между социально-культурной программой и творческим проектом.</w:t>
            </w:r>
          </w:p>
          <w:p w:rsidR="003903BD" w:rsidRPr="002D61B7" w:rsidRDefault="003903BD" w:rsidP="008075FE">
            <w:pPr>
              <w:pStyle w:val="210"/>
              <w:tabs>
                <w:tab w:val="left" w:pos="493"/>
              </w:tabs>
              <w:spacing w:after="0" w:line="240" w:lineRule="auto"/>
              <w:jc w:val="both"/>
              <w:rPr>
                <w:sz w:val="24"/>
                <w:szCs w:val="24"/>
              </w:rPr>
            </w:pPr>
            <w:r w:rsidRPr="002D61B7">
              <w:rPr>
                <w:rStyle w:val="21"/>
                <w:sz w:val="24"/>
                <w:szCs w:val="24"/>
              </w:rPr>
              <w:t>- Перечисление составных частей творческого проекта и их характе</w:t>
            </w:r>
            <w:r w:rsidRPr="002D61B7">
              <w:rPr>
                <w:rStyle w:val="21"/>
                <w:sz w:val="24"/>
                <w:szCs w:val="24"/>
              </w:rPr>
              <w:softHyphen/>
              <w:t>ристик.</w:t>
            </w:r>
          </w:p>
          <w:p w:rsidR="003903BD" w:rsidRPr="002D61B7" w:rsidRDefault="003903BD" w:rsidP="008075FE">
            <w:pPr>
              <w:pStyle w:val="210"/>
              <w:tabs>
                <w:tab w:val="left" w:pos="500"/>
              </w:tabs>
              <w:spacing w:after="0" w:line="240" w:lineRule="auto"/>
              <w:jc w:val="both"/>
              <w:rPr>
                <w:sz w:val="24"/>
                <w:szCs w:val="24"/>
              </w:rPr>
            </w:pPr>
            <w:r w:rsidRPr="002D61B7">
              <w:rPr>
                <w:rStyle w:val="21"/>
                <w:sz w:val="24"/>
                <w:szCs w:val="24"/>
              </w:rPr>
              <w:t>- Обоснование роли замысла в творческом проекте и раскрытие этапов работы над ним.</w:t>
            </w:r>
            <w:bookmarkEnd w:id="36"/>
          </w:p>
        </w:tc>
      </w:tr>
      <w:tr w:rsidR="003903BD" w:rsidRPr="008075FE" w:rsidTr="00094A68">
        <w:tc>
          <w:tcPr>
            <w:tcW w:w="562" w:type="dxa"/>
          </w:tcPr>
          <w:p w:rsidR="003903BD" w:rsidRPr="008075FE" w:rsidRDefault="003903BD" w:rsidP="008075FE">
            <w:pPr>
              <w:shd w:val="clear" w:color="auto" w:fill="FFFFFF"/>
              <w:jc w:val="both"/>
            </w:pPr>
            <w:r w:rsidRPr="008075FE">
              <w:t>15</w:t>
            </w:r>
          </w:p>
        </w:tc>
        <w:bookmarkStart w:id="37" w:name="_Hlk29091605"/>
        <w:tc>
          <w:tcPr>
            <w:tcW w:w="2552" w:type="dxa"/>
          </w:tcPr>
          <w:p w:rsidR="003903BD" w:rsidRPr="008075FE" w:rsidRDefault="003903BD" w:rsidP="008075FE">
            <w:pPr>
              <w:shd w:val="clear" w:color="auto" w:fill="FFFFFF"/>
              <w:snapToGrid w:val="0"/>
            </w:pPr>
            <w:r w:rsidRPr="008075FE">
              <w:fldChar w:fldCharType="begin"/>
            </w:r>
            <w:r w:rsidRPr="008075FE">
              <w:instrText xml:space="preserve"> HYPERLINK \l "bookmark18" \o "Current Document" </w:instrText>
            </w:r>
            <w:r w:rsidRPr="008075FE">
              <w:fldChar w:fldCharType="separate"/>
            </w:r>
            <w:r w:rsidRPr="008075FE">
              <w:rPr>
                <w:rStyle w:val="32"/>
                <w:sz w:val="24"/>
                <w:szCs w:val="24"/>
              </w:rPr>
              <w:t>Организационно-управленческие технологии</w:t>
            </w:r>
            <w:r w:rsidRPr="008075FE">
              <w:fldChar w:fldCharType="end"/>
            </w:r>
            <w:bookmarkEnd w:id="37"/>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1"/>
                <w:numId w:val="22"/>
              </w:numPr>
              <w:tabs>
                <w:tab w:val="clear" w:pos="1080"/>
                <w:tab w:val="num" w:pos="37"/>
                <w:tab w:val="left" w:pos="320"/>
              </w:tabs>
              <w:spacing w:after="0" w:line="240" w:lineRule="auto"/>
              <w:ind w:left="37" w:firstLine="0"/>
              <w:jc w:val="both"/>
              <w:rPr>
                <w:rStyle w:val="21"/>
                <w:sz w:val="24"/>
                <w:szCs w:val="24"/>
              </w:rPr>
            </w:pPr>
            <w:bookmarkStart w:id="38" w:name="_Hlk29126702"/>
            <w:r w:rsidRPr="002D61B7">
              <w:rPr>
                <w:rStyle w:val="21"/>
                <w:sz w:val="24"/>
                <w:szCs w:val="24"/>
              </w:rPr>
              <w:t>Понятие «организационно-управленческие</w:t>
            </w:r>
          </w:p>
          <w:p w:rsidR="003903BD" w:rsidRPr="002D61B7" w:rsidRDefault="003903BD" w:rsidP="008075FE">
            <w:pPr>
              <w:pStyle w:val="210"/>
              <w:tabs>
                <w:tab w:val="num" w:pos="37"/>
                <w:tab w:val="left" w:pos="320"/>
              </w:tabs>
              <w:spacing w:after="0" w:line="240" w:lineRule="auto"/>
              <w:jc w:val="both"/>
              <w:rPr>
                <w:sz w:val="24"/>
                <w:szCs w:val="24"/>
              </w:rPr>
            </w:pPr>
            <w:r w:rsidRPr="002D61B7">
              <w:rPr>
                <w:rStyle w:val="21"/>
                <w:sz w:val="24"/>
                <w:szCs w:val="24"/>
              </w:rPr>
              <w:t>технологии».</w:t>
            </w:r>
          </w:p>
          <w:p w:rsidR="003903BD" w:rsidRPr="002D61B7" w:rsidRDefault="003903BD" w:rsidP="008075FE">
            <w:pPr>
              <w:pStyle w:val="210"/>
              <w:numPr>
                <w:ilvl w:val="0"/>
                <w:numId w:val="20"/>
              </w:numPr>
              <w:tabs>
                <w:tab w:val="num" w:pos="37"/>
                <w:tab w:val="left" w:pos="320"/>
                <w:tab w:val="left" w:pos="496"/>
              </w:tabs>
              <w:spacing w:after="0" w:line="240" w:lineRule="auto"/>
              <w:jc w:val="both"/>
              <w:rPr>
                <w:rStyle w:val="21"/>
                <w:sz w:val="24"/>
                <w:szCs w:val="24"/>
                <w:shd w:val="clear" w:color="auto" w:fill="auto"/>
              </w:rPr>
            </w:pPr>
            <w:r w:rsidRPr="002D61B7">
              <w:rPr>
                <w:rStyle w:val="21"/>
                <w:sz w:val="24"/>
                <w:szCs w:val="24"/>
              </w:rPr>
              <w:t>Система управления социально-культурной</w:t>
            </w:r>
          </w:p>
          <w:p w:rsidR="003903BD" w:rsidRPr="002D61B7" w:rsidRDefault="003903BD" w:rsidP="008075FE">
            <w:pPr>
              <w:pStyle w:val="210"/>
              <w:tabs>
                <w:tab w:val="left" w:pos="320"/>
                <w:tab w:val="left" w:pos="496"/>
              </w:tabs>
              <w:spacing w:after="0" w:line="240" w:lineRule="auto"/>
              <w:jc w:val="both"/>
              <w:rPr>
                <w:sz w:val="24"/>
                <w:szCs w:val="24"/>
              </w:rPr>
            </w:pPr>
            <w:r w:rsidRPr="002D61B7">
              <w:rPr>
                <w:rStyle w:val="21"/>
                <w:sz w:val="24"/>
                <w:szCs w:val="24"/>
              </w:rPr>
              <w:t>деятельно</w:t>
            </w:r>
            <w:r w:rsidRPr="002D61B7">
              <w:rPr>
                <w:rStyle w:val="21"/>
                <w:sz w:val="24"/>
                <w:szCs w:val="24"/>
              </w:rPr>
              <w:softHyphen/>
              <w:t>стью, характеристика ее звеньев.</w:t>
            </w:r>
          </w:p>
          <w:p w:rsidR="003903BD" w:rsidRPr="002D61B7" w:rsidRDefault="003903BD" w:rsidP="008075FE">
            <w:pPr>
              <w:pStyle w:val="210"/>
              <w:numPr>
                <w:ilvl w:val="0"/>
                <w:numId w:val="20"/>
              </w:numPr>
              <w:tabs>
                <w:tab w:val="num" w:pos="37"/>
                <w:tab w:val="left" w:pos="320"/>
                <w:tab w:val="left" w:pos="504"/>
              </w:tabs>
              <w:spacing w:after="0" w:line="240" w:lineRule="auto"/>
              <w:jc w:val="both"/>
              <w:rPr>
                <w:sz w:val="24"/>
                <w:szCs w:val="24"/>
              </w:rPr>
            </w:pPr>
            <w:r w:rsidRPr="002D61B7">
              <w:rPr>
                <w:rStyle w:val="21"/>
                <w:sz w:val="24"/>
                <w:szCs w:val="24"/>
              </w:rPr>
              <w:t>Этапы управленческой деятельности по реализации социально-культурного проекта.</w:t>
            </w:r>
          </w:p>
          <w:p w:rsidR="003903BD" w:rsidRPr="002D61B7" w:rsidRDefault="003903BD" w:rsidP="008075FE">
            <w:pPr>
              <w:pStyle w:val="210"/>
              <w:numPr>
                <w:ilvl w:val="0"/>
                <w:numId w:val="20"/>
              </w:numPr>
              <w:tabs>
                <w:tab w:val="num" w:pos="37"/>
                <w:tab w:val="left" w:pos="320"/>
                <w:tab w:val="left" w:pos="489"/>
              </w:tabs>
              <w:spacing w:after="0" w:line="240" w:lineRule="auto"/>
              <w:jc w:val="both"/>
              <w:rPr>
                <w:sz w:val="24"/>
                <w:szCs w:val="24"/>
              </w:rPr>
            </w:pPr>
            <w:r w:rsidRPr="002D61B7">
              <w:rPr>
                <w:rStyle w:val="21"/>
                <w:sz w:val="24"/>
                <w:szCs w:val="24"/>
              </w:rPr>
              <w:t xml:space="preserve"> «Организационно-корпоративная культура» её функ</w:t>
            </w:r>
            <w:r w:rsidRPr="002D61B7">
              <w:rPr>
                <w:rStyle w:val="21"/>
                <w:sz w:val="24"/>
                <w:szCs w:val="24"/>
              </w:rPr>
              <w:softHyphen/>
              <w:t>ция при осуществлении проекта.</w:t>
            </w:r>
          </w:p>
          <w:p w:rsidR="003903BD" w:rsidRPr="002D61B7" w:rsidRDefault="003903BD" w:rsidP="008075FE">
            <w:pPr>
              <w:pStyle w:val="210"/>
              <w:numPr>
                <w:ilvl w:val="0"/>
                <w:numId w:val="20"/>
              </w:numPr>
              <w:tabs>
                <w:tab w:val="num" w:pos="37"/>
                <w:tab w:val="left" w:pos="320"/>
                <w:tab w:val="left" w:pos="500"/>
              </w:tabs>
              <w:spacing w:after="0" w:line="240" w:lineRule="auto"/>
              <w:jc w:val="both"/>
              <w:rPr>
                <w:sz w:val="24"/>
                <w:szCs w:val="24"/>
              </w:rPr>
            </w:pPr>
            <w:r w:rsidRPr="002D61B7">
              <w:rPr>
                <w:rStyle w:val="21"/>
                <w:sz w:val="24"/>
                <w:szCs w:val="24"/>
              </w:rPr>
              <w:t>Формы работы со спонсорами.</w:t>
            </w:r>
          </w:p>
          <w:bookmarkEnd w:id="38"/>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autoSpaceDE/>
              <w:autoSpaceDN/>
              <w:adjustRightInd/>
              <w:jc w:val="both"/>
              <w:rPr>
                <w:lang w:eastAsia="en-US"/>
              </w:rPr>
            </w:pPr>
            <w:bookmarkStart w:id="39" w:name="_Hlk29126911"/>
            <w:r w:rsidRPr="008075FE">
              <w:rPr>
                <w:lang w:eastAsia="en-US"/>
              </w:rPr>
              <w:t xml:space="preserve">- Составление программы дискуссии «Что дало Вам лично реформирование нашего государства». </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схемы взаимосвязи средств массовой</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информации и учреждений культуры. </w:t>
            </w:r>
            <w:bookmarkEnd w:id="39"/>
          </w:p>
        </w:tc>
      </w:tr>
      <w:tr w:rsidR="003903BD" w:rsidRPr="008075FE" w:rsidTr="00094A68">
        <w:tc>
          <w:tcPr>
            <w:tcW w:w="562" w:type="dxa"/>
          </w:tcPr>
          <w:p w:rsidR="003903BD" w:rsidRPr="008075FE" w:rsidRDefault="003903BD" w:rsidP="008075FE">
            <w:pPr>
              <w:shd w:val="clear" w:color="auto" w:fill="FFFFFF"/>
              <w:jc w:val="both"/>
            </w:pPr>
            <w:r w:rsidRPr="008075FE">
              <w:t>16</w:t>
            </w:r>
          </w:p>
        </w:tc>
        <w:tc>
          <w:tcPr>
            <w:tcW w:w="2552" w:type="dxa"/>
          </w:tcPr>
          <w:p w:rsidR="003903BD" w:rsidRPr="008075FE" w:rsidRDefault="003903BD" w:rsidP="008075FE">
            <w:pPr>
              <w:shd w:val="clear" w:color="auto" w:fill="FFFFFF"/>
              <w:snapToGrid w:val="0"/>
            </w:pPr>
            <w:bookmarkStart w:id="40" w:name="_Hlk29091628"/>
            <w:r w:rsidRPr="008075FE">
              <w:rPr>
                <w:rStyle w:val="32"/>
                <w:sz w:val="24"/>
                <w:szCs w:val="24"/>
              </w:rPr>
              <w:t>Социально-культурные технологии как открытая инновационная система</w:t>
            </w:r>
            <w:bookmarkEnd w:id="40"/>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21"/>
              </w:numPr>
              <w:tabs>
                <w:tab w:val="left" w:pos="320"/>
              </w:tabs>
              <w:spacing w:after="0" w:line="240" w:lineRule="auto"/>
              <w:jc w:val="both"/>
              <w:rPr>
                <w:rStyle w:val="21"/>
                <w:sz w:val="24"/>
                <w:szCs w:val="24"/>
                <w:shd w:val="clear" w:color="auto" w:fill="auto"/>
              </w:rPr>
            </w:pPr>
            <w:bookmarkStart w:id="41" w:name="_Hlk29126957"/>
            <w:r w:rsidRPr="002D61B7">
              <w:rPr>
                <w:rStyle w:val="21"/>
                <w:sz w:val="24"/>
                <w:szCs w:val="24"/>
              </w:rPr>
              <w:t>Определение терминам «инновация»,</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«новшество», «нововве</w:t>
            </w:r>
            <w:r w:rsidRPr="002D61B7">
              <w:rPr>
                <w:rStyle w:val="21"/>
                <w:sz w:val="24"/>
                <w:szCs w:val="24"/>
              </w:rPr>
              <w:softHyphen/>
              <w:t xml:space="preserve">дение». </w:t>
            </w:r>
          </w:p>
          <w:p w:rsidR="003903BD" w:rsidRPr="002D61B7" w:rsidRDefault="003903BD" w:rsidP="008075FE">
            <w:pPr>
              <w:pStyle w:val="210"/>
              <w:numPr>
                <w:ilvl w:val="0"/>
                <w:numId w:val="21"/>
              </w:numPr>
              <w:tabs>
                <w:tab w:val="left" w:pos="320"/>
              </w:tabs>
              <w:spacing w:after="0" w:line="240" w:lineRule="auto"/>
              <w:jc w:val="both"/>
              <w:rPr>
                <w:rStyle w:val="21"/>
                <w:sz w:val="24"/>
                <w:szCs w:val="24"/>
                <w:shd w:val="clear" w:color="auto" w:fill="auto"/>
              </w:rPr>
            </w:pPr>
            <w:r w:rsidRPr="002D61B7">
              <w:rPr>
                <w:rStyle w:val="21"/>
                <w:sz w:val="24"/>
                <w:szCs w:val="24"/>
              </w:rPr>
              <w:t>Классификация инноваций социально</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культурной деятель</w:t>
            </w:r>
            <w:r w:rsidRPr="002D61B7">
              <w:rPr>
                <w:rStyle w:val="21"/>
                <w:sz w:val="24"/>
                <w:szCs w:val="24"/>
              </w:rPr>
              <w:softHyphen/>
              <w:t>ности.</w:t>
            </w:r>
          </w:p>
          <w:p w:rsidR="003903BD" w:rsidRPr="002D61B7" w:rsidRDefault="003903BD" w:rsidP="008075FE">
            <w:pPr>
              <w:pStyle w:val="210"/>
              <w:numPr>
                <w:ilvl w:val="0"/>
                <w:numId w:val="21"/>
              </w:numPr>
              <w:tabs>
                <w:tab w:val="left" w:pos="320"/>
              </w:tabs>
              <w:spacing w:after="0" w:line="240" w:lineRule="auto"/>
              <w:jc w:val="both"/>
              <w:rPr>
                <w:rStyle w:val="21"/>
                <w:sz w:val="24"/>
                <w:szCs w:val="24"/>
                <w:shd w:val="clear" w:color="auto" w:fill="auto"/>
              </w:rPr>
            </w:pPr>
            <w:r w:rsidRPr="002D61B7">
              <w:rPr>
                <w:rStyle w:val="21"/>
                <w:sz w:val="24"/>
                <w:szCs w:val="24"/>
              </w:rPr>
              <w:t>Группы инновационных технологий социально</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культурной деятельности.</w:t>
            </w:r>
          </w:p>
          <w:p w:rsidR="003903BD" w:rsidRPr="002D61B7" w:rsidRDefault="003903BD" w:rsidP="008075FE">
            <w:pPr>
              <w:pStyle w:val="210"/>
              <w:numPr>
                <w:ilvl w:val="0"/>
                <w:numId w:val="21"/>
              </w:numPr>
              <w:tabs>
                <w:tab w:val="left" w:pos="320"/>
              </w:tabs>
              <w:spacing w:after="0" w:line="240" w:lineRule="auto"/>
              <w:jc w:val="both"/>
              <w:rPr>
                <w:rStyle w:val="21"/>
                <w:sz w:val="24"/>
                <w:szCs w:val="24"/>
                <w:shd w:val="clear" w:color="auto" w:fill="auto"/>
              </w:rPr>
            </w:pPr>
            <w:r w:rsidRPr="002D61B7">
              <w:rPr>
                <w:rStyle w:val="21"/>
                <w:sz w:val="24"/>
                <w:szCs w:val="24"/>
              </w:rPr>
              <w:t>Какими базовыми принципами необходимо</w:t>
            </w:r>
          </w:p>
          <w:p w:rsidR="003903BD" w:rsidRPr="002D61B7" w:rsidRDefault="003903BD" w:rsidP="008075FE">
            <w:pPr>
              <w:pStyle w:val="210"/>
              <w:tabs>
                <w:tab w:val="left" w:pos="320"/>
              </w:tabs>
              <w:spacing w:after="0" w:line="240" w:lineRule="auto"/>
              <w:jc w:val="both"/>
              <w:rPr>
                <w:rStyle w:val="21"/>
                <w:sz w:val="24"/>
                <w:szCs w:val="24"/>
              </w:rPr>
            </w:pPr>
            <w:r w:rsidRPr="002D61B7">
              <w:rPr>
                <w:rStyle w:val="21"/>
                <w:sz w:val="24"/>
                <w:szCs w:val="24"/>
              </w:rPr>
              <w:t>руководствоваться при разработке инновационных</w:t>
            </w:r>
          </w:p>
          <w:p w:rsidR="003903BD" w:rsidRPr="002D61B7" w:rsidRDefault="003903BD" w:rsidP="008075FE">
            <w:pPr>
              <w:pStyle w:val="210"/>
              <w:tabs>
                <w:tab w:val="left" w:pos="320"/>
              </w:tabs>
              <w:spacing w:after="0" w:line="240" w:lineRule="auto"/>
              <w:jc w:val="both"/>
              <w:rPr>
                <w:rStyle w:val="21"/>
                <w:sz w:val="24"/>
                <w:szCs w:val="24"/>
              </w:rPr>
            </w:pPr>
            <w:r w:rsidRPr="002D61B7">
              <w:rPr>
                <w:rStyle w:val="21"/>
                <w:sz w:val="24"/>
                <w:szCs w:val="24"/>
              </w:rPr>
              <w:t>технологий социально-культурной деятельно</w:t>
            </w:r>
            <w:r w:rsidRPr="002D61B7">
              <w:rPr>
                <w:rStyle w:val="21"/>
                <w:sz w:val="24"/>
                <w:szCs w:val="24"/>
              </w:rPr>
              <w:softHyphen/>
              <w:t>сти.</w:t>
            </w:r>
          </w:p>
          <w:bookmarkEnd w:id="41"/>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autoSpaceDE/>
              <w:autoSpaceDN/>
              <w:adjustRightInd/>
              <w:jc w:val="both"/>
              <w:rPr>
                <w:rStyle w:val="21"/>
                <w:sz w:val="24"/>
                <w:szCs w:val="24"/>
              </w:rPr>
            </w:pPr>
            <w:bookmarkStart w:id="42" w:name="_Hlk29127075"/>
            <w:r w:rsidRPr="008075FE">
              <w:rPr>
                <w:rStyle w:val="21"/>
                <w:sz w:val="24"/>
                <w:szCs w:val="24"/>
              </w:rPr>
              <w:t>-Раскрытие эволюционно-исследовательских фаз</w:t>
            </w:r>
          </w:p>
          <w:p w:rsidR="003903BD" w:rsidRPr="008075FE" w:rsidRDefault="003903BD" w:rsidP="008075FE">
            <w:pPr>
              <w:shd w:val="clear" w:color="auto" w:fill="FFFFFF"/>
              <w:autoSpaceDE/>
              <w:autoSpaceDN/>
              <w:adjustRightInd/>
              <w:jc w:val="both"/>
              <w:rPr>
                <w:rStyle w:val="21"/>
                <w:sz w:val="24"/>
                <w:szCs w:val="24"/>
              </w:rPr>
            </w:pPr>
            <w:r w:rsidRPr="008075FE">
              <w:rPr>
                <w:rStyle w:val="21"/>
                <w:sz w:val="24"/>
                <w:szCs w:val="24"/>
              </w:rPr>
              <w:t>инновационного технологического процесса.</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режиссерского плана с пояснением использования при его реализации родовых методов культурно-досуговой деятельности. </w:t>
            </w:r>
          </w:p>
          <w:p w:rsidR="003903BD" w:rsidRPr="002D61B7" w:rsidRDefault="003903BD" w:rsidP="008075FE">
            <w:pPr>
              <w:pStyle w:val="210"/>
              <w:tabs>
                <w:tab w:val="left" w:pos="504"/>
              </w:tabs>
              <w:spacing w:after="0" w:line="240" w:lineRule="auto"/>
              <w:jc w:val="both"/>
              <w:rPr>
                <w:rStyle w:val="21"/>
                <w:sz w:val="24"/>
                <w:szCs w:val="24"/>
              </w:rPr>
            </w:pPr>
            <w:r w:rsidRPr="002D61B7">
              <w:rPr>
                <w:rStyle w:val="21"/>
                <w:sz w:val="24"/>
                <w:szCs w:val="24"/>
              </w:rPr>
              <w:t>- Представление характеристик технологий,</w:t>
            </w:r>
          </w:p>
          <w:p w:rsidR="003903BD" w:rsidRPr="002D61B7" w:rsidRDefault="003903BD" w:rsidP="008075FE">
            <w:pPr>
              <w:pStyle w:val="210"/>
              <w:tabs>
                <w:tab w:val="left" w:pos="504"/>
              </w:tabs>
              <w:spacing w:after="0" w:line="240" w:lineRule="auto"/>
              <w:jc w:val="both"/>
              <w:rPr>
                <w:rStyle w:val="21"/>
                <w:sz w:val="24"/>
                <w:szCs w:val="24"/>
              </w:rPr>
            </w:pPr>
            <w:r w:rsidRPr="002D61B7">
              <w:rPr>
                <w:rStyle w:val="21"/>
                <w:sz w:val="24"/>
                <w:szCs w:val="24"/>
              </w:rPr>
              <w:t>классифицированных по соци</w:t>
            </w:r>
            <w:r w:rsidRPr="002D61B7">
              <w:rPr>
                <w:rStyle w:val="21"/>
                <w:sz w:val="24"/>
                <w:szCs w:val="24"/>
              </w:rPr>
              <w:softHyphen/>
              <w:t>ально</w:t>
            </w:r>
            <w:bookmarkStart w:id="43" w:name="_Hlk29127137"/>
            <w:bookmarkEnd w:id="42"/>
            <w:r w:rsidRPr="002D61B7">
              <w:rPr>
                <w:rStyle w:val="21"/>
                <w:sz w:val="24"/>
                <w:szCs w:val="24"/>
              </w:rPr>
              <w:t>-демографическому</w:t>
            </w:r>
          </w:p>
          <w:p w:rsidR="003903BD" w:rsidRPr="002D61B7" w:rsidRDefault="003903BD" w:rsidP="008075FE">
            <w:pPr>
              <w:pStyle w:val="210"/>
              <w:tabs>
                <w:tab w:val="left" w:pos="504"/>
              </w:tabs>
              <w:spacing w:after="0" w:line="240" w:lineRule="auto"/>
              <w:jc w:val="both"/>
              <w:rPr>
                <w:sz w:val="24"/>
                <w:szCs w:val="24"/>
              </w:rPr>
            </w:pPr>
            <w:r w:rsidRPr="002D61B7">
              <w:rPr>
                <w:rStyle w:val="21"/>
                <w:sz w:val="24"/>
                <w:szCs w:val="24"/>
              </w:rPr>
              <w:t>признаку и признаку инноваций.</w:t>
            </w:r>
            <w:bookmarkEnd w:id="43"/>
          </w:p>
        </w:tc>
      </w:tr>
      <w:tr w:rsidR="003903BD" w:rsidRPr="008075FE" w:rsidTr="00094A68">
        <w:tc>
          <w:tcPr>
            <w:tcW w:w="562" w:type="dxa"/>
          </w:tcPr>
          <w:p w:rsidR="003903BD" w:rsidRPr="008075FE" w:rsidRDefault="003903BD" w:rsidP="008075FE">
            <w:pPr>
              <w:shd w:val="clear" w:color="auto" w:fill="FFFFFF"/>
              <w:jc w:val="both"/>
            </w:pPr>
            <w:r w:rsidRPr="008075FE">
              <w:t>17</w:t>
            </w:r>
          </w:p>
        </w:tc>
        <w:tc>
          <w:tcPr>
            <w:tcW w:w="2552" w:type="dxa"/>
          </w:tcPr>
          <w:p w:rsidR="003903BD" w:rsidRPr="008075FE" w:rsidRDefault="003903BD" w:rsidP="008075FE">
            <w:pPr>
              <w:shd w:val="clear" w:color="auto" w:fill="FFFFFF"/>
              <w:snapToGrid w:val="0"/>
            </w:pPr>
            <w:bookmarkStart w:id="44" w:name="_Hlk29091654"/>
            <w:r w:rsidRPr="008075FE">
              <w:t>Регулирование социально-психологической атмосферы аудитории учреждения культуры</w:t>
            </w:r>
            <w:bookmarkEnd w:id="44"/>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a8"/>
              <w:numPr>
                <w:ilvl w:val="2"/>
                <w:numId w:val="22"/>
              </w:numPr>
              <w:shd w:val="clear" w:color="auto" w:fill="FFFFFF"/>
              <w:tabs>
                <w:tab w:val="clear" w:pos="1440"/>
                <w:tab w:val="num" w:pos="320"/>
              </w:tabs>
              <w:autoSpaceDE/>
              <w:autoSpaceDN/>
              <w:adjustRightInd/>
              <w:ind w:left="0" w:firstLine="37"/>
              <w:jc w:val="both"/>
              <w:rPr>
                <w:lang w:eastAsia="en-US"/>
              </w:rPr>
            </w:pPr>
            <w:bookmarkStart w:id="45" w:name="_Hlk29127214"/>
            <w:r w:rsidRPr="002D61B7">
              <w:rPr>
                <w:lang w:eastAsia="en-US"/>
              </w:rPr>
              <w:t>Работа по созданию условий специфики восприятия</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массовых форм участниками досуговых программ. </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2. Роль актива в деятельности учреждений культуры. </w:t>
            </w:r>
          </w:p>
          <w:p w:rsidR="003903BD" w:rsidRPr="008075FE" w:rsidRDefault="003903BD" w:rsidP="008075FE">
            <w:pPr>
              <w:shd w:val="clear" w:color="auto" w:fill="FFFFFF"/>
              <w:autoSpaceDE/>
              <w:autoSpaceDN/>
              <w:adjustRightInd/>
              <w:jc w:val="both"/>
              <w:rPr>
                <w:lang w:eastAsia="en-US"/>
              </w:rPr>
            </w:pPr>
            <w:r w:rsidRPr="008075FE">
              <w:rPr>
                <w:lang w:eastAsia="en-US"/>
              </w:rPr>
              <w:t>3. Основной контингент актива учреждений культуры.</w:t>
            </w:r>
          </w:p>
          <w:p w:rsidR="003903BD" w:rsidRPr="008075FE" w:rsidRDefault="003903BD" w:rsidP="008075FE">
            <w:pPr>
              <w:shd w:val="clear" w:color="auto" w:fill="FFFFFF"/>
              <w:autoSpaceDE/>
              <w:autoSpaceDN/>
              <w:adjustRightInd/>
              <w:jc w:val="both"/>
              <w:rPr>
                <w:lang w:eastAsia="en-US"/>
              </w:rPr>
            </w:pPr>
            <w:r w:rsidRPr="008075FE">
              <w:rPr>
                <w:lang w:eastAsia="en-US"/>
              </w:rPr>
              <w:t>4. Виды клубных самодеятельных коллективов.</w:t>
            </w:r>
          </w:p>
          <w:p w:rsidR="003903BD" w:rsidRPr="008075FE" w:rsidRDefault="003903BD" w:rsidP="008075FE">
            <w:pPr>
              <w:shd w:val="clear" w:color="auto" w:fill="FFFFFF"/>
              <w:tabs>
                <w:tab w:val="left" w:pos="37"/>
                <w:tab w:val="left" w:pos="178"/>
              </w:tabs>
              <w:autoSpaceDE/>
              <w:autoSpaceDN/>
              <w:adjustRightInd/>
              <w:jc w:val="both"/>
              <w:rPr>
                <w:lang w:eastAsia="en-US"/>
              </w:rPr>
            </w:pPr>
            <w:r w:rsidRPr="008075FE">
              <w:rPr>
                <w:lang w:eastAsia="en-US"/>
              </w:rPr>
              <w:t>5. Методика индивидуальной беседы со знакомым и незнакомым человеком.</w:t>
            </w:r>
          </w:p>
          <w:bookmarkEnd w:id="45"/>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autoSpaceDE/>
              <w:autoSpaceDN/>
              <w:adjustRightInd/>
              <w:jc w:val="both"/>
              <w:rPr>
                <w:lang w:eastAsia="en-US"/>
              </w:rPr>
            </w:pPr>
            <w:bookmarkStart w:id="46" w:name="_Hlk29127367"/>
            <w:r w:rsidRPr="008075FE">
              <w:rPr>
                <w:lang w:eastAsia="en-US"/>
              </w:rPr>
              <w:t xml:space="preserve">- Составление плана подготовки культурно-досуговой программы с учетом деятельности актива. </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подробного плана беседы со знакомым человеком на свободную тему.</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подробного плана беседы с незнакомым человеком на определенную тему. </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Подготовка рабочего плана для проведения заседания любительского объединения. </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схемы социально-психологических основ механизма функционирования технологии культурно-досуговой деятельности. </w:t>
            </w:r>
            <w:bookmarkEnd w:id="46"/>
          </w:p>
        </w:tc>
      </w:tr>
      <w:tr w:rsidR="003903BD" w:rsidRPr="008075FE" w:rsidTr="00094A68">
        <w:tc>
          <w:tcPr>
            <w:tcW w:w="562" w:type="dxa"/>
          </w:tcPr>
          <w:p w:rsidR="003903BD" w:rsidRPr="008075FE" w:rsidRDefault="003903BD" w:rsidP="008075FE">
            <w:pPr>
              <w:shd w:val="clear" w:color="auto" w:fill="FFFFFF"/>
              <w:jc w:val="both"/>
            </w:pPr>
            <w:r w:rsidRPr="008075FE">
              <w:t>18</w:t>
            </w:r>
          </w:p>
        </w:tc>
        <w:tc>
          <w:tcPr>
            <w:tcW w:w="2552" w:type="dxa"/>
          </w:tcPr>
          <w:p w:rsidR="003903BD" w:rsidRPr="008075FE" w:rsidRDefault="003903BD" w:rsidP="008075FE">
            <w:pPr>
              <w:shd w:val="clear" w:color="auto" w:fill="FFFFFF"/>
              <w:snapToGrid w:val="0"/>
            </w:pPr>
            <w:bookmarkStart w:id="47" w:name="_Hlk29091678"/>
            <w:r w:rsidRPr="008075FE">
              <w:t>Влияние аудитории на технологию культурно-досуговой деятельности</w:t>
            </w:r>
            <w:bookmarkEnd w:id="47"/>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a8"/>
              <w:numPr>
                <w:ilvl w:val="0"/>
                <w:numId w:val="32"/>
              </w:numPr>
              <w:shd w:val="clear" w:color="auto" w:fill="FFFFFF"/>
              <w:tabs>
                <w:tab w:val="left" w:pos="320"/>
              </w:tabs>
              <w:autoSpaceDE/>
              <w:autoSpaceDN/>
              <w:adjustRightInd/>
              <w:ind w:left="37" w:firstLine="0"/>
              <w:jc w:val="both"/>
              <w:rPr>
                <w:lang w:eastAsia="en-US"/>
              </w:rPr>
            </w:pPr>
            <w:bookmarkStart w:id="48" w:name="_Hlk29127453"/>
            <w:r w:rsidRPr="002D61B7">
              <w:rPr>
                <w:lang w:eastAsia="en-US"/>
              </w:rPr>
              <w:t>Механизм влияния аудитории на технологию</w:t>
            </w:r>
          </w:p>
          <w:p w:rsidR="003903BD" w:rsidRPr="002D61B7" w:rsidRDefault="003903BD" w:rsidP="008075FE">
            <w:pPr>
              <w:pStyle w:val="a8"/>
              <w:shd w:val="clear" w:color="auto" w:fill="FFFFFF"/>
              <w:tabs>
                <w:tab w:val="left" w:pos="320"/>
              </w:tabs>
              <w:autoSpaceDE/>
              <w:autoSpaceDN/>
              <w:adjustRightInd/>
              <w:ind w:left="37"/>
              <w:jc w:val="both"/>
              <w:rPr>
                <w:lang w:eastAsia="en-US"/>
              </w:rPr>
            </w:pPr>
            <w:r w:rsidRPr="002D61B7">
              <w:rPr>
                <w:lang w:eastAsia="en-US"/>
              </w:rPr>
              <w:t>культурно досуговой деятельности.</w:t>
            </w:r>
          </w:p>
          <w:p w:rsidR="003903BD" w:rsidRPr="002D61B7" w:rsidRDefault="003903BD" w:rsidP="008075FE">
            <w:pPr>
              <w:pStyle w:val="a8"/>
              <w:numPr>
                <w:ilvl w:val="0"/>
                <w:numId w:val="32"/>
              </w:numPr>
              <w:shd w:val="clear" w:color="auto" w:fill="FFFFFF"/>
              <w:tabs>
                <w:tab w:val="left" w:pos="320"/>
              </w:tabs>
              <w:autoSpaceDE/>
              <w:autoSpaceDN/>
              <w:adjustRightInd/>
              <w:ind w:left="37" w:firstLine="0"/>
              <w:jc w:val="both"/>
              <w:rPr>
                <w:lang w:eastAsia="en-US"/>
              </w:rPr>
            </w:pPr>
            <w:r w:rsidRPr="002D61B7">
              <w:rPr>
                <w:lang w:eastAsia="en-US"/>
              </w:rPr>
              <w:t>Роль плана в деятельности учреждений культуры.</w:t>
            </w:r>
          </w:p>
          <w:p w:rsidR="003903BD" w:rsidRPr="002D61B7" w:rsidRDefault="003903BD" w:rsidP="008075FE">
            <w:pPr>
              <w:pStyle w:val="a8"/>
              <w:numPr>
                <w:ilvl w:val="0"/>
                <w:numId w:val="32"/>
              </w:numPr>
              <w:shd w:val="clear" w:color="auto" w:fill="FFFFFF"/>
              <w:tabs>
                <w:tab w:val="left" w:pos="320"/>
              </w:tabs>
              <w:autoSpaceDE/>
              <w:autoSpaceDN/>
              <w:adjustRightInd/>
              <w:ind w:left="37" w:firstLine="0"/>
              <w:jc w:val="both"/>
              <w:rPr>
                <w:lang w:eastAsia="en-US"/>
              </w:rPr>
            </w:pPr>
            <w:r w:rsidRPr="002D61B7">
              <w:rPr>
                <w:lang w:eastAsia="en-US"/>
              </w:rPr>
              <w:t>Значение в современных условиях индивидуальной</w:t>
            </w:r>
          </w:p>
          <w:p w:rsidR="003903BD" w:rsidRPr="002D61B7" w:rsidRDefault="003903BD" w:rsidP="008075FE">
            <w:pPr>
              <w:pStyle w:val="a8"/>
              <w:shd w:val="clear" w:color="auto" w:fill="FFFFFF"/>
              <w:tabs>
                <w:tab w:val="left" w:pos="320"/>
              </w:tabs>
              <w:autoSpaceDE/>
              <w:autoSpaceDN/>
              <w:adjustRightInd/>
              <w:ind w:left="37"/>
              <w:jc w:val="both"/>
              <w:rPr>
                <w:lang w:eastAsia="en-US"/>
              </w:rPr>
            </w:pPr>
            <w:r w:rsidRPr="002D61B7">
              <w:rPr>
                <w:lang w:eastAsia="en-US"/>
              </w:rPr>
              <w:t>работы.</w:t>
            </w:r>
          </w:p>
          <w:p w:rsidR="003903BD" w:rsidRPr="002D61B7" w:rsidRDefault="003903BD" w:rsidP="008075FE">
            <w:pPr>
              <w:pStyle w:val="a8"/>
              <w:numPr>
                <w:ilvl w:val="0"/>
                <w:numId w:val="32"/>
              </w:numPr>
              <w:shd w:val="clear" w:color="auto" w:fill="FFFFFF"/>
              <w:tabs>
                <w:tab w:val="left" w:pos="320"/>
              </w:tabs>
              <w:autoSpaceDE/>
              <w:autoSpaceDN/>
              <w:adjustRightInd/>
              <w:ind w:left="37" w:firstLine="0"/>
              <w:jc w:val="both"/>
              <w:rPr>
                <w:lang w:eastAsia="en-US"/>
              </w:rPr>
            </w:pPr>
            <w:r w:rsidRPr="002D61B7">
              <w:rPr>
                <w:lang w:eastAsia="en-US"/>
              </w:rPr>
              <w:t xml:space="preserve">Основные формы индивидуальной работы в культурно-просветительных учреждениях. </w:t>
            </w:r>
          </w:p>
          <w:p w:rsidR="003903BD" w:rsidRPr="002D61B7" w:rsidRDefault="003903BD" w:rsidP="008075FE">
            <w:pPr>
              <w:pStyle w:val="a8"/>
              <w:numPr>
                <w:ilvl w:val="0"/>
                <w:numId w:val="32"/>
              </w:numPr>
              <w:shd w:val="clear" w:color="auto" w:fill="FFFFFF"/>
              <w:tabs>
                <w:tab w:val="left" w:pos="320"/>
              </w:tabs>
              <w:autoSpaceDE/>
              <w:autoSpaceDN/>
              <w:adjustRightInd/>
              <w:ind w:left="37" w:firstLine="0"/>
              <w:jc w:val="both"/>
              <w:rPr>
                <w:lang w:eastAsia="en-US"/>
              </w:rPr>
            </w:pPr>
            <w:r w:rsidRPr="002D61B7">
              <w:rPr>
                <w:lang w:eastAsia="en-US"/>
              </w:rPr>
              <w:t>Специфика общения в индивидуальной работе.</w:t>
            </w:r>
          </w:p>
          <w:bookmarkEnd w:id="48"/>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autoSpaceDE/>
              <w:autoSpaceDN/>
              <w:adjustRightInd/>
              <w:jc w:val="both"/>
              <w:rPr>
                <w:lang w:eastAsia="en-US"/>
              </w:rPr>
            </w:pPr>
            <w:bookmarkStart w:id="49" w:name="_Hlk29127541"/>
            <w:r w:rsidRPr="008075FE">
              <w:rPr>
                <w:lang w:eastAsia="en-US"/>
              </w:rPr>
              <w:t>- Составление схемы влияния аудитории на технологию культурно досуговой деятельности</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схемы атмосферы праздника в учреждении культуры.</w:t>
            </w:r>
            <w:bookmarkEnd w:id="49"/>
          </w:p>
        </w:tc>
      </w:tr>
      <w:bookmarkEnd w:id="1"/>
    </w:tbl>
    <w:p w:rsidR="003903BD" w:rsidRPr="008075FE" w:rsidRDefault="003903BD" w:rsidP="008075FE">
      <w:pPr>
        <w:pStyle w:val="a8"/>
        <w:shd w:val="clear" w:color="auto" w:fill="FFFFFF"/>
        <w:ind w:left="0" w:firstLine="709"/>
        <w:jc w:val="both"/>
        <w:rPr>
          <w:b/>
        </w:rPr>
      </w:pPr>
    </w:p>
    <w:p w:rsidR="003903BD" w:rsidRPr="008075FE" w:rsidRDefault="003903BD" w:rsidP="008075FE">
      <w:pPr>
        <w:pStyle w:val="a8"/>
        <w:widowControl/>
        <w:shd w:val="clear" w:color="auto" w:fill="FFFFFF"/>
        <w:autoSpaceDE/>
        <w:autoSpaceDN/>
        <w:adjustRightInd/>
        <w:ind w:left="540"/>
        <w:rPr>
          <w:b/>
        </w:rPr>
      </w:pPr>
    </w:p>
    <w:p w:rsidR="003903BD" w:rsidRPr="00F622EC" w:rsidRDefault="003903BD" w:rsidP="00F622EC">
      <w:pPr>
        <w:pStyle w:val="a8"/>
        <w:widowControl/>
        <w:numPr>
          <w:ilvl w:val="0"/>
          <w:numId w:val="54"/>
        </w:numPr>
        <w:shd w:val="clear" w:color="auto" w:fill="FFFFFF"/>
        <w:autoSpaceDE/>
        <w:autoSpaceDN/>
        <w:adjustRightInd/>
        <w:rPr>
          <w:b/>
          <w:i/>
          <w:iCs/>
        </w:rPr>
      </w:pPr>
      <w:bookmarkStart w:id="50" w:name="_Hlk29133305"/>
      <w:r w:rsidRPr="00F622EC">
        <w:rPr>
          <w:b/>
          <w:i/>
          <w:iCs/>
        </w:rPr>
        <w:t>Перечень учебно-методического обеспечения для самостоятельной работы обучающихся по дисциплине (модулю)</w:t>
      </w:r>
    </w:p>
    <w:p w:rsidR="003903BD" w:rsidRPr="008075FE" w:rsidRDefault="003903BD" w:rsidP="008075FE">
      <w:pPr>
        <w:widowControl/>
        <w:shd w:val="clear" w:color="auto" w:fill="FFFFFF"/>
        <w:autoSpaceDE/>
        <w:autoSpaceDN/>
        <w:adjustRightInd/>
        <w:jc w:val="both"/>
      </w:pPr>
    </w:p>
    <w:p w:rsidR="003903BD" w:rsidRPr="008075FE" w:rsidRDefault="003903BD" w:rsidP="008075FE">
      <w:pPr>
        <w:pStyle w:val="a8"/>
        <w:widowControl/>
        <w:numPr>
          <w:ilvl w:val="0"/>
          <w:numId w:val="4"/>
        </w:numPr>
        <w:shd w:val="clear" w:color="auto" w:fill="FFFFFF"/>
        <w:tabs>
          <w:tab w:val="left" w:pos="284"/>
        </w:tabs>
        <w:autoSpaceDE/>
        <w:autoSpaceDN/>
        <w:adjustRightInd/>
        <w:ind w:left="0" w:firstLine="0"/>
        <w:jc w:val="both"/>
        <w:rPr>
          <w:shd w:val="clear" w:color="auto" w:fill="FCFCFC"/>
        </w:rPr>
      </w:pPr>
      <w:proofErr w:type="spellStart"/>
      <w:r w:rsidRPr="008075FE">
        <w:rPr>
          <w:shd w:val="clear" w:color="auto" w:fill="FCFCFC"/>
        </w:rPr>
        <w:t>Загорская</w:t>
      </w:r>
      <w:proofErr w:type="spellEnd"/>
      <w:r w:rsidRPr="008075FE">
        <w:rPr>
          <w:shd w:val="clear" w:color="auto" w:fill="FCFCFC"/>
        </w:rPr>
        <w:t xml:space="preserve"> Л.М. Теория и практика социально-культурного сервиса [Электронный ресурс]: учебное пособие/ </w:t>
      </w:r>
      <w:proofErr w:type="spellStart"/>
      <w:r w:rsidRPr="008075FE">
        <w:rPr>
          <w:shd w:val="clear" w:color="auto" w:fill="FCFCFC"/>
        </w:rPr>
        <w:t>Загорская</w:t>
      </w:r>
      <w:proofErr w:type="spellEnd"/>
      <w:r w:rsidRPr="008075FE">
        <w:rPr>
          <w:shd w:val="clear" w:color="auto" w:fill="FCFCFC"/>
        </w:rPr>
        <w:t xml:space="preserve"> Л.М.— </w:t>
      </w:r>
      <w:proofErr w:type="spellStart"/>
      <w:r w:rsidRPr="008075FE">
        <w:rPr>
          <w:shd w:val="clear" w:color="auto" w:fill="FCFCFC"/>
        </w:rPr>
        <w:t>Электрон.текстовые</w:t>
      </w:r>
      <w:proofErr w:type="spellEnd"/>
      <w:r w:rsidRPr="008075FE">
        <w:rPr>
          <w:shd w:val="clear" w:color="auto" w:fill="FCFCFC"/>
        </w:rPr>
        <w:t xml:space="preserve"> данные.— Новосибирск: Новосибирский государственный технический университет, 2013.— 78 c.— Режим доступа: http://www.iprbookshop.ru/44696.— ЭБС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0"/>
          <w:numId w:val="4"/>
        </w:numPr>
        <w:shd w:val="clear" w:color="auto" w:fill="FFFFFF"/>
        <w:tabs>
          <w:tab w:val="left" w:pos="284"/>
        </w:tabs>
        <w:autoSpaceDE/>
        <w:autoSpaceDN/>
        <w:adjustRightInd/>
        <w:ind w:left="0" w:firstLine="0"/>
        <w:jc w:val="both"/>
        <w:rPr>
          <w:shd w:val="clear" w:color="auto" w:fill="FCFCFC"/>
        </w:rPr>
      </w:pPr>
      <w:r w:rsidRPr="008075FE">
        <w:rPr>
          <w:shd w:val="clear" w:color="auto" w:fill="FCFCFC"/>
        </w:rPr>
        <w:t xml:space="preserve">Ермоленко А.А. Техника и технология в социально-культурном сервисе и туризме [Электронный ресурс]: учебное пособие/ Ермоленко А.А., Захарова И.Ю.— </w:t>
      </w:r>
      <w:proofErr w:type="spellStart"/>
      <w:r w:rsidRPr="008075FE">
        <w:rPr>
          <w:shd w:val="clear" w:color="auto" w:fill="FCFCFC"/>
        </w:rPr>
        <w:t>Электрон.текстовые</w:t>
      </w:r>
      <w:proofErr w:type="spellEnd"/>
      <w:r w:rsidRPr="008075FE">
        <w:rPr>
          <w:shd w:val="clear" w:color="auto" w:fill="FCFCFC"/>
        </w:rPr>
        <w:t xml:space="preserve"> данные.— Краснодар: Южный институт менеджмента, 2011.— 490 c.— Режим доступа: http://www.iprbookshop.ru/9590.— ЭБС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0"/>
          <w:numId w:val="4"/>
        </w:numPr>
        <w:shd w:val="clear" w:color="auto" w:fill="FFFFFF"/>
        <w:tabs>
          <w:tab w:val="left" w:pos="284"/>
        </w:tabs>
        <w:autoSpaceDE/>
        <w:autoSpaceDN/>
        <w:adjustRightInd/>
        <w:ind w:left="0" w:firstLine="0"/>
        <w:jc w:val="both"/>
        <w:rPr>
          <w:shd w:val="clear" w:color="auto" w:fill="FCFCFC"/>
        </w:rPr>
      </w:pPr>
      <w:r w:rsidRPr="008075FE">
        <w:rPr>
          <w:shd w:val="clear" w:color="auto" w:fill="FCFCFC"/>
        </w:rPr>
        <w:t xml:space="preserve">Тюрина Э.И. Технологии социокультурной работы с семьёй [Электронный ресурс]: учебное пособие/ Тюрина Э.И.— </w:t>
      </w:r>
      <w:proofErr w:type="spellStart"/>
      <w:r w:rsidRPr="008075FE">
        <w:rPr>
          <w:shd w:val="clear" w:color="auto" w:fill="FCFCFC"/>
        </w:rPr>
        <w:t>Электрон.текстовые</w:t>
      </w:r>
      <w:proofErr w:type="spellEnd"/>
      <w:r w:rsidRPr="008075FE">
        <w:rPr>
          <w:shd w:val="clear" w:color="auto" w:fill="FCFCFC"/>
        </w:rPr>
        <w:t xml:space="preserve"> данные.— СПб.: Санкт-Петербургский государственный институт психологии и социальной работы, 2012.— 164 c.— Режим доступа: http://www.iprbookshop.ru/22998.— ЭБС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0"/>
          <w:numId w:val="4"/>
        </w:numPr>
        <w:shd w:val="clear" w:color="auto" w:fill="FFFFFF"/>
        <w:tabs>
          <w:tab w:val="left" w:pos="284"/>
        </w:tabs>
        <w:autoSpaceDE/>
        <w:autoSpaceDN/>
        <w:adjustRightInd/>
        <w:ind w:left="0" w:firstLine="0"/>
        <w:jc w:val="both"/>
        <w:rPr>
          <w:shd w:val="clear" w:color="auto" w:fill="FCFCFC"/>
        </w:rPr>
      </w:pPr>
      <w:proofErr w:type="spellStart"/>
      <w:r w:rsidRPr="008075FE">
        <w:rPr>
          <w:shd w:val="clear" w:color="auto" w:fill="FCFCFC"/>
        </w:rPr>
        <w:t>Секретова</w:t>
      </w:r>
      <w:proofErr w:type="spellEnd"/>
      <w:r w:rsidRPr="008075FE">
        <w:rPr>
          <w:shd w:val="clear" w:color="auto" w:fill="FCFCFC"/>
        </w:rPr>
        <w:t xml:space="preserve"> Л.В. Технологические основы социально-культурной деятельности [Электронный ресурс]: учебно-методическое пособие/ </w:t>
      </w:r>
      <w:proofErr w:type="spellStart"/>
      <w:r w:rsidRPr="008075FE">
        <w:rPr>
          <w:shd w:val="clear" w:color="auto" w:fill="FCFCFC"/>
        </w:rPr>
        <w:t>Секретова</w:t>
      </w:r>
      <w:proofErr w:type="spellEnd"/>
      <w:r w:rsidRPr="008075FE">
        <w:rPr>
          <w:shd w:val="clear" w:color="auto" w:fill="FCFCFC"/>
        </w:rPr>
        <w:t xml:space="preserve"> Л.В.— </w:t>
      </w:r>
      <w:proofErr w:type="spellStart"/>
      <w:r w:rsidRPr="008075FE">
        <w:rPr>
          <w:shd w:val="clear" w:color="auto" w:fill="FCFCFC"/>
        </w:rPr>
        <w:t>Электрон.текстовые</w:t>
      </w:r>
      <w:proofErr w:type="spellEnd"/>
      <w:r w:rsidRPr="008075FE">
        <w:rPr>
          <w:shd w:val="clear" w:color="auto" w:fill="FCFCFC"/>
        </w:rPr>
        <w:t xml:space="preserve"> данные. — Омск: Омский государственный университет им. Ф.М. Достоевского, 2012. — 132 c.— Режим доступа: http://www.iprbookshop.ru/24950. — ЭБС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0"/>
          <w:numId w:val="4"/>
        </w:numPr>
        <w:shd w:val="clear" w:color="auto" w:fill="FFFFFF"/>
        <w:tabs>
          <w:tab w:val="left" w:pos="284"/>
        </w:tabs>
        <w:autoSpaceDE/>
        <w:autoSpaceDN/>
        <w:adjustRightInd/>
        <w:ind w:left="0" w:firstLine="0"/>
        <w:jc w:val="both"/>
        <w:rPr>
          <w:shd w:val="clear" w:color="auto" w:fill="FCFCFC"/>
        </w:rPr>
      </w:pPr>
      <w:r w:rsidRPr="008075FE">
        <w:rPr>
          <w:shd w:val="clear" w:color="auto" w:fill="FCFCFC"/>
        </w:rPr>
        <w:t xml:space="preserve">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w:t>
      </w:r>
      <w:proofErr w:type="spellStart"/>
      <w:r w:rsidRPr="008075FE">
        <w:rPr>
          <w:shd w:val="clear" w:color="auto" w:fill="FCFCFC"/>
        </w:rPr>
        <w:t>Электрон.текстовые</w:t>
      </w:r>
      <w:proofErr w:type="spellEnd"/>
      <w:r w:rsidRPr="008075FE">
        <w:rPr>
          <w:shd w:val="clear" w:color="auto" w:fill="FCFCFC"/>
        </w:rPr>
        <w:t xml:space="preserve"> данные. — Кемерово: Кемеровский государственный институт культуры, 2012. — 59 c.— Режим доступа: http://www.iprbookshop.ru/29718. — ЭБС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widowControl/>
        <w:shd w:val="clear" w:color="auto" w:fill="FFFFFF"/>
        <w:autoSpaceDE/>
        <w:autoSpaceDN/>
        <w:adjustRightInd/>
        <w:ind w:left="709"/>
      </w:pPr>
    </w:p>
    <w:p w:rsidR="003903BD" w:rsidRPr="000401BE" w:rsidRDefault="003903BD" w:rsidP="00850E8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3903BD" w:rsidRPr="008075FE" w:rsidRDefault="003903BD" w:rsidP="008075FE">
      <w:pPr>
        <w:pStyle w:val="a8"/>
        <w:widowControl/>
        <w:shd w:val="clear" w:color="auto" w:fill="FFFFFF"/>
        <w:autoSpaceDE/>
        <w:autoSpaceDN/>
        <w:adjustRightInd/>
        <w:ind w:left="1070"/>
      </w:pPr>
    </w:p>
    <w:p w:rsidR="003903BD" w:rsidRPr="00F622EC" w:rsidRDefault="003903BD" w:rsidP="00F622EC">
      <w:pPr>
        <w:pStyle w:val="a8"/>
        <w:numPr>
          <w:ilvl w:val="0"/>
          <w:numId w:val="54"/>
        </w:numPr>
        <w:shd w:val="clear" w:color="auto" w:fill="FFFFFF"/>
        <w:jc w:val="both"/>
        <w:rPr>
          <w:b/>
          <w:i/>
          <w:iCs/>
        </w:rPr>
      </w:pPr>
      <w:r w:rsidRPr="00F622EC">
        <w:rPr>
          <w:b/>
          <w:i/>
          <w:iCs/>
        </w:rPr>
        <w:t>Фонд оценочных средств для проведения промежуточной аттестации обучающихся по дисциплине (модулю)</w:t>
      </w:r>
      <w:r w:rsidRPr="00F622EC">
        <w:rPr>
          <w:i/>
          <w:iCs/>
        </w:rPr>
        <w:t xml:space="preserve"> оформлен в </w:t>
      </w:r>
      <w:r w:rsidRPr="00F622EC">
        <w:rPr>
          <w:bCs/>
          <w:i/>
          <w:iCs/>
        </w:rPr>
        <w:t>приложении</w:t>
      </w:r>
      <w:r w:rsidRPr="00F622EC">
        <w:rPr>
          <w:i/>
          <w:iCs/>
        </w:rPr>
        <w:t xml:space="preserve"> к рабочей</w:t>
      </w:r>
    </w:p>
    <w:p w:rsidR="003903BD" w:rsidRPr="00F622EC" w:rsidRDefault="003903BD" w:rsidP="008075FE">
      <w:pPr>
        <w:pStyle w:val="a8"/>
        <w:shd w:val="clear" w:color="auto" w:fill="FFFFFF"/>
        <w:ind w:left="540"/>
        <w:jc w:val="both"/>
        <w:rPr>
          <w:b/>
          <w:i/>
          <w:iCs/>
        </w:rPr>
      </w:pPr>
      <w:r w:rsidRPr="00F622EC">
        <w:rPr>
          <w:i/>
          <w:iCs/>
        </w:rPr>
        <w:t>программе дисциплины</w:t>
      </w:r>
    </w:p>
    <w:p w:rsidR="003903BD" w:rsidRPr="008075FE" w:rsidRDefault="003903BD" w:rsidP="008075FE">
      <w:pPr>
        <w:pStyle w:val="a8"/>
        <w:shd w:val="clear" w:color="auto" w:fill="FFFFFF"/>
        <w:ind w:left="1070"/>
        <w:jc w:val="both"/>
      </w:pPr>
    </w:p>
    <w:p w:rsidR="003903BD" w:rsidRPr="008075FE" w:rsidRDefault="003903BD" w:rsidP="008075FE">
      <w:pPr>
        <w:shd w:val="clear" w:color="auto" w:fill="FFFFFF"/>
        <w:ind w:firstLine="708"/>
        <w:jc w:val="both"/>
      </w:pPr>
      <w:r w:rsidRPr="008075FE">
        <w:t>Предусмотрены следующие виды контроля качества освоения конкретной</w:t>
      </w:r>
    </w:p>
    <w:p w:rsidR="003903BD" w:rsidRPr="008075FE" w:rsidRDefault="003903BD" w:rsidP="008075FE">
      <w:pPr>
        <w:shd w:val="clear" w:color="auto" w:fill="FFFFFF"/>
        <w:jc w:val="both"/>
      </w:pPr>
      <w:r w:rsidRPr="008075FE">
        <w:t>дисциплины:</w:t>
      </w:r>
    </w:p>
    <w:p w:rsidR="003903BD" w:rsidRPr="008075FE" w:rsidRDefault="003903BD" w:rsidP="008075FE">
      <w:pPr>
        <w:pStyle w:val="a8"/>
        <w:shd w:val="clear" w:color="auto" w:fill="FFFFFF"/>
        <w:ind w:left="0"/>
        <w:jc w:val="both"/>
      </w:pPr>
      <w:r w:rsidRPr="008075FE">
        <w:t>- текущий контроль успеваемости</w:t>
      </w:r>
    </w:p>
    <w:p w:rsidR="003903BD" w:rsidRDefault="003903BD" w:rsidP="008075FE">
      <w:pPr>
        <w:pStyle w:val="a8"/>
        <w:shd w:val="clear" w:color="auto" w:fill="FFFFFF"/>
        <w:ind w:left="0"/>
        <w:jc w:val="both"/>
      </w:pPr>
      <w:r w:rsidRPr="008075FE">
        <w:t xml:space="preserve">- </w:t>
      </w:r>
      <w:proofErr w:type="spellStart"/>
      <w:r w:rsidRPr="008075FE">
        <w:t>промежуточнаяаттестацияобучающихся</w:t>
      </w:r>
      <w:proofErr w:type="spellEnd"/>
      <w:r w:rsidRPr="008075FE">
        <w:t xml:space="preserve"> по дисциплине</w:t>
      </w:r>
    </w:p>
    <w:p w:rsidR="003903BD" w:rsidRPr="008075FE" w:rsidRDefault="003903BD" w:rsidP="008075FE">
      <w:pPr>
        <w:pStyle w:val="a8"/>
        <w:shd w:val="clear" w:color="auto" w:fill="FFFFFF"/>
        <w:ind w:left="0"/>
        <w:jc w:val="both"/>
      </w:pPr>
    </w:p>
    <w:p w:rsidR="003903BD" w:rsidRPr="00310FCC" w:rsidRDefault="003903BD" w:rsidP="00310FC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903BD" w:rsidRPr="008075FE" w:rsidRDefault="003903BD" w:rsidP="008075FE">
      <w:pPr>
        <w:shd w:val="clear" w:color="auto" w:fill="FFFFFF"/>
        <w:ind w:firstLine="708"/>
        <w:jc w:val="both"/>
      </w:pPr>
      <w:r w:rsidRPr="008075FE">
        <w:t>Текущий контроль успеваемости обеспечивает оценивание хода освоения дисциплины в процессе обучения.</w:t>
      </w:r>
    </w:p>
    <w:p w:rsidR="003903BD" w:rsidRPr="00310FCC" w:rsidRDefault="003903BD" w:rsidP="00310FCC">
      <w:pPr>
        <w:pStyle w:val="a8"/>
        <w:widowControl/>
        <w:numPr>
          <w:ilvl w:val="1"/>
          <w:numId w:val="26"/>
        </w:numPr>
        <w:jc w:val="both"/>
        <w:rPr>
          <w:b/>
          <w:iCs/>
        </w:rPr>
      </w:pPr>
      <w:r w:rsidRPr="00310FCC">
        <w:rPr>
          <w:b/>
          <w:iCs/>
        </w:rPr>
        <w:t>Паспорт фонда оценочных средств для проведения текущей аттестации по дисциплине (модулю)</w:t>
      </w:r>
    </w:p>
    <w:p w:rsidR="003903BD" w:rsidRPr="00DC11F5" w:rsidRDefault="003903BD" w:rsidP="00310FCC">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903BD" w:rsidRPr="00DC11F5" w:rsidTr="00A900DD">
        <w:tc>
          <w:tcPr>
            <w:tcW w:w="709" w:type="dxa"/>
          </w:tcPr>
          <w:p w:rsidR="003903BD" w:rsidRPr="002D61B7" w:rsidRDefault="003903BD" w:rsidP="00A900DD">
            <w:pPr>
              <w:pStyle w:val="a8"/>
              <w:ind w:left="0"/>
              <w:jc w:val="center"/>
              <w:rPr>
                <w:b/>
              </w:rPr>
            </w:pPr>
            <w:r w:rsidRPr="002D61B7">
              <w:rPr>
                <w:b/>
              </w:rPr>
              <w:t>№ п/п</w:t>
            </w:r>
          </w:p>
        </w:tc>
        <w:tc>
          <w:tcPr>
            <w:tcW w:w="2410" w:type="dxa"/>
          </w:tcPr>
          <w:p w:rsidR="003903BD" w:rsidRPr="002D61B7" w:rsidRDefault="003903BD" w:rsidP="00A900DD">
            <w:pPr>
              <w:pStyle w:val="a8"/>
              <w:ind w:left="0"/>
              <w:jc w:val="center"/>
              <w:rPr>
                <w:b/>
              </w:rPr>
            </w:pPr>
            <w:r w:rsidRPr="002D61B7">
              <w:rPr>
                <w:b/>
              </w:rPr>
              <w:t>Контролируемые разделы (темы)</w:t>
            </w:r>
          </w:p>
        </w:tc>
        <w:tc>
          <w:tcPr>
            <w:tcW w:w="1417" w:type="dxa"/>
          </w:tcPr>
          <w:p w:rsidR="003903BD" w:rsidRPr="002D61B7" w:rsidRDefault="003903BD" w:rsidP="00A900DD">
            <w:pPr>
              <w:pStyle w:val="a8"/>
              <w:ind w:left="0"/>
              <w:jc w:val="center"/>
              <w:rPr>
                <w:b/>
              </w:rPr>
            </w:pPr>
            <w:r w:rsidRPr="002D61B7">
              <w:rPr>
                <w:b/>
              </w:rPr>
              <w:t>Код контролируемой компетенции</w:t>
            </w:r>
          </w:p>
        </w:tc>
        <w:tc>
          <w:tcPr>
            <w:tcW w:w="4961" w:type="dxa"/>
          </w:tcPr>
          <w:p w:rsidR="003903BD" w:rsidRPr="002D61B7" w:rsidRDefault="003903BD" w:rsidP="00A900DD">
            <w:pPr>
              <w:pStyle w:val="a8"/>
              <w:ind w:left="0"/>
              <w:rPr>
                <w:b/>
              </w:rPr>
            </w:pPr>
            <w:r w:rsidRPr="002D61B7">
              <w:rPr>
                <w:b/>
              </w:rPr>
              <w:t xml:space="preserve"> Наименование оценочного средства</w:t>
            </w:r>
          </w:p>
        </w:tc>
      </w:tr>
      <w:tr w:rsidR="003903BD" w:rsidRPr="00DC11F5" w:rsidTr="00A900DD">
        <w:tc>
          <w:tcPr>
            <w:tcW w:w="709" w:type="dxa"/>
          </w:tcPr>
          <w:p w:rsidR="003903BD" w:rsidRPr="002D61B7" w:rsidRDefault="003903BD" w:rsidP="002951F0">
            <w:pPr>
              <w:pStyle w:val="a8"/>
              <w:numPr>
                <w:ilvl w:val="0"/>
                <w:numId w:val="56"/>
              </w:numPr>
              <w:ind w:left="0"/>
            </w:pPr>
            <w:r w:rsidRPr="002D61B7">
              <w:t>1</w:t>
            </w:r>
          </w:p>
        </w:tc>
        <w:tc>
          <w:tcPr>
            <w:tcW w:w="2410" w:type="dxa"/>
          </w:tcPr>
          <w:p w:rsidR="003903BD" w:rsidRPr="008075FE" w:rsidRDefault="003903BD" w:rsidP="002951F0">
            <w:pPr>
              <w:shd w:val="clear" w:color="auto" w:fill="FFFFFF"/>
              <w:snapToGrid w:val="0"/>
            </w:pPr>
            <w:r w:rsidRPr="008075FE">
              <w:t xml:space="preserve">Технология СКД, ее сущность и структура. </w:t>
            </w:r>
          </w:p>
        </w:tc>
        <w:tc>
          <w:tcPr>
            <w:tcW w:w="1417" w:type="dxa"/>
          </w:tcPr>
          <w:p w:rsidR="003903BD" w:rsidRPr="002D61B7" w:rsidRDefault="003903BD" w:rsidP="002951F0">
            <w:pPr>
              <w:pStyle w:val="a8"/>
              <w:ind w:left="0"/>
              <w:jc w:val="both"/>
            </w:pPr>
            <w:r w:rsidRPr="002D61B7">
              <w:t>ОПК-3</w:t>
            </w:r>
          </w:p>
        </w:tc>
        <w:tc>
          <w:tcPr>
            <w:tcW w:w="4961" w:type="dxa"/>
          </w:tcPr>
          <w:p w:rsidR="003903BD" w:rsidRPr="002D61B7" w:rsidRDefault="003903BD" w:rsidP="002951F0">
            <w:pPr>
              <w:pStyle w:val="a8"/>
              <w:ind w:left="0"/>
              <w:jc w:val="both"/>
            </w:pPr>
            <w:r w:rsidRPr="002D61B7">
              <w:t>Вопросы к занятию, практические задания различной степени сложности</w:t>
            </w:r>
          </w:p>
        </w:tc>
      </w:tr>
      <w:tr w:rsidR="003903BD" w:rsidRPr="00DC11F5" w:rsidTr="00A900DD">
        <w:tc>
          <w:tcPr>
            <w:tcW w:w="709" w:type="dxa"/>
          </w:tcPr>
          <w:p w:rsidR="003903BD" w:rsidRPr="002D61B7" w:rsidRDefault="003903BD" w:rsidP="002951F0">
            <w:pPr>
              <w:pStyle w:val="a8"/>
              <w:numPr>
                <w:ilvl w:val="0"/>
                <w:numId w:val="56"/>
              </w:numPr>
              <w:ind w:left="0"/>
            </w:pPr>
            <w:r w:rsidRPr="002D61B7">
              <w:t>2</w:t>
            </w:r>
          </w:p>
        </w:tc>
        <w:tc>
          <w:tcPr>
            <w:tcW w:w="2410" w:type="dxa"/>
          </w:tcPr>
          <w:p w:rsidR="003903BD" w:rsidRPr="008075FE" w:rsidRDefault="003903BD" w:rsidP="002951F0">
            <w:pPr>
              <w:shd w:val="clear" w:color="auto" w:fill="FFFFFF"/>
              <w:snapToGrid w:val="0"/>
            </w:pPr>
            <w:r w:rsidRPr="008075FE">
              <w:t xml:space="preserve">СК технология как система </w:t>
            </w:r>
            <w:proofErr w:type="spellStart"/>
            <w:r w:rsidRPr="008075FE">
              <w:t>управленияСКпроцессами</w:t>
            </w:r>
            <w:proofErr w:type="spellEnd"/>
            <w:r w:rsidRPr="008075FE">
              <w:t xml:space="preserve">. </w:t>
            </w:r>
          </w:p>
        </w:tc>
        <w:tc>
          <w:tcPr>
            <w:tcW w:w="1417" w:type="dxa"/>
          </w:tcPr>
          <w:p w:rsidR="003903BD" w:rsidRPr="002951F0" w:rsidRDefault="003903BD" w:rsidP="002951F0">
            <w:r w:rsidRPr="002951F0">
              <w:t>ОПК-3</w:t>
            </w:r>
          </w:p>
        </w:tc>
        <w:tc>
          <w:tcPr>
            <w:tcW w:w="4961" w:type="dxa"/>
          </w:tcPr>
          <w:p w:rsidR="003903BD" w:rsidRPr="002D61B7" w:rsidRDefault="003903BD" w:rsidP="002951F0">
            <w:pPr>
              <w:pStyle w:val="a8"/>
              <w:ind w:left="0"/>
              <w:jc w:val="both"/>
            </w:pPr>
            <w:r w:rsidRPr="002D61B7">
              <w:t>Вопросы к занятию, практические задания различной степени сложности, контрольная работа по вопросам 1 и 2 темы</w:t>
            </w:r>
          </w:p>
        </w:tc>
      </w:tr>
      <w:tr w:rsidR="003903BD" w:rsidRPr="00DC11F5" w:rsidTr="00A900DD">
        <w:tc>
          <w:tcPr>
            <w:tcW w:w="709" w:type="dxa"/>
          </w:tcPr>
          <w:p w:rsidR="003903BD" w:rsidRPr="002D61B7" w:rsidRDefault="003903BD" w:rsidP="002951F0">
            <w:pPr>
              <w:pStyle w:val="a8"/>
              <w:numPr>
                <w:ilvl w:val="0"/>
                <w:numId w:val="56"/>
              </w:numPr>
              <w:ind w:left="0"/>
            </w:pPr>
            <w:r w:rsidRPr="002D61B7">
              <w:t>3</w:t>
            </w:r>
          </w:p>
        </w:tc>
        <w:tc>
          <w:tcPr>
            <w:tcW w:w="2410" w:type="dxa"/>
          </w:tcPr>
          <w:p w:rsidR="003903BD" w:rsidRPr="002D61B7" w:rsidRDefault="003903BD" w:rsidP="002951F0">
            <w:pPr>
              <w:pStyle w:val="33"/>
              <w:tabs>
                <w:tab w:val="left" w:pos="452"/>
              </w:tabs>
              <w:spacing w:before="0" w:after="0" w:line="240" w:lineRule="auto"/>
              <w:rPr>
                <w:sz w:val="24"/>
                <w:szCs w:val="24"/>
              </w:rPr>
            </w:pPr>
            <w:r w:rsidRPr="002D61B7">
              <w:rPr>
                <w:rStyle w:val="32"/>
                <w:sz w:val="24"/>
                <w:szCs w:val="24"/>
              </w:rPr>
              <w:t>Особенности и уровни развития</w:t>
            </w:r>
          </w:p>
          <w:p w:rsidR="003903BD" w:rsidRPr="008075FE" w:rsidRDefault="003903BD" w:rsidP="002951F0">
            <w:pPr>
              <w:shd w:val="clear" w:color="auto" w:fill="FFFFFF"/>
              <w:snapToGrid w:val="0"/>
            </w:pPr>
            <w:r w:rsidRPr="008075FE">
              <w:rPr>
                <w:rStyle w:val="32"/>
                <w:sz w:val="24"/>
                <w:szCs w:val="24"/>
              </w:rPr>
              <w:t>СК технологий</w:t>
            </w:r>
          </w:p>
        </w:tc>
        <w:tc>
          <w:tcPr>
            <w:tcW w:w="1417" w:type="dxa"/>
          </w:tcPr>
          <w:p w:rsidR="003903BD" w:rsidRPr="002951F0" w:rsidRDefault="003903BD" w:rsidP="002951F0">
            <w:r w:rsidRPr="002951F0">
              <w:t>ОПК-3</w:t>
            </w:r>
          </w:p>
        </w:tc>
        <w:tc>
          <w:tcPr>
            <w:tcW w:w="4961" w:type="dxa"/>
          </w:tcPr>
          <w:p w:rsidR="003903BD" w:rsidRPr="002D61B7" w:rsidRDefault="003903BD" w:rsidP="002951F0">
            <w:pPr>
              <w:pStyle w:val="a8"/>
              <w:ind w:left="0"/>
              <w:jc w:val="both"/>
            </w:pPr>
            <w:r w:rsidRPr="002D61B7">
              <w:t>Вопросы к занятию, практические задания различной степени сложности, дискуссия, тестирование</w:t>
            </w:r>
          </w:p>
        </w:tc>
      </w:tr>
      <w:tr w:rsidR="003903BD" w:rsidRPr="00DC11F5" w:rsidTr="00A900DD">
        <w:tc>
          <w:tcPr>
            <w:tcW w:w="709" w:type="dxa"/>
          </w:tcPr>
          <w:p w:rsidR="003903BD" w:rsidRPr="002D61B7" w:rsidRDefault="003903BD" w:rsidP="002951F0">
            <w:pPr>
              <w:pStyle w:val="a8"/>
              <w:numPr>
                <w:ilvl w:val="0"/>
                <w:numId w:val="56"/>
              </w:numPr>
              <w:ind w:left="0"/>
            </w:pPr>
            <w:r w:rsidRPr="002D61B7">
              <w:t>4</w:t>
            </w:r>
          </w:p>
        </w:tc>
        <w:tc>
          <w:tcPr>
            <w:tcW w:w="2410" w:type="dxa"/>
          </w:tcPr>
          <w:p w:rsidR="003903BD" w:rsidRPr="002D61B7" w:rsidRDefault="00416612" w:rsidP="002951F0">
            <w:pPr>
              <w:pStyle w:val="33"/>
              <w:tabs>
                <w:tab w:val="left" w:pos="456"/>
                <w:tab w:val="right" w:leader="dot" w:pos="6187"/>
              </w:tabs>
              <w:spacing w:before="0" w:after="0" w:line="240" w:lineRule="auto"/>
              <w:rPr>
                <w:sz w:val="24"/>
                <w:szCs w:val="24"/>
              </w:rPr>
            </w:pPr>
            <w:hyperlink w:anchor="bookmark5" w:tooltip="Current Document" w:history="1">
              <w:r w:rsidR="003903BD" w:rsidRPr="002D61B7">
                <w:rPr>
                  <w:rStyle w:val="32"/>
                  <w:sz w:val="24"/>
                  <w:szCs w:val="24"/>
                </w:rPr>
                <w:t xml:space="preserve">Классификация СК технологий </w:t>
              </w:r>
            </w:hyperlink>
          </w:p>
        </w:tc>
        <w:tc>
          <w:tcPr>
            <w:tcW w:w="1417" w:type="dxa"/>
          </w:tcPr>
          <w:p w:rsidR="003903BD" w:rsidRPr="002951F0" w:rsidRDefault="003903BD" w:rsidP="002951F0">
            <w:r w:rsidRPr="002951F0">
              <w:t>ОПК-3</w:t>
            </w:r>
          </w:p>
        </w:tc>
        <w:tc>
          <w:tcPr>
            <w:tcW w:w="4961" w:type="dxa"/>
          </w:tcPr>
          <w:p w:rsidR="003903BD" w:rsidRPr="002D61B7" w:rsidRDefault="003903BD" w:rsidP="002951F0">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2951F0">
            <w:pPr>
              <w:pStyle w:val="a8"/>
              <w:numPr>
                <w:ilvl w:val="0"/>
                <w:numId w:val="56"/>
              </w:numPr>
              <w:ind w:left="0"/>
            </w:pPr>
            <w:r w:rsidRPr="002D61B7">
              <w:t>5</w:t>
            </w:r>
          </w:p>
        </w:tc>
        <w:tc>
          <w:tcPr>
            <w:tcW w:w="2410" w:type="dxa"/>
          </w:tcPr>
          <w:p w:rsidR="003903BD" w:rsidRPr="002D61B7" w:rsidRDefault="00416612" w:rsidP="002951F0">
            <w:pPr>
              <w:pStyle w:val="33"/>
              <w:tabs>
                <w:tab w:val="left" w:pos="456"/>
                <w:tab w:val="right" w:leader="dot" w:pos="6187"/>
              </w:tabs>
              <w:spacing w:before="0" w:after="0" w:line="240" w:lineRule="auto"/>
              <w:rPr>
                <w:sz w:val="24"/>
                <w:szCs w:val="24"/>
              </w:rPr>
            </w:pPr>
            <w:hyperlink w:anchor="bookmark3" w:tooltip="Current Document" w:history="1">
              <w:proofErr w:type="spellStart"/>
              <w:r w:rsidR="003903BD" w:rsidRPr="002D61B7">
                <w:rPr>
                  <w:rStyle w:val="32"/>
                  <w:sz w:val="24"/>
                  <w:szCs w:val="24"/>
                </w:rPr>
                <w:t>ЦелиисодержаниеСК</w:t>
              </w:r>
              <w:proofErr w:type="spellEnd"/>
              <w:r w:rsidR="003903BD" w:rsidRPr="002D61B7">
                <w:rPr>
                  <w:rStyle w:val="32"/>
                  <w:sz w:val="24"/>
                  <w:szCs w:val="24"/>
                </w:rPr>
                <w:t xml:space="preserve"> технологий</w:t>
              </w:r>
            </w:hyperlink>
          </w:p>
        </w:tc>
        <w:tc>
          <w:tcPr>
            <w:tcW w:w="1417" w:type="dxa"/>
          </w:tcPr>
          <w:p w:rsidR="003903BD" w:rsidRPr="002951F0" w:rsidRDefault="003903BD" w:rsidP="002951F0">
            <w:r w:rsidRPr="002951F0">
              <w:t>ОПК-3</w:t>
            </w:r>
          </w:p>
        </w:tc>
        <w:tc>
          <w:tcPr>
            <w:tcW w:w="4961" w:type="dxa"/>
          </w:tcPr>
          <w:p w:rsidR="003903BD" w:rsidRPr="002D61B7" w:rsidRDefault="003903BD" w:rsidP="002951F0">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2951F0">
            <w:pPr>
              <w:pStyle w:val="a8"/>
              <w:numPr>
                <w:ilvl w:val="0"/>
                <w:numId w:val="56"/>
              </w:numPr>
              <w:ind w:left="0"/>
            </w:pPr>
            <w:r w:rsidRPr="002D61B7">
              <w:t>6</w:t>
            </w:r>
          </w:p>
        </w:tc>
        <w:tc>
          <w:tcPr>
            <w:tcW w:w="2410" w:type="dxa"/>
          </w:tcPr>
          <w:p w:rsidR="003903BD" w:rsidRPr="008075FE" w:rsidRDefault="003903BD" w:rsidP="002951F0">
            <w:pPr>
              <w:shd w:val="clear" w:color="auto" w:fill="FFFFFF"/>
              <w:snapToGrid w:val="0"/>
            </w:pPr>
            <w:r w:rsidRPr="008075FE">
              <w:t>Субъекты и объекты управления в СК технологиях.</w:t>
            </w:r>
          </w:p>
        </w:tc>
        <w:tc>
          <w:tcPr>
            <w:tcW w:w="1417" w:type="dxa"/>
          </w:tcPr>
          <w:p w:rsidR="003903BD" w:rsidRPr="002951F0" w:rsidRDefault="003903BD" w:rsidP="002951F0">
            <w:r w:rsidRPr="002951F0">
              <w:t>ОПК-3</w:t>
            </w:r>
          </w:p>
        </w:tc>
        <w:tc>
          <w:tcPr>
            <w:tcW w:w="4961" w:type="dxa"/>
          </w:tcPr>
          <w:p w:rsidR="003903BD" w:rsidRPr="002D61B7" w:rsidRDefault="003903BD" w:rsidP="002951F0">
            <w:pPr>
              <w:pStyle w:val="a8"/>
              <w:ind w:left="0"/>
              <w:jc w:val="both"/>
            </w:pPr>
            <w:r w:rsidRPr="002D61B7">
              <w:t>Вопросы к занятию, практические задания различной степени сложности, тестирование</w:t>
            </w:r>
          </w:p>
        </w:tc>
      </w:tr>
      <w:tr w:rsidR="003903BD" w:rsidRPr="00DC11F5" w:rsidTr="00A900DD">
        <w:tc>
          <w:tcPr>
            <w:tcW w:w="709" w:type="dxa"/>
          </w:tcPr>
          <w:p w:rsidR="003903BD" w:rsidRPr="002D61B7" w:rsidRDefault="003903BD" w:rsidP="00BF1E93">
            <w:pPr>
              <w:pStyle w:val="a8"/>
              <w:numPr>
                <w:ilvl w:val="0"/>
                <w:numId w:val="56"/>
              </w:numPr>
              <w:ind w:left="0"/>
            </w:pPr>
            <w:r w:rsidRPr="002D61B7">
              <w:t>7</w:t>
            </w:r>
          </w:p>
        </w:tc>
        <w:tc>
          <w:tcPr>
            <w:tcW w:w="2410" w:type="dxa"/>
          </w:tcPr>
          <w:p w:rsidR="003903BD" w:rsidRPr="002D61B7" w:rsidRDefault="003903BD" w:rsidP="00BF1E93">
            <w:pPr>
              <w:pStyle w:val="33"/>
              <w:tabs>
                <w:tab w:val="left" w:pos="456"/>
              </w:tabs>
              <w:spacing w:before="0" w:after="0" w:line="240" w:lineRule="auto"/>
              <w:rPr>
                <w:sz w:val="24"/>
                <w:szCs w:val="24"/>
              </w:rPr>
            </w:pPr>
            <w:r w:rsidRPr="002D61B7">
              <w:rPr>
                <w:rStyle w:val="32"/>
                <w:sz w:val="24"/>
                <w:szCs w:val="24"/>
              </w:rPr>
              <w:t>Средства, формы и методы СК технологий</w:t>
            </w:r>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BF1E93">
            <w:pPr>
              <w:pStyle w:val="a8"/>
              <w:numPr>
                <w:ilvl w:val="0"/>
                <w:numId w:val="56"/>
              </w:numPr>
              <w:ind w:left="0"/>
            </w:pPr>
            <w:r w:rsidRPr="002D61B7">
              <w:t>8</w:t>
            </w:r>
          </w:p>
        </w:tc>
        <w:tc>
          <w:tcPr>
            <w:tcW w:w="2410" w:type="dxa"/>
          </w:tcPr>
          <w:p w:rsidR="003903BD" w:rsidRPr="002D61B7" w:rsidRDefault="003903BD" w:rsidP="00BF1E93">
            <w:pPr>
              <w:pStyle w:val="33"/>
              <w:tabs>
                <w:tab w:val="left" w:pos="456"/>
              </w:tabs>
              <w:spacing w:before="0" w:after="0" w:line="240" w:lineRule="auto"/>
              <w:rPr>
                <w:rStyle w:val="32"/>
                <w:sz w:val="24"/>
                <w:szCs w:val="24"/>
              </w:rPr>
            </w:pPr>
            <w:r w:rsidRPr="002D61B7">
              <w:rPr>
                <w:rStyle w:val="32"/>
                <w:sz w:val="24"/>
                <w:szCs w:val="24"/>
              </w:rPr>
              <w:t xml:space="preserve">СК среда как </w:t>
            </w:r>
            <w:proofErr w:type="spellStart"/>
            <w:r w:rsidRPr="002D61B7">
              <w:rPr>
                <w:rStyle w:val="32"/>
                <w:sz w:val="24"/>
                <w:szCs w:val="24"/>
              </w:rPr>
              <w:t>системныйтехнологический</w:t>
            </w:r>
            <w:proofErr w:type="spellEnd"/>
          </w:p>
          <w:p w:rsidR="003903BD" w:rsidRPr="002D61B7" w:rsidRDefault="003903BD" w:rsidP="00BF1E93">
            <w:pPr>
              <w:pStyle w:val="33"/>
              <w:tabs>
                <w:tab w:val="left" w:pos="456"/>
              </w:tabs>
              <w:spacing w:before="0" w:after="0" w:line="240" w:lineRule="auto"/>
              <w:rPr>
                <w:rStyle w:val="32"/>
                <w:sz w:val="24"/>
                <w:szCs w:val="24"/>
              </w:rPr>
            </w:pPr>
            <w:r w:rsidRPr="002D61B7">
              <w:rPr>
                <w:rStyle w:val="32"/>
                <w:sz w:val="24"/>
                <w:szCs w:val="24"/>
              </w:rPr>
              <w:t xml:space="preserve">элемент </w:t>
            </w:r>
            <w:proofErr w:type="spellStart"/>
            <w:r w:rsidRPr="002D61B7">
              <w:rPr>
                <w:rStyle w:val="32"/>
                <w:sz w:val="24"/>
                <w:szCs w:val="24"/>
              </w:rPr>
              <w:t>разработкиСК</w:t>
            </w:r>
            <w:proofErr w:type="spellEnd"/>
            <w:r w:rsidRPr="002D61B7">
              <w:rPr>
                <w:rStyle w:val="32"/>
                <w:sz w:val="24"/>
                <w:szCs w:val="24"/>
              </w:rPr>
              <w:t xml:space="preserve"> проектов и</w:t>
            </w:r>
          </w:p>
          <w:p w:rsidR="003903BD" w:rsidRPr="002D61B7" w:rsidRDefault="003903BD" w:rsidP="00BF1E93">
            <w:pPr>
              <w:pStyle w:val="33"/>
              <w:tabs>
                <w:tab w:val="left" w:pos="456"/>
              </w:tabs>
              <w:spacing w:before="0" w:after="0" w:line="240" w:lineRule="auto"/>
              <w:rPr>
                <w:sz w:val="24"/>
                <w:szCs w:val="24"/>
                <w:shd w:val="clear" w:color="auto" w:fill="FFFFFF"/>
              </w:rPr>
            </w:pPr>
            <w:r w:rsidRPr="002D61B7">
              <w:rPr>
                <w:rStyle w:val="32"/>
                <w:sz w:val="24"/>
                <w:szCs w:val="24"/>
              </w:rPr>
              <w:t>программ</w:t>
            </w:r>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BF1E93">
            <w:pPr>
              <w:pStyle w:val="a8"/>
              <w:numPr>
                <w:ilvl w:val="0"/>
                <w:numId w:val="56"/>
              </w:numPr>
              <w:ind w:left="0"/>
            </w:pPr>
            <w:r w:rsidRPr="002D61B7">
              <w:t>9</w:t>
            </w:r>
          </w:p>
        </w:tc>
        <w:tc>
          <w:tcPr>
            <w:tcW w:w="2410" w:type="dxa"/>
          </w:tcPr>
          <w:p w:rsidR="003903BD" w:rsidRPr="008075FE" w:rsidRDefault="003903BD" w:rsidP="00BF1E93">
            <w:pPr>
              <w:shd w:val="clear" w:color="auto" w:fill="FFFFFF"/>
              <w:snapToGrid w:val="0"/>
            </w:pPr>
            <w:r w:rsidRPr="008075FE">
              <w:t>Типология технологий СКД</w:t>
            </w:r>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BF1E93">
            <w:pPr>
              <w:pStyle w:val="a8"/>
              <w:ind w:left="0"/>
            </w:pPr>
            <w:r w:rsidRPr="002D61B7">
              <w:t>10</w:t>
            </w:r>
          </w:p>
        </w:tc>
        <w:tc>
          <w:tcPr>
            <w:tcW w:w="2410" w:type="dxa"/>
          </w:tcPr>
          <w:p w:rsidR="003903BD" w:rsidRPr="002D61B7" w:rsidRDefault="003903BD" w:rsidP="00BF1E93">
            <w:pPr>
              <w:pStyle w:val="33"/>
              <w:tabs>
                <w:tab w:val="left" w:pos="474"/>
              </w:tabs>
              <w:spacing w:before="0" w:after="0" w:line="240" w:lineRule="auto"/>
              <w:rPr>
                <w:sz w:val="24"/>
                <w:szCs w:val="24"/>
              </w:rPr>
            </w:pPr>
            <w:r w:rsidRPr="002D61B7">
              <w:rPr>
                <w:rStyle w:val="32"/>
                <w:sz w:val="24"/>
                <w:szCs w:val="24"/>
              </w:rPr>
              <w:t>Диагностика и методы исследования</w:t>
            </w:r>
          </w:p>
          <w:p w:rsidR="003903BD" w:rsidRPr="002D61B7" w:rsidRDefault="00416612" w:rsidP="00BF1E93">
            <w:pPr>
              <w:pStyle w:val="33"/>
              <w:tabs>
                <w:tab w:val="right" w:leader="dot" w:pos="6187"/>
              </w:tabs>
              <w:spacing w:before="0" w:after="0" w:line="240" w:lineRule="auto"/>
              <w:rPr>
                <w:sz w:val="24"/>
                <w:szCs w:val="24"/>
              </w:rPr>
            </w:pPr>
            <w:hyperlink w:anchor="bookmark11" w:tooltip="Current Document" w:history="1">
              <w:r w:rsidR="003903BD" w:rsidRPr="002D61B7">
                <w:rPr>
                  <w:rStyle w:val="32"/>
                  <w:sz w:val="24"/>
                  <w:szCs w:val="24"/>
                </w:rPr>
                <w:t>в СК технологиях</w:t>
              </w:r>
            </w:hyperlink>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BF1E93">
            <w:pPr>
              <w:pStyle w:val="a8"/>
              <w:ind w:left="0"/>
            </w:pPr>
            <w:r w:rsidRPr="002D61B7">
              <w:t>11</w:t>
            </w:r>
          </w:p>
        </w:tc>
        <w:tc>
          <w:tcPr>
            <w:tcW w:w="2410" w:type="dxa"/>
          </w:tcPr>
          <w:p w:rsidR="003903BD" w:rsidRPr="008075FE" w:rsidRDefault="00416612" w:rsidP="00BF1E93">
            <w:pPr>
              <w:shd w:val="clear" w:color="auto" w:fill="FFFFFF"/>
              <w:snapToGrid w:val="0"/>
            </w:pPr>
            <w:hyperlink w:anchor="bookmark12" w:tooltip="Current Document" w:history="1">
              <w:r w:rsidR="003903BD" w:rsidRPr="008075FE">
                <w:rPr>
                  <w:rStyle w:val="32"/>
                  <w:sz w:val="24"/>
                  <w:szCs w:val="24"/>
                </w:rPr>
                <w:t>Технологии СК экспертизы</w:t>
              </w:r>
            </w:hyperlink>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BF1E93">
            <w:pPr>
              <w:pStyle w:val="a8"/>
              <w:ind w:left="0"/>
            </w:pPr>
            <w:r w:rsidRPr="002D61B7">
              <w:t>12</w:t>
            </w:r>
          </w:p>
        </w:tc>
        <w:tc>
          <w:tcPr>
            <w:tcW w:w="2410" w:type="dxa"/>
          </w:tcPr>
          <w:p w:rsidR="003903BD" w:rsidRPr="002D61B7" w:rsidRDefault="003903BD" w:rsidP="00BF1E93">
            <w:pPr>
              <w:pStyle w:val="33"/>
              <w:tabs>
                <w:tab w:val="right" w:leader="dot" w:pos="6187"/>
              </w:tabs>
              <w:spacing w:before="0" w:after="0" w:line="240" w:lineRule="auto"/>
              <w:rPr>
                <w:rStyle w:val="32"/>
                <w:sz w:val="24"/>
                <w:szCs w:val="24"/>
              </w:rPr>
            </w:pPr>
            <w:proofErr w:type="spellStart"/>
            <w:r w:rsidRPr="002D61B7">
              <w:rPr>
                <w:rStyle w:val="32"/>
                <w:sz w:val="24"/>
                <w:szCs w:val="24"/>
              </w:rPr>
              <w:t>ТехнологииСК</w:t>
            </w:r>
            <w:proofErr w:type="spellEnd"/>
            <w:r w:rsidRPr="002D61B7">
              <w:rPr>
                <w:rStyle w:val="32"/>
                <w:sz w:val="24"/>
                <w:szCs w:val="24"/>
              </w:rPr>
              <w:t xml:space="preserve"> </w:t>
            </w:r>
            <w:proofErr w:type="spellStart"/>
            <w:r w:rsidRPr="002D61B7">
              <w:rPr>
                <w:rStyle w:val="32"/>
                <w:sz w:val="24"/>
                <w:szCs w:val="24"/>
              </w:rPr>
              <w:t>прогнозированияи</w:t>
            </w:r>
            <w:proofErr w:type="spellEnd"/>
          </w:p>
          <w:p w:rsidR="003903BD" w:rsidRPr="002D61B7" w:rsidRDefault="003903BD" w:rsidP="00BF1E93">
            <w:pPr>
              <w:pStyle w:val="33"/>
              <w:tabs>
                <w:tab w:val="right" w:leader="dot" w:pos="6187"/>
              </w:tabs>
              <w:spacing w:before="0" w:after="0" w:line="240" w:lineRule="auto"/>
              <w:rPr>
                <w:sz w:val="24"/>
                <w:szCs w:val="24"/>
                <w:shd w:val="clear" w:color="auto" w:fill="FFFFFF"/>
              </w:rPr>
            </w:pPr>
            <w:r w:rsidRPr="002D61B7">
              <w:rPr>
                <w:rStyle w:val="32"/>
                <w:sz w:val="24"/>
                <w:szCs w:val="24"/>
              </w:rPr>
              <w:t>моделирования</w:t>
            </w:r>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BF1E93">
            <w:pPr>
              <w:pStyle w:val="a8"/>
              <w:ind w:left="0"/>
            </w:pPr>
            <w:r w:rsidRPr="002D61B7">
              <w:t>13</w:t>
            </w:r>
          </w:p>
        </w:tc>
        <w:tc>
          <w:tcPr>
            <w:tcW w:w="2410" w:type="dxa"/>
          </w:tcPr>
          <w:p w:rsidR="003903BD" w:rsidRPr="002D61B7" w:rsidRDefault="00416612" w:rsidP="00BF1E93">
            <w:pPr>
              <w:pStyle w:val="33"/>
              <w:tabs>
                <w:tab w:val="left" w:pos="474"/>
                <w:tab w:val="right" w:leader="dot" w:pos="6187"/>
              </w:tabs>
              <w:spacing w:before="0" w:after="0" w:line="240" w:lineRule="auto"/>
              <w:rPr>
                <w:sz w:val="24"/>
                <w:szCs w:val="24"/>
              </w:rPr>
            </w:pPr>
            <w:hyperlink w:anchor="bookmark15" w:tooltip="Current Document" w:history="1">
              <w:r w:rsidR="003903BD" w:rsidRPr="002D61B7">
                <w:rPr>
                  <w:rStyle w:val="32"/>
                  <w:sz w:val="24"/>
                  <w:szCs w:val="24"/>
                </w:rPr>
                <w:t>Технологии СК программирования</w:t>
              </w:r>
            </w:hyperlink>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w:t>
            </w:r>
          </w:p>
        </w:tc>
      </w:tr>
      <w:tr w:rsidR="003903BD" w:rsidRPr="00DC11F5" w:rsidTr="00A900DD">
        <w:tc>
          <w:tcPr>
            <w:tcW w:w="709" w:type="dxa"/>
          </w:tcPr>
          <w:p w:rsidR="003903BD" w:rsidRPr="002D61B7" w:rsidRDefault="003903BD" w:rsidP="00BF1E93">
            <w:pPr>
              <w:pStyle w:val="a8"/>
              <w:ind w:left="0"/>
            </w:pPr>
            <w:r w:rsidRPr="002D61B7">
              <w:t>14</w:t>
            </w:r>
          </w:p>
        </w:tc>
        <w:tc>
          <w:tcPr>
            <w:tcW w:w="2410" w:type="dxa"/>
          </w:tcPr>
          <w:p w:rsidR="003903BD" w:rsidRPr="002D61B7" w:rsidRDefault="00416612" w:rsidP="00BF1E93">
            <w:pPr>
              <w:pStyle w:val="33"/>
              <w:tabs>
                <w:tab w:val="left" w:pos="474"/>
              </w:tabs>
              <w:spacing w:before="0" w:after="0" w:line="240" w:lineRule="auto"/>
              <w:rPr>
                <w:sz w:val="24"/>
                <w:szCs w:val="24"/>
              </w:rPr>
            </w:pPr>
            <w:hyperlink w:anchor="bookmark17" w:tooltip="Current Document" w:history="1">
              <w:r w:rsidR="003903BD" w:rsidRPr="002D61B7">
                <w:rPr>
                  <w:rStyle w:val="32"/>
                  <w:sz w:val="24"/>
                  <w:szCs w:val="24"/>
                </w:rPr>
                <w:t>Технологии СК проектирования</w:t>
              </w:r>
            </w:hyperlink>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w:t>
            </w:r>
          </w:p>
        </w:tc>
      </w:tr>
      <w:tr w:rsidR="003903BD" w:rsidRPr="00DC11F5" w:rsidTr="00A900DD">
        <w:tc>
          <w:tcPr>
            <w:tcW w:w="709" w:type="dxa"/>
          </w:tcPr>
          <w:p w:rsidR="003903BD" w:rsidRPr="002D61B7" w:rsidRDefault="003903BD" w:rsidP="00BF1E93">
            <w:pPr>
              <w:pStyle w:val="a8"/>
              <w:ind w:left="0"/>
            </w:pPr>
            <w:r w:rsidRPr="002D61B7">
              <w:t>15</w:t>
            </w:r>
          </w:p>
        </w:tc>
        <w:tc>
          <w:tcPr>
            <w:tcW w:w="2410" w:type="dxa"/>
          </w:tcPr>
          <w:p w:rsidR="003903BD" w:rsidRPr="002D61B7" w:rsidRDefault="00416612" w:rsidP="00BF1E93">
            <w:pPr>
              <w:pStyle w:val="33"/>
              <w:tabs>
                <w:tab w:val="left" w:pos="474"/>
                <w:tab w:val="right" w:leader="dot" w:pos="6187"/>
              </w:tabs>
              <w:spacing w:before="0" w:after="0" w:line="240" w:lineRule="auto"/>
              <w:rPr>
                <w:sz w:val="24"/>
                <w:szCs w:val="24"/>
              </w:rPr>
            </w:pPr>
            <w:hyperlink w:anchor="bookmark18" w:tooltip="Current Document" w:history="1">
              <w:r w:rsidR="003903BD" w:rsidRPr="002D61B7">
                <w:rPr>
                  <w:rStyle w:val="32"/>
                  <w:sz w:val="24"/>
                  <w:szCs w:val="24"/>
                </w:rPr>
                <w:t>Организационно-управленческие технологии</w:t>
              </w:r>
            </w:hyperlink>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w:t>
            </w:r>
          </w:p>
        </w:tc>
      </w:tr>
      <w:tr w:rsidR="003903BD" w:rsidRPr="00DC11F5" w:rsidTr="00A900DD">
        <w:tc>
          <w:tcPr>
            <w:tcW w:w="709" w:type="dxa"/>
          </w:tcPr>
          <w:p w:rsidR="003903BD" w:rsidRPr="002D61B7" w:rsidRDefault="003903BD" w:rsidP="00BF1E93">
            <w:pPr>
              <w:pStyle w:val="a8"/>
              <w:ind w:left="0"/>
            </w:pPr>
            <w:r w:rsidRPr="002D61B7">
              <w:t>16</w:t>
            </w:r>
          </w:p>
        </w:tc>
        <w:tc>
          <w:tcPr>
            <w:tcW w:w="2410" w:type="dxa"/>
          </w:tcPr>
          <w:p w:rsidR="003903BD" w:rsidRPr="002D61B7" w:rsidRDefault="003903BD" w:rsidP="00BF1E93">
            <w:pPr>
              <w:pStyle w:val="33"/>
              <w:tabs>
                <w:tab w:val="left" w:pos="474"/>
                <w:tab w:val="right" w:leader="dot" w:pos="6187"/>
              </w:tabs>
              <w:spacing w:before="0" w:after="0" w:line="240" w:lineRule="auto"/>
              <w:rPr>
                <w:rStyle w:val="32"/>
                <w:sz w:val="24"/>
                <w:szCs w:val="24"/>
              </w:rPr>
            </w:pPr>
            <w:r w:rsidRPr="002D61B7">
              <w:rPr>
                <w:rStyle w:val="32"/>
                <w:sz w:val="24"/>
                <w:szCs w:val="24"/>
              </w:rPr>
              <w:t xml:space="preserve">СК технологии </w:t>
            </w:r>
            <w:proofErr w:type="spellStart"/>
            <w:r w:rsidRPr="002D61B7">
              <w:rPr>
                <w:rStyle w:val="32"/>
                <w:sz w:val="24"/>
                <w:szCs w:val="24"/>
              </w:rPr>
              <w:t>какоткрытая</w:t>
            </w:r>
            <w:proofErr w:type="spellEnd"/>
          </w:p>
          <w:p w:rsidR="003903BD" w:rsidRPr="002D61B7" w:rsidRDefault="003903BD" w:rsidP="00BF1E93">
            <w:pPr>
              <w:pStyle w:val="33"/>
              <w:tabs>
                <w:tab w:val="left" w:pos="474"/>
                <w:tab w:val="right" w:leader="dot" w:pos="6187"/>
              </w:tabs>
              <w:spacing w:before="0" w:after="0" w:line="240" w:lineRule="auto"/>
              <w:rPr>
                <w:sz w:val="24"/>
                <w:szCs w:val="24"/>
                <w:shd w:val="clear" w:color="auto" w:fill="FFFFFF"/>
              </w:rPr>
            </w:pPr>
            <w:r w:rsidRPr="002D61B7">
              <w:rPr>
                <w:rStyle w:val="32"/>
                <w:sz w:val="24"/>
                <w:szCs w:val="24"/>
              </w:rPr>
              <w:t>инновационная систем</w:t>
            </w:r>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w:t>
            </w:r>
          </w:p>
        </w:tc>
      </w:tr>
      <w:tr w:rsidR="003903BD" w:rsidRPr="00DC11F5" w:rsidTr="00A900DD">
        <w:tc>
          <w:tcPr>
            <w:tcW w:w="709" w:type="dxa"/>
          </w:tcPr>
          <w:p w:rsidR="003903BD" w:rsidRPr="002D61B7" w:rsidRDefault="003903BD" w:rsidP="00BF1E93">
            <w:pPr>
              <w:pStyle w:val="a8"/>
              <w:ind w:left="0"/>
            </w:pPr>
            <w:r w:rsidRPr="002D61B7">
              <w:t>17</w:t>
            </w:r>
          </w:p>
        </w:tc>
        <w:tc>
          <w:tcPr>
            <w:tcW w:w="2410" w:type="dxa"/>
          </w:tcPr>
          <w:p w:rsidR="003903BD" w:rsidRPr="002D61B7" w:rsidRDefault="003903BD" w:rsidP="00BF1E93">
            <w:pPr>
              <w:pStyle w:val="33"/>
              <w:tabs>
                <w:tab w:val="left" w:pos="474"/>
                <w:tab w:val="right" w:leader="dot" w:pos="6187"/>
              </w:tabs>
              <w:spacing w:before="0" w:after="0" w:line="240" w:lineRule="auto"/>
              <w:rPr>
                <w:sz w:val="24"/>
                <w:szCs w:val="24"/>
              </w:rPr>
            </w:pPr>
            <w:r w:rsidRPr="002D61B7">
              <w:rPr>
                <w:sz w:val="24"/>
                <w:szCs w:val="24"/>
              </w:rPr>
              <w:t>Регулирование социально</w:t>
            </w:r>
          </w:p>
          <w:p w:rsidR="003903BD" w:rsidRPr="002D61B7" w:rsidRDefault="003903BD" w:rsidP="00BF1E93">
            <w:pPr>
              <w:pStyle w:val="33"/>
              <w:tabs>
                <w:tab w:val="left" w:pos="474"/>
                <w:tab w:val="right" w:leader="dot" w:pos="6187"/>
              </w:tabs>
              <w:spacing w:before="0" w:after="0" w:line="240" w:lineRule="auto"/>
              <w:rPr>
                <w:sz w:val="24"/>
                <w:szCs w:val="24"/>
              </w:rPr>
            </w:pPr>
            <w:r w:rsidRPr="002D61B7">
              <w:rPr>
                <w:sz w:val="24"/>
                <w:szCs w:val="24"/>
              </w:rPr>
              <w:t>психологической атмосферы аудитории УК</w:t>
            </w:r>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w:t>
            </w:r>
          </w:p>
        </w:tc>
      </w:tr>
      <w:tr w:rsidR="003903BD" w:rsidRPr="00DC11F5" w:rsidTr="00A900DD">
        <w:tc>
          <w:tcPr>
            <w:tcW w:w="709" w:type="dxa"/>
          </w:tcPr>
          <w:p w:rsidR="003903BD" w:rsidRPr="002D61B7" w:rsidRDefault="003903BD" w:rsidP="00BF1E93">
            <w:pPr>
              <w:pStyle w:val="a8"/>
              <w:ind w:left="0"/>
            </w:pPr>
            <w:r w:rsidRPr="002D61B7">
              <w:t>18</w:t>
            </w:r>
          </w:p>
        </w:tc>
        <w:tc>
          <w:tcPr>
            <w:tcW w:w="2410" w:type="dxa"/>
          </w:tcPr>
          <w:p w:rsidR="003903BD" w:rsidRPr="002D61B7" w:rsidRDefault="003903BD" w:rsidP="00BF1E93">
            <w:pPr>
              <w:pStyle w:val="33"/>
              <w:tabs>
                <w:tab w:val="left" w:pos="474"/>
              </w:tabs>
              <w:spacing w:before="0" w:after="0" w:line="240" w:lineRule="auto"/>
              <w:rPr>
                <w:sz w:val="24"/>
                <w:szCs w:val="24"/>
              </w:rPr>
            </w:pPr>
            <w:r w:rsidRPr="002D61B7">
              <w:rPr>
                <w:sz w:val="24"/>
                <w:szCs w:val="24"/>
              </w:rPr>
              <w:t>Влияние аудитории на технологию культурно-досуговой деятельности</w:t>
            </w:r>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w:t>
            </w:r>
          </w:p>
        </w:tc>
      </w:tr>
    </w:tbl>
    <w:p w:rsidR="003903BD" w:rsidRPr="00310FCC" w:rsidRDefault="003903BD" w:rsidP="008075FE">
      <w:pPr>
        <w:pStyle w:val="a8"/>
        <w:shd w:val="clear" w:color="auto" w:fill="FFFFFF"/>
        <w:ind w:left="1070"/>
        <w:jc w:val="both"/>
      </w:pPr>
    </w:p>
    <w:p w:rsidR="003903BD" w:rsidRDefault="003903BD" w:rsidP="00310FCC">
      <w:pPr>
        <w:ind w:firstLine="709"/>
        <w:jc w:val="both"/>
        <w:rPr>
          <w:b/>
          <w:iCs/>
        </w:rPr>
      </w:pPr>
    </w:p>
    <w:p w:rsidR="003903BD" w:rsidRPr="00DC11F5" w:rsidRDefault="003903BD" w:rsidP="00310FCC">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903BD" w:rsidRPr="00310FCC" w:rsidRDefault="003903BD" w:rsidP="008075FE">
      <w:pPr>
        <w:pStyle w:val="a8"/>
        <w:shd w:val="clear" w:color="auto" w:fill="FFFFFF"/>
        <w:ind w:left="0"/>
        <w:jc w:val="both"/>
      </w:pPr>
    </w:p>
    <w:p w:rsidR="003903BD" w:rsidRPr="008075FE" w:rsidRDefault="003903BD" w:rsidP="008075FE">
      <w:pPr>
        <w:pStyle w:val="a8"/>
        <w:shd w:val="clear" w:color="auto" w:fill="FFFFFF"/>
        <w:ind w:left="0"/>
        <w:jc w:val="both"/>
      </w:pPr>
      <w:r w:rsidRPr="008075FE">
        <w:rPr>
          <w:b/>
          <w:bCs/>
        </w:rPr>
        <w:t>Тема 1.</w:t>
      </w:r>
      <w:r w:rsidRPr="008075FE">
        <w:t>Технология социально-культурной деятельности, ее сущность и структура.</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a8"/>
        <w:widowControl/>
        <w:numPr>
          <w:ilvl w:val="0"/>
          <w:numId w:val="11"/>
        </w:numPr>
        <w:shd w:val="clear" w:color="auto" w:fill="FFFFFF"/>
        <w:tabs>
          <w:tab w:val="left" w:pos="284"/>
        </w:tabs>
        <w:autoSpaceDE/>
        <w:autoSpaceDN/>
        <w:adjustRightInd/>
        <w:ind w:left="0" w:firstLine="0"/>
      </w:pPr>
      <w:r w:rsidRPr="008075FE">
        <w:t>Значение социального заказа в работе специалиста социокультурной деятельности.</w:t>
      </w:r>
    </w:p>
    <w:p w:rsidR="003903BD" w:rsidRPr="008075FE" w:rsidRDefault="003903BD" w:rsidP="008075FE">
      <w:pPr>
        <w:pStyle w:val="a8"/>
        <w:widowControl/>
        <w:numPr>
          <w:ilvl w:val="0"/>
          <w:numId w:val="11"/>
        </w:numPr>
        <w:shd w:val="clear" w:color="auto" w:fill="FFFFFF"/>
        <w:tabs>
          <w:tab w:val="left" w:pos="284"/>
        </w:tabs>
        <w:autoSpaceDE/>
        <w:autoSpaceDN/>
        <w:adjustRightInd/>
        <w:ind w:left="0" w:firstLine="0"/>
        <w:jc w:val="both"/>
      </w:pPr>
      <w:r w:rsidRPr="008075FE">
        <w:t>Субъекты и объекты социокультурных программ.</w:t>
      </w:r>
    </w:p>
    <w:p w:rsidR="003903BD" w:rsidRPr="008075FE" w:rsidRDefault="003903BD" w:rsidP="008075FE">
      <w:pPr>
        <w:pStyle w:val="a8"/>
        <w:widowControl/>
        <w:numPr>
          <w:ilvl w:val="0"/>
          <w:numId w:val="11"/>
        </w:numPr>
        <w:shd w:val="clear" w:color="auto" w:fill="FFFFFF"/>
        <w:tabs>
          <w:tab w:val="left" w:pos="284"/>
        </w:tabs>
        <w:autoSpaceDE/>
        <w:autoSpaceDN/>
        <w:adjustRightInd/>
        <w:ind w:left="0" w:firstLine="0"/>
        <w:jc w:val="both"/>
      </w:pPr>
      <w:r w:rsidRPr="008075FE">
        <w:t xml:space="preserve">Роль материально-технического обеспечения </w:t>
      </w:r>
      <w:proofErr w:type="spellStart"/>
      <w:r w:rsidRPr="008075FE">
        <w:t>вдеятельности</w:t>
      </w:r>
      <w:proofErr w:type="spellEnd"/>
      <w:r w:rsidRPr="008075FE">
        <w:t xml:space="preserve"> учреждений</w:t>
      </w:r>
    </w:p>
    <w:p w:rsidR="003903BD" w:rsidRPr="008075FE" w:rsidRDefault="003903BD" w:rsidP="008075FE">
      <w:pPr>
        <w:pStyle w:val="a8"/>
        <w:widowControl/>
        <w:shd w:val="clear" w:color="auto" w:fill="FFFFFF"/>
        <w:tabs>
          <w:tab w:val="left" w:pos="284"/>
        </w:tabs>
        <w:autoSpaceDE/>
        <w:autoSpaceDN/>
        <w:adjustRightInd/>
        <w:ind w:left="0"/>
        <w:jc w:val="both"/>
      </w:pPr>
      <w:r w:rsidRPr="008075FE">
        <w:t>социокультурной сферы.</w:t>
      </w:r>
    </w:p>
    <w:p w:rsidR="003903BD" w:rsidRPr="008075FE" w:rsidRDefault="003903BD" w:rsidP="008075FE">
      <w:pPr>
        <w:pStyle w:val="a8"/>
        <w:widowControl/>
        <w:numPr>
          <w:ilvl w:val="0"/>
          <w:numId w:val="11"/>
        </w:numPr>
        <w:shd w:val="clear" w:color="auto" w:fill="FFFFFF"/>
        <w:tabs>
          <w:tab w:val="left" w:pos="284"/>
        </w:tabs>
        <w:autoSpaceDE/>
        <w:autoSpaceDN/>
        <w:adjustRightInd/>
        <w:ind w:left="0" w:firstLine="0"/>
        <w:jc w:val="both"/>
      </w:pPr>
      <w:r w:rsidRPr="008075FE">
        <w:t xml:space="preserve">Специфика подготовки кадров для </w:t>
      </w:r>
      <w:proofErr w:type="spellStart"/>
      <w:r w:rsidRPr="008075FE">
        <w:t>реализациисоциокультурных</w:t>
      </w:r>
      <w:proofErr w:type="spellEnd"/>
      <w:r w:rsidRPr="008075FE">
        <w:t xml:space="preserve"> проектов. </w:t>
      </w:r>
    </w:p>
    <w:p w:rsidR="003903BD" w:rsidRPr="008075FE" w:rsidRDefault="003903BD" w:rsidP="008075FE">
      <w:pPr>
        <w:pStyle w:val="a8"/>
        <w:widowControl/>
        <w:numPr>
          <w:ilvl w:val="0"/>
          <w:numId w:val="11"/>
        </w:numPr>
        <w:shd w:val="clear" w:color="auto" w:fill="FFFFFF"/>
        <w:tabs>
          <w:tab w:val="left" w:pos="284"/>
        </w:tabs>
        <w:autoSpaceDE/>
        <w:autoSpaceDN/>
        <w:adjustRightInd/>
        <w:ind w:left="0" w:firstLine="0"/>
        <w:jc w:val="both"/>
      </w:pPr>
      <w:r w:rsidRPr="008075FE">
        <w:t xml:space="preserve">Современные проблемы организационно-методической </w:t>
      </w:r>
      <w:proofErr w:type="spellStart"/>
      <w:r w:rsidRPr="008075FE">
        <w:t>деятельностиучреждений</w:t>
      </w:r>
      <w:proofErr w:type="spellEnd"/>
      <w:r w:rsidRPr="008075FE">
        <w:t xml:space="preserve"> социокультурной сферы.</w:t>
      </w:r>
    </w:p>
    <w:p w:rsidR="003903BD" w:rsidRPr="008075FE" w:rsidRDefault="003903BD" w:rsidP="008075FE">
      <w:pPr>
        <w:pStyle w:val="a8"/>
        <w:widowControl/>
        <w:numPr>
          <w:ilvl w:val="0"/>
          <w:numId w:val="11"/>
        </w:numPr>
        <w:shd w:val="clear" w:color="auto" w:fill="FFFFFF"/>
        <w:tabs>
          <w:tab w:val="left" w:pos="284"/>
        </w:tabs>
        <w:autoSpaceDE/>
        <w:autoSpaceDN/>
        <w:adjustRightInd/>
        <w:ind w:left="0" w:firstLine="0"/>
        <w:jc w:val="both"/>
      </w:pPr>
      <w:r w:rsidRPr="008075FE">
        <w:rPr>
          <w:lang w:eastAsia="en-US"/>
        </w:rPr>
        <w:t>Определение «Технология</w:t>
      </w:r>
      <w:r w:rsidR="006874CD">
        <w:rPr>
          <w:lang w:eastAsia="en-US"/>
        </w:rPr>
        <w:t xml:space="preserve"> </w:t>
      </w:r>
      <w:r w:rsidRPr="008075FE">
        <w:rPr>
          <w:lang w:eastAsia="en-US"/>
        </w:rPr>
        <w:t>культурно-досуговой</w:t>
      </w:r>
      <w:r w:rsidR="006874CD">
        <w:rPr>
          <w:lang w:eastAsia="en-US"/>
        </w:rPr>
        <w:t xml:space="preserve"> </w:t>
      </w:r>
      <w:r w:rsidRPr="008075FE">
        <w:rPr>
          <w:lang w:eastAsia="en-US"/>
        </w:rPr>
        <w:t>деятельности».</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pStyle w:val="42"/>
        <w:spacing w:before="0" w:line="240" w:lineRule="auto"/>
        <w:rPr>
          <w:rFonts w:ascii="Times New Roman" w:hAnsi="Times New Roman"/>
          <w:b w:val="0"/>
          <w:i w:val="0"/>
          <w:iCs w:val="0"/>
          <w:sz w:val="24"/>
          <w:szCs w:val="24"/>
        </w:rPr>
      </w:pPr>
      <w:r w:rsidRPr="008075FE">
        <w:rPr>
          <w:rFonts w:ascii="Times New Roman" w:hAnsi="Times New Roman"/>
          <w:b w:val="0"/>
          <w:i w:val="0"/>
          <w:iCs w:val="0"/>
          <w:sz w:val="24"/>
          <w:szCs w:val="24"/>
        </w:rPr>
        <w:t>- Анализ теоретической литературы. (письменный отчет)</w:t>
      </w:r>
    </w:p>
    <w:p w:rsidR="003903BD" w:rsidRPr="008075FE" w:rsidRDefault="003903BD" w:rsidP="008075FE">
      <w:pPr>
        <w:shd w:val="clear" w:color="auto" w:fill="FFFFFF"/>
        <w:tabs>
          <w:tab w:val="left" w:pos="0"/>
        </w:tabs>
        <w:jc w:val="both"/>
      </w:pPr>
      <w:r w:rsidRPr="008075FE">
        <w:t>- Составление таблицы «Характеристика социально-культурных технологий».</w:t>
      </w:r>
    </w:p>
    <w:p w:rsidR="003903BD" w:rsidRPr="008075FE" w:rsidRDefault="003903BD" w:rsidP="008075FE">
      <w:pPr>
        <w:pStyle w:val="a8"/>
        <w:shd w:val="clear" w:color="auto" w:fill="FFFFFF"/>
        <w:ind w:left="0"/>
        <w:jc w:val="both"/>
        <w:rPr>
          <w:rStyle w:val="21"/>
          <w:sz w:val="24"/>
          <w:szCs w:val="24"/>
        </w:rPr>
      </w:pPr>
      <w:r w:rsidRPr="008075FE">
        <w:rPr>
          <w:rStyle w:val="21"/>
          <w:sz w:val="24"/>
          <w:szCs w:val="24"/>
        </w:rPr>
        <w:t>- Написание эссе «Чем обусловлено появление социально-культурных технологий?»</w:t>
      </w:r>
    </w:p>
    <w:p w:rsidR="003903BD" w:rsidRPr="008075FE" w:rsidRDefault="003903BD" w:rsidP="008075FE">
      <w:pPr>
        <w:pStyle w:val="a8"/>
        <w:shd w:val="clear" w:color="auto" w:fill="FFFFFF"/>
        <w:ind w:left="0"/>
        <w:jc w:val="both"/>
      </w:pPr>
    </w:p>
    <w:p w:rsidR="003903BD" w:rsidRPr="008075FE" w:rsidRDefault="003903BD" w:rsidP="008075FE">
      <w:pPr>
        <w:pStyle w:val="a8"/>
        <w:shd w:val="clear" w:color="auto" w:fill="FFFFFF"/>
        <w:ind w:left="0"/>
        <w:jc w:val="both"/>
      </w:pPr>
      <w:r w:rsidRPr="008075FE">
        <w:rPr>
          <w:b/>
          <w:bCs/>
        </w:rPr>
        <w:t>Тема 2.</w:t>
      </w:r>
      <w:r w:rsidRPr="008075FE">
        <w:t>Социально-культурные технология как система управления социокультурными процессами.</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a8"/>
        <w:widowControl/>
        <w:numPr>
          <w:ilvl w:val="0"/>
          <w:numId w:val="33"/>
        </w:numPr>
        <w:shd w:val="clear" w:color="auto" w:fill="FFFFFF"/>
        <w:tabs>
          <w:tab w:val="left" w:pos="360"/>
        </w:tabs>
        <w:autoSpaceDE/>
        <w:autoSpaceDN/>
        <w:adjustRightInd/>
        <w:ind w:left="0" w:firstLine="0"/>
        <w:jc w:val="both"/>
      </w:pPr>
      <w:r w:rsidRPr="008075FE">
        <w:t>Специфика системы целеполагания в</w:t>
      </w:r>
      <w:r w:rsidR="006874CD">
        <w:t xml:space="preserve"> </w:t>
      </w:r>
      <w:r w:rsidRPr="008075FE">
        <w:t xml:space="preserve">социокультурной сфере. </w:t>
      </w:r>
    </w:p>
    <w:p w:rsidR="003903BD" w:rsidRPr="008075FE" w:rsidRDefault="003903BD" w:rsidP="008075FE">
      <w:pPr>
        <w:pStyle w:val="a8"/>
        <w:widowControl/>
        <w:numPr>
          <w:ilvl w:val="0"/>
          <w:numId w:val="33"/>
        </w:numPr>
        <w:shd w:val="clear" w:color="auto" w:fill="FFFFFF"/>
        <w:tabs>
          <w:tab w:val="left" w:pos="360"/>
        </w:tabs>
        <w:autoSpaceDE/>
        <w:autoSpaceDN/>
        <w:adjustRightInd/>
        <w:ind w:left="0" w:firstLine="0"/>
        <w:jc w:val="both"/>
      </w:pPr>
      <w:r w:rsidRPr="008075FE">
        <w:t>Организационная структура учреждений социокультурной сферы.</w:t>
      </w:r>
    </w:p>
    <w:p w:rsidR="003903BD" w:rsidRPr="008075FE" w:rsidRDefault="003903BD" w:rsidP="008075FE">
      <w:pPr>
        <w:pStyle w:val="a8"/>
        <w:widowControl/>
        <w:numPr>
          <w:ilvl w:val="0"/>
          <w:numId w:val="33"/>
        </w:numPr>
        <w:shd w:val="clear" w:color="auto" w:fill="FFFFFF"/>
        <w:tabs>
          <w:tab w:val="left" w:pos="360"/>
        </w:tabs>
        <w:autoSpaceDE/>
        <w:autoSpaceDN/>
        <w:adjustRightInd/>
        <w:ind w:left="37" w:firstLine="0"/>
        <w:jc w:val="both"/>
      </w:pPr>
      <w:r w:rsidRPr="008075FE">
        <w:t xml:space="preserve">Методическое обеспечение учреждений. </w:t>
      </w:r>
    </w:p>
    <w:p w:rsidR="003903BD" w:rsidRPr="008075FE" w:rsidRDefault="003903BD" w:rsidP="008075FE">
      <w:pPr>
        <w:pStyle w:val="a8"/>
        <w:widowControl/>
        <w:numPr>
          <w:ilvl w:val="0"/>
          <w:numId w:val="33"/>
        </w:numPr>
        <w:shd w:val="clear" w:color="auto" w:fill="FFFFFF"/>
        <w:tabs>
          <w:tab w:val="left" w:pos="360"/>
        </w:tabs>
        <w:autoSpaceDE/>
        <w:autoSpaceDN/>
        <w:adjustRightInd/>
        <w:ind w:left="37" w:firstLine="0"/>
        <w:jc w:val="both"/>
      </w:pPr>
      <w:r w:rsidRPr="008075FE">
        <w:t>Роль информации в управлении.</w:t>
      </w:r>
    </w:p>
    <w:p w:rsidR="003903BD" w:rsidRPr="008075FE" w:rsidRDefault="003903BD" w:rsidP="008075FE">
      <w:pPr>
        <w:pStyle w:val="a8"/>
        <w:widowControl/>
        <w:numPr>
          <w:ilvl w:val="0"/>
          <w:numId w:val="33"/>
        </w:numPr>
        <w:shd w:val="clear" w:color="auto" w:fill="FFFFFF"/>
        <w:tabs>
          <w:tab w:val="left" w:pos="360"/>
        </w:tabs>
        <w:autoSpaceDE/>
        <w:autoSpaceDN/>
        <w:adjustRightInd/>
        <w:ind w:left="0" w:firstLine="0"/>
        <w:jc w:val="both"/>
      </w:pPr>
      <w:r w:rsidRPr="008075FE">
        <w:t>Институциональная структура и формы деятельности учреждения культуры.</w:t>
      </w:r>
    </w:p>
    <w:p w:rsidR="003903BD" w:rsidRPr="008075FE" w:rsidRDefault="003903BD" w:rsidP="008075FE">
      <w:pPr>
        <w:pStyle w:val="a8"/>
        <w:widowControl/>
        <w:numPr>
          <w:ilvl w:val="0"/>
          <w:numId w:val="33"/>
        </w:numPr>
        <w:shd w:val="clear" w:color="auto" w:fill="FFFFFF"/>
        <w:tabs>
          <w:tab w:val="left" w:pos="360"/>
        </w:tabs>
        <w:autoSpaceDE/>
        <w:autoSpaceDN/>
        <w:adjustRightInd/>
        <w:ind w:left="37" w:firstLine="0"/>
        <w:jc w:val="both"/>
      </w:pPr>
      <w:r w:rsidRPr="008075FE">
        <w:rPr>
          <w:lang w:eastAsia="en-US"/>
        </w:rPr>
        <w:t xml:space="preserve">Основные черты организаторской деятельности? </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pStyle w:val="42"/>
        <w:spacing w:before="0" w:line="240" w:lineRule="auto"/>
        <w:rPr>
          <w:rFonts w:ascii="Times New Roman" w:hAnsi="Times New Roman"/>
          <w:b w:val="0"/>
          <w:bCs w:val="0"/>
          <w:i w:val="0"/>
          <w:iCs w:val="0"/>
          <w:sz w:val="24"/>
          <w:szCs w:val="24"/>
        </w:rPr>
      </w:pPr>
      <w:r w:rsidRPr="008075FE">
        <w:rPr>
          <w:rFonts w:ascii="Times New Roman" w:hAnsi="Times New Roman"/>
          <w:b w:val="0"/>
          <w:bCs w:val="0"/>
          <w:i w:val="0"/>
          <w:iCs w:val="0"/>
          <w:sz w:val="24"/>
          <w:szCs w:val="24"/>
        </w:rPr>
        <w:t>- Составление списка научной литературы по разделам «Организация» и «Методика</w:t>
      </w:r>
    </w:p>
    <w:p w:rsidR="003903BD" w:rsidRPr="008075FE" w:rsidRDefault="003903BD" w:rsidP="008075FE">
      <w:pPr>
        <w:pStyle w:val="42"/>
        <w:spacing w:before="0" w:line="240" w:lineRule="auto"/>
        <w:rPr>
          <w:rFonts w:ascii="Times New Roman" w:hAnsi="Times New Roman"/>
          <w:b w:val="0"/>
          <w:bCs w:val="0"/>
          <w:i w:val="0"/>
          <w:iCs w:val="0"/>
          <w:sz w:val="24"/>
          <w:szCs w:val="24"/>
        </w:rPr>
      </w:pPr>
      <w:r w:rsidRPr="008075FE">
        <w:rPr>
          <w:rFonts w:ascii="Times New Roman" w:hAnsi="Times New Roman"/>
          <w:b w:val="0"/>
          <w:bCs w:val="0"/>
          <w:i w:val="0"/>
          <w:iCs w:val="0"/>
          <w:sz w:val="24"/>
          <w:szCs w:val="24"/>
        </w:rPr>
        <w:t>культурно-досуговой деятельности».</w:t>
      </w:r>
    </w:p>
    <w:p w:rsidR="003903BD" w:rsidRPr="008075FE" w:rsidRDefault="003903BD" w:rsidP="008075FE">
      <w:pPr>
        <w:widowControl/>
        <w:shd w:val="clear" w:color="auto" w:fill="FFFFFF"/>
        <w:tabs>
          <w:tab w:val="left" w:pos="360"/>
        </w:tabs>
        <w:autoSpaceDE/>
        <w:autoSpaceDN/>
        <w:adjustRightInd/>
        <w:jc w:val="both"/>
        <w:rPr>
          <w:lang w:eastAsia="en-US"/>
        </w:rPr>
      </w:pPr>
      <w:r w:rsidRPr="008075FE">
        <w:rPr>
          <w:lang w:eastAsia="en-US"/>
        </w:rPr>
        <w:t>- Эссе о научных разработках в организации культурно деятельности.</w:t>
      </w:r>
    </w:p>
    <w:p w:rsidR="003903BD" w:rsidRPr="008075FE" w:rsidRDefault="003903BD" w:rsidP="008075FE">
      <w:pPr>
        <w:widowControl/>
        <w:shd w:val="clear" w:color="auto" w:fill="FFFFFF"/>
        <w:tabs>
          <w:tab w:val="left" w:pos="360"/>
        </w:tabs>
        <w:autoSpaceDE/>
        <w:autoSpaceDN/>
        <w:adjustRightInd/>
        <w:jc w:val="both"/>
      </w:pPr>
      <w:r w:rsidRPr="008075FE">
        <w:rPr>
          <w:lang w:eastAsia="en-US"/>
        </w:rPr>
        <w:t>- Эссе о научных разработках в области методики культурно досуговой деятельности.</w:t>
      </w:r>
    </w:p>
    <w:p w:rsidR="003903BD" w:rsidRPr="008075FE" w:rsidRDefault="003903BD" w:rsidP="008075FE">
      <w:pPr>
        <w:shd w:val="clear" w:color="auto" w:fill="FFFFFF"/>
        <w:autoSpaceDE/>
        <w:autoSpaceDN/>
        <w:adjustRightInd/>
        <w:jc w:val="both"/>
      </w:pPr>
      <w:r w:rsidRPr="008075FE">
        <w:t>- Разработка системы управления частной фирмы в</w:t>
      </w:r>
      <w:r w:rsidR="006874CD">
        <w:t xml:space="preserve"> </w:t>
      </w:r>
      <w:r w:rsidRPr="008075FE">
        <w:t>социокультурной сфере (защита</w:t>
      </w:r>
    </w:p>
    <w:p w:rsidR="003903BD" w:rsidRPr="008075FE" w:rsidRDefault="003903BD" w:rsidP="008075FE">
      <w:pPr>
        <w:shd w:val="clear" w:color="auto" w:fill="FFFFFF"/>
        <w:autoSpaceDE/>
        <w:autoSpaceDN/>
        <w:adjustRightInd/>
        <w:jc w:val="both"/>
      </w:pPr>
      <w:r w:rsidRPr="008075FE">
        <w:t>проектов).</w:t>
      </w:r>
    </w:p>
    <w:p w:rsidR="003903BD" w:rsidRPr="008075FE" w:rsidRDefault="003903BD" w:rsidP="008075FE">
      <w:pPr>
        <w:pStyle w:val="210"/>
        <w:tabs>
          <w:tab w:val="left" w:pos="482"/>
        </w:tabs>
        <w:spacing w:after="0" w:line="240" w:lineRule="auto"/>
        <w:jc w:val="both"/>
        <w:rPr>
          <w:rStyle w:val="21"/>
          <w:sz w:val="24"/>
          <w:szCs w:val="24"/>
        </w:rPr>
      </w:pPr>
      <w:r w:rsidRPr="008075FE">
        <w:rPr>
          <w:rStyle w:val="21"/>
          <w:sz w:val="24"/>
          <w:szCs w:val="24"/>
        </w:rPr>
        <w:t xml:space="preserve">- Характеристика системных частей социально-культурных технологий. </w:t>
      </w:r>
    </w:p>
    <w:p w:rsidR="003903BD" w:rsidRPr="008075FE" w:rsidRDefault="003903BD" w:rsidP="008075FE">
      <w:pPr>
        <w:pStyle w:val="210"/>
        <w:tabs>
          <w:tab w:val="left" w:pos="482"/>
        </w:tabs>
        <w:spacing w:after="0" w:line="240" w:lineRule="auto"/>
        <w:jc w:val="both"/>
        <w:rPr>
          <w:sz w:val="24"/>
          <w:szCs w:val="24"/>
          <w:shd w:val="clear" w:color="auto" w:fill="FFFFFF"/>
        </w:rPr>
      </w:pPr>
      <w:r w:rsidRPr="008075FE">
        <w:rPr>
          <w:rStyle w:val="21"/>
          <w:sz w:val="24"/>
          <w:szCs w:val="24"/>
        </w:rPr>
        <w:t>-Обоснование системных частей социально-культурных</w:t>
      </w:r>
      <w:r w:rsidR="006874CD">
        <w:rPr>
          <w:rStyle w:val="21"/>
          <w:sz w:val="24"/>
          <w:szCs w:val="24"/>
        </w:rPr>
        <w:t xml:space="preserve"> </w:t>
      </w:r>
      <w:r w:rsidRPr="008075FE">
        <w:rPr>
          <w:rStyle w:val="21"/>
          <w:sz w:val="24"/>
          <w:szCs w:val="24"/>
        </w:rPr>
        <w:t>технологий, как и почему они образуют систему?</w:t>
      </w:r>
    </w:p>
    <w:p w:rsidR="003903BD" w:rsidRPr="008075FE" w:rsidRDefault="003903BD" w:rsidP="008075FE">
      <w:pPr>
        <w:pStyle w:val="a8"/>
        <w:shd w:val="clear" w:color="auto" w:fill="FFFFFF"/>
        <w:ind w:left="0"/>
        <w:jc w:val="both"/>
        <w:rPr>
          <w:b/>
          <w:bCs/>
        </w:rPr>
      </w:pPr>
    </w:p>
    <w:p w:rsidR="003903BD" w:rsidRPr="008075FE" w:rsidRDefault="003903BD" w:rsidP="008075FE">
      <w:pPr>
        <w:pStyle w:val="33"/>
        <w:tabs>
          <w:tab w:val="left" w:pos="452"/>
        </w:tabs>
        <w:spacing w:before="0" w:after="0" w:line="240" w:lineRule="auto"/>
        <w:rPr>
          <w:sz w:val="24"/>
          <w:szCs w:val="24"/>
        </w:rPr>
      </w:pPr>
      <w:r w:rsidRPr="008075FE">
        <w:rPr>
          <w:b/>
          <w:bCs/>
          <w:sz w:val="24"/>
          <w:szCs w:val="24"/>
        </w:rPr>
        <w:t>Тема 3.</w:t>
      </w:r>
      <w:r w:rsidRPr="008075FE">
        <w:rPr>
          <w:rStyle w:val="32"/>
          <w:sz w:val="24"/>
          <w:szCs w:val="24"/>
        </w:rPr>
        <w:t>Особенности и уровни развития социально-культурных технологий</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3"/>
          <w:numId w:val="22"/>
        </w:numPr>
        <w:tabs>
          <w:tab w:val="clear" w:pos="1800"/>
          <w:tab w:val="left" w:pos="284"/>
          <w:tab w:val="num" w:pos="1440"/>
        </w:tabs>
        <w:spacing w:after="0" w:line="240" w:lineRule="auto"/>
        <w:ind w:left="0" w:firstLine="0"/>
        <w:jc w:val="both"/>
        <w:rPr>
          <w:rStyle w:val="21"/>
          <w:sz w:val="24"/>
          <w:szCs w:val="24"/>
          <w:shd w:val="clear" w:color="auto" w:fill="auto"/>
        </w:rPr>
      </w:pPr>
      <w:r w:rsidRPr="008075FE">
        <w:rPr>
          <w:rStyle w:val="21"/>
          <w:sz w:val="24"/>
          <w:szCs w:val="24"/>
        </w:rPr>
        <w:t>Характеристики процессов, построенных по</w:t>
      </w:r>
      <w:r w:rsidR="006874CD">
        <w:rPr>
          <w:rStyle w:val="21"/>
          <w:sz w:val="24"/>
          <w:szCs w:val="24"/>
        </w:rPr>
        <w:t xml:space="preserve"> </w:t>
      </w:r>
      <w:r w:rsidRPr="008075FE">
        <w:rPr>
          <w:rStyle w:val="21"/>
          <w:sz w:val="24"/>
          <w:szCs w:val="24"/>
        </w:rPr>
        <w:t>методическому и технологическому</w:t>
      </w:r>
    </w:p>
    <w:p w:rsidR="003903BD" w:rsidRPr="008075FE" w:rsidRDefault="003903BD" w:rsidP="008075FE">
      <w:pPr>
        <w:pStyle w:val="210"/>
        <w:tabs>
          <w:tab w:val="left" w:pos="284"/>
        </w:tabs>
        <w:spacing w:after="0" w:line="240" w:lineRule="auto"/>
        <w:jc w:val="both"/>
        <w:rPr>
          <w:sz w:val="24"/>
          <w:szCs w:val="24"/>
        </w:rPr>
      </w:pPr>
      <w:r w:rsidRPr="008075FE">
        <w:rPr>
          <w:rStyle w:val="21"/>
          <w:sz w:val="24"/>
          <w:szCs w:val="24"/>
        </w:rPr>
        <w:t>принципу, их принципиальное отличие?</w:t>
      </w:r>
    </w:p>
    <w:p w:rsidR="003903BD" w:rsidRPr="008075FE" w:rsidRDefault="003903BD" w:rsidP="008075FE">
      <w:pPr>
        <w:pStyle w:val="210"/>
        <w:numPr>
          <w:ilvl w:val="1"/>
          <w:numId w:val="22"/>
        </w:numPr>
        <w:tabs>
          <w:tab w:val="clear" w:pos="1080"/>
          <w:tab w:val="left" w:pos="284"/>
          <w:tab w:val="num" w:pos="720"/>
        </w:tabs>
        <w:spacing w:after="0" w:line="240" w:lineRule="auto"/>
        <w:ind w:left="0" w:firstLine="0"/>
        <w:jc w:val="both"/>
        <w:rPr>
          <w:sz w:val="24"/>
          <w:szCs w:val="24"/>
        </w:rPr>
      </w:pPr>
      <w:r w:rsidRPr="008075FE">
        <w:rPr>
          <w:rStyle w:val="21"/>
          <w:sz w:val="24"/>
          <w:szCs w:val="24"/>
        </w:rPr>
        <w:t>Сходство и отличие социально-культурных технологий и производственных.</w:t>
      </w:r>
    </w:p>
    <w:p w:rsidR="003903BD" w:rsidRPr="008075FE" w:rsidRDefault="003903BD" w:rsidP="008075FE">
      <w:pPr>
        <w:pStyle w:val="210"/>
        <w:numPr>
          <w:ilvl w:val="1"/>
          <w:numId w:val="22"/>
        </w:numPr>
        <w:tabs>
          <w:tab w:val="clear" w:pos="1080"/>
          <w:tab w:val="left" w:pos="284"/>
          <w:tab w:val="left" w:pos="496"/>
          <w:tab w:val="num" w:pos="720"/>
        </w:tabs>
        <w:spacing w:after="0" w:line="240" w:lineRule="auto"/>
        <w:ind w:left="0" w:firstLine="0"/>
        <w:jc w:val="both"/>
        <w:rPr>
          <w:rStyle w:val="21"/>
          <w:sz w:val="24"/>
          <w:szCs w:val="24"/>
          <w:shd w:val="clear" w:color="auto" w:fill="auto"/>
        </w:rPr>
      </w:pPr>
      <w:r w:rsidRPr="008075FE">
        <w:rPr>
          <w:rStyle w:val="21"/>
          <w:sz w:val="24"/>
          <w:szCs w:val="24"/>
        </w:rPr>
        <w:t>Отличительные особенности социально-культурных технологий от других видов</w:t>
      </w:r>
    </w:p>
    <w:p w:rsidR="003903BD" w:rsidRPr="008075FE" w:rsidRDefault="003903BD" w:rsidP="008075FE">
      <w:pPr>
        <w:pStyle w:val="210"/>
        <w:tabs>
          <w:tab w:val="left" w:pos="284"/>
          <w:tab w:val="left" w:pos="496"/>
        </w:tabs>
        <w:spacing w:after="0" w:line="240" w:lineRule="auto"/>
        <w:jc w:val="both"/>
        <w:rPr>
          <w:sz w:val="24"/>
          <w:szCs w:val="24"/>
        </w:rPr>
      </w:pPr>
      <w:r w:rsidRPr="008075FE">
        <w:rPr>
          <w:rStyle w:val="21"/>
          <w:sz w:val="24"/>
          <w:szCs w:val="24"/>
        </w:rPr>
        <w:t>социальных технологий.</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pStyle w:val="210"/>
        <w:tabs>
          <w:tab w:val="left" w:pos="500"/>
        </w:tabs>
        <w:spacing w:after="0" w:line="240" w:lineRule="auto"/>
        <w:jc w:val="both"/>
        <w:rPr>
          <w:rStyle w:val="21"/>
          <w:sz w:val="24"/>
          <w:szCs w:val="24"/>
        </w:rPr>
      </w:pPr>
      <w:r w:rsidRPr="008075FE">
        <w:rPr>
          <w:rStyle w:val="21"/>
          <w:sz w:val="24"/>
          <w:szCs w:val="24"/>
        </w:rPr>
        <w:t>-Дайте характеристику этапам творческого процесса работы специалиста над</w:t>
      </w:r>
    </w:p>
    <w:p w:rsidR="003903BD" w:rsidRPr="008075FE" w:rsidRDefault="003903BD" w:rsidP="008075FE">
      <w:pPr>
        <w:pStyle w:val="210"/>
        <w:tabs>
          <w:tab w:val="left" w:pos="500"/>
        </w:tabs>
        <w:spacing w:after="0" w:line="240" w:lineRule="auto"/>
        <w:jc w:val="both"/>
        <w:rPr>
          <w:rStyle w:val="21"/>
          <w:sz w:val="24"/>
          <w:szCs w:val="24"/>
        </w:rPr>
      </w:pPr>
      <w:r w:rsidRPr="008075FE">
        <w:rPr>
          <w:rStyle w:val="21"/>
          <w:sz w:val="24"/>
          <w:szCs w:val="24"/>
        </w:rPr>
        <w:t>технологическим проектом.</w:t>
      </w:r>
    </w:p>
    <w:p w:rsidR="003903BD" w:rsidRPr="008075FE" w:rsidRDefault="003903BD" w:rsidP="008075FE">
      <w:pPr>
        <w:pStyle w:val="210"/>
        <w:tabs>
          <w:tab w:val="left" w:pos="500"/>
        </w:tabs>
        <w:spacing w:after="0" w:line="240" w:lineRule="auto"/>
        <w:jc w:val="both"/>
        <w:rPr>
          <w:sz w:val="24"/>
          <w:szCs w:val="24"/>
          <w:shd w:val="clear" w:color="auto" w:fill="FFFFFF"/>
        </w:rPr>
      </w:pPr>
      <w:r w:rsidRPr="008075FE">
        <w:rPr>
          <w:rStyle w:val="21"/>
          <w:sz w:val="24"/>
          <w:szCs w:val="24"/>
        </w:rPr>
        <w:t>-Составление таблицы компонентов технологического процесса</w:t>
      </w:r>
    </w:p>
    <w:p w:rsidR="003903BD" w:rsidRPr="008075FE" w:rsidRDefault="003903BD" w:rsidP="008075FE">
      <w:pPr>
        <w:pStyle w:val="a8"/>
        <w:shd w:val="clear" w:color="auto" w:fill="FFFFFF"/>
        <w:ind w:left="0"/>
        <w:jc w:val="both"/>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4.</w:t>
      </w:r>
      <w:hyperlink w:anchor="bookmark5" w:tooltip="Current Document" w:history="1">
        <w:r w:rsidRPr="008075FE">
          <w:rPr>
            <w:rStyle w:val="32"/>
            <w:sz w:val="24"/>
            <w:szCs w:val="24"/>
          </w:rPr>
          <w:t xml:space="preserve">Классификация социально-культурных технологий </w:t>
        </w:r>
      </w:hyperlink>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0"/>
          <w:numId w:val="34"/>
        </w:numPr>
        <w:tabs>
          <w:tab w:val="left" w:pos="284"/>
        </w:tabs>
        <w:spacing w:after="0" w:line="240" w:lineRule="auto"/>
        <w:ind w:left="0" w:firstLine="0"/>
        <w:jc w:val="both"/>
        <w:rPr>
          <w:sz w:val="24"/>
          <w:szCs w:val="24"/>
        </w:rPr>
      </w:pPr>
      <w:r w:rsidRPr="008075FE">
        <w:rPr>
          <w:rStyle w:val="21"/>
          <w:sz w:val="24"/>
          <w:szCs w:val="24"/>
        </w:rPr>
        <w:t>Классификация социально культурных техноло</w:t>
      </w:r>
      <w:r w:rsidRPr="008075FE">
        <w:rPr>
          <w:rStyle w:val="21"/>
          <w:sz w:val="24"/>
          <w:szCs w:val="24"/>
        </w:rPr>
        <w:softHyphen/>
        <w:t>гий,</w:t>
      </w:r>
      <w:r w:rsidR="006874CD">
        <w:rPr>
          <w:rStyle w:val="21"/>
          <w:sz w:val="24"/>
          <w:szCs w:val="24"/>
        </w:rPr>
        <w:t xml:space="preserve"> </w:t>
      </w:r>
      <w:r w:rsidRPr="008075FE">
        <w:rPr>
          <w:rStyle w:val="21"/>
          <w:sz w:val="24"/>
          <w:szCs w:val="24"/>
        </w:rPr>
        <w:t>сложность ее осуществления.</w:t>
      </w:r>
    </w:p>
    <w:p w:rsidR="003903BD" w:rsidRPr="008075FE" w:rsidRDefault="003903BD" w:rsidP="008075FE">
      <w:pPr>
        <w:pStyle w:val="210"/>
        <w:numPr>
          <w:ilvl w:val="0"/>
          <w:numId w:val="34"/>
        </w:numPr>
        <w:tabs>
          <w:tab w:val="left" w:pos="284"/>
        </w:tabs>
        <w:spacing w:after="0" w:line="240" w:lineRule="auto"/>
        <w:ind w:left="0" w:firstLine="0"/>
        <w:jc w:val="both"/>
        <w:rPr>
          <w:sz w:val="24"/>
          <w:szCs w:val="24"/>
        </w:rPr>
      </w:pPr>
      <w:r w:rsidRPr="008075FE">
        <w:rPr>
          <w:rStyle w:val="21"/>
          <w:sz w:val="24"/>
          <w:szCs w:val="24"/>
        </w:rPr>
        <w:t xml:space="preserve">Классификация СКТ по принципу </w:t>
      </w:r>
      <w:proofErr w:type="spellStart"/>
      <w:r w:rsidRPr="008075FE">
        <w:rPr>
          <w:rStyle w:val="21"/>
          <w:sz w:val="24"/>
          <w:szCs w:val="24"/>
        </w:rPr>
        <w:t>целостноститехнологического</w:t>
      </w:r>
      <w:proofErr w:type="spellEnd"/>
      <w:r w:rsidRPr="008075FE">
        <w:rPr>
          <w:rStyle w:val="21"/>
          <w:sz w:val="24"/>
          <w:szCs w:val="24"/>
        </w:rPr>
        <w:t xml:space="preserve"> процесса.</w:t>
      </w:r>
    </w:p>
    <w:p w:rsidR="003903BD" w:rsidRPr="008075FE" w:rsidRDefault="003903BD" w:rsidP="008075FE">
      <w:pPr>
        <w:pStyle w:val="210"/>
        <w:numPr>
          <w:ilvl w:val="0"/>
          <w:numId w:val="34"/>
        </w:numPr>
        <w:tabs>
          <w:tab w:val="left" w:pos="284"/>
        </w:tabs>
        <w:spacing w:after="0" w:line="240" w:lineRule="auto"/>
        <w:ind w:left="0" w:firstLine="0"/>
        <w:jc w:val="both"/>
        <w:rPr>
          <w:sz w:val="24"/>
          <w:szCs w:val="24"/>
        </w:rPr>
      </w:pPr>
      <w:r w:rsidRPr="008075FE">
        <w:rPr>
          <w:rStyle w:val="21"/>
          <w:sz w:val="24"/>
          <w:szCs w:val="24"/>
        </w:rPr>
        <w:t xml:space="preserve">Характеристики СКТ, классифицированных </w:t>
      </w:r>
      <w:proofErr w:type="spellStart"/>
      <w:r w:rsidRPr="008075FE">
        <w:rPr>
          <w:rStyle w:val="21"/>
          <w:sz w:val="24"/>
          <w:szCs w:val="24"/>
        </w:rPr>
        <w:t>пометодическому</w:t>
      </w:r>
      <w:proofErr w:type="spellEnd"/>
      <w:r w:rsidRPr="008075FE">
        <w:rPr>
          <w:rStyle w:val="21"/>
          <w:sz w:val="24"/>
          <w:szCs w:val="24"/>
        </w:rPr>
        <w:t xml:space="preserve"> принципу.</w:t>
      </w:r>
    </w:p>
    <w:p w:rsidR="003903BD" w:rsidRPr="008075FE" w:rsidRDefault="003903BD" w:rsidP="008075FE">
      <w:pPr>
        <w:pStyle w:val="210"/>
        <w:numPr>
          <w:ilvl w:val="0"/>
          <w:numId w:val="34"/>
        </w:numPr>
        <w:tabs>
          <w:tab w:val="left" w:pos="284"/>
        </w:tabs>
        <w:spacing w:after="0" w:line="240" w:lineRule="auto"/>
        <w:ind w:left="0" w:firstLine="0"/>
        <w:jc w:val="both"/>
        <w:rPr>
          <w:sz w:val="24"/>
          <w:szCs w:val="24"/>
        </w:rPr>
      </w:pPr>
      <w:r w:rsidRPr="008075FE">
        <w:rPr>
          <w:rStyle w:val="21"/>
          <w:sz w:val="24"/>
          <w:szCs w:val="24"/>
        </w:rPr>
        <w:t>Технологии, классифицированные по историко- содержательному и функциональному признаку.</w:t>
      </w:r>
    </w:p>
    <w:p w:rsidR="003903BD" w:rsidRPr="008075FE" w:rsidRDefault="003903BD" w:rsidP="008075FE">
      <w:pPr>
        <w:pStyle w:val="210"/>
        <w:numPr>
          <w:ilvl w:val="0"/>
          <w:numId w:val="34"/>
        </w:numPr>
        <w:tabs>
          <w:tab w:val="left" w:pos="284"/>
        </w:tabs>
        <w:spacing w:after="0" w:line="240" w:lineRule="auto"/>
        <w:ind w:left="0" w:firstLine="0"/>
        <w:jc w:val="both"/>
        <w:rPr>
          <w:sz w:val="24"/>
          <w:szCs w:val="24"/>
        </w:rPr>
      </w:pPr>
      <w:r w:rsidRPr="008075FE">
        <w:rPr>
          <w:rStyle w:val="21"/>
          <w:sz w:val="24"/>
          <w:szCs w:val="24"/>
        </w:rPr>
        <w:t>Характеристики технологий, классифицированных по соци</w:t>
      </w:r>
      <w:r w:rsidRPr="008075FE">
        <w:rPr>
          <w:rStyle w:val="21"/>
          <w:sz w:val="24"/>
          <w:szCs w:val="24"/>
        </w:rPr>
        <w:softHyphen/>
        <w:t>ально-демографическому признаку и признаку</w:t>
      </w:r>
      <w:r w:rsidR="006874CD">
        <w:rPr>
          <w:rStyle w:val="21"/>
          <w:sz w:val="24"/>
          <w:szCs w:val="24"/>
        </w:rPr>
        <w:t xml:space="preserve"> </w:t>
      </w:r>
      <w:r w:rsidRPr="008075FE">
        <w:rPr>
          <w:rStyle w:val="21"/>
          <w:sz w:val="24"/>
          <w:szCs w:val="24"/>
        </w:rPr>
        <w:t>инноваций.</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rPr>
          <w:rStyle w:val="21"/>
          <w:sz w:val="24"/>
          <w:szCs w:val="24"/>
        </w:rPr>
      </w:pPr>
      <w:r w:rsidRPr="008075FE">
        <w:rPr>
          <w:rStyle w:val="21"/>
          <w:sz w:val="24"/>
          <w:szCs w:val="24"/>
        </w:rPr>
        <w:t>- Представление своей системы классификации СКТ.</w:t>
      </w:r>
    </w:p>
    <w:p w:rsidR="003903BD" w:rsidRPr="008075FE" w:rsidRDefault="003903BD" w:rsidP="008075FE">
      <w:pPr>
        <w:shd w:val="clear" w:color="auto" w:fill="FFFFFF"/>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5.</w:t>
      </w:r>
      <w:hyperlink w:anchor="bookmark5" w:tooltip="Current Document" w:history="1">
        <w:hyperlink w:anchor="bookmark3" w:tooltip="Current Document" w:history="1">
          <w:r w:rsidRPr="008075FE">
            <w:rPr>
              <w:rStyle w:val="32"/>
              <w:sz w:val="24"/>
              <w:szCs w:val="24"/>
            </w:rPr>
            <w:t>Цели и содержание социально-культурных технологий</w:t>
          </w:r>
        </w:hyperlink>
      </w:hyperlink>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0"/>
          <w:numId w:val="35"/>
        </w:numPr>
        <w:tabs>
          <w:tab w:val="left" w:pos="284"/>
        </w:tabs>
        <w:spacing w:after="0" w:line="240" w:lineRule="auto"/>
        <w:ind w:left="0" w:firstLine="0"/>
        <w:jc w:val="both"/>
        <w:rPr>
          <w:rStyle w:val="21"/>
          <w:sz w:val="24"/>
          <w:szCs w:val="24"/>
          <w:shd w:val="clear" w:color="auto" w:fill="auto"/>
        </w:rPr>
      </w:pPr>
      <w:r w:rsidRPr="008075FE">
        <w:rPr>
          <w:rStyle w:val="21"/>
          <w:sz w:val="24"/>
          <w:szCs w:val="24"/>
        </w:rPr>
        <w:t>Определение понятия «Цели социально</w:t>
      </w:r>
      <w:r w:rsidR="006874CD">
        <w:rPr>
          <w:rStyle w:val="21"/>
          <w:sz w:val="24"/>
          <w:szCs w:val="24"/>
        </w:rPr>
        <w:t>-</w:t>
      </w:r>
      <w:r w:rsidRPr="008075FE">
        <w:rPr>
          <w:rStyle w:val="21"/>
          <w:sz w:val="24"/>
          <w:szCs w:val="24"/>
        </w:rPr>
        <w:t>культурной деятельно</w:t>
      </w:r>
      <w:r w:rsidRPr="008075FE">
        <w:rPr>
          <w:rStyle w:val="21"/>
          <w:sz w:val="24"/>
          <w:szCs w:val="24"/>
        </w:rPr>
        <w:softHyphen/>
        <w:t>сти» и обоснуйте</w:t>
      </w:r>
    </w:p>
    <w:p w:rsidR="003903BD" w:rsidRPr="008075FE" w:rsidRDefault="006874CD" w:rsidP="008075FE">
      <w:pPr>
        <w:pStyle w:val="210"/>
        <w:tabs>
          <w:tab w:val="left" w:pos="284"/>
        </w:tabs>
        <w:spacing w:after="0" w:line="240" w:lineRule="auto"/>
        <w:jc w:val="both"/>
        <w:rPr>
          <w:sz w:val="24"/>
          <w:szCs w:val="24"/>
        </w:rPr>
      </w:pPr>
      <w:r w:rsidRPr="008075FE">
        <w:rPr>
          <w:rStyle w:val="21"/>
          <w:sz w:val="24"/>
          <w:szCs w:val="24"/>
        </w:rPr>
        <w:t>О</w:t>
      </w:r>
      <w:r w:rsidR="003903BD" w:rsidRPr="008075FE">
        <w:rPr>
          <w:rStyle w:val="21"/>
          <w:sz w:val="24"/>
          <w:szCs w:val="24"/>
        </w:rPr>
        <w:t>бъективные</w:t>
      </w:r>
      <w:r>
        <w:rPr>
          <w:rStyle w:val="21"/>
          <w:sz w:val="24"/>
          <w:szCs w:val="24"/>
        </w:rPr>
        <w:t xml:space="preserve"> </w:t>
      </w:r>
      <w:r w:rsidR="003903BD" w:rsidRPr="008075FE">
        <w:rPr>
          <w:rStyle w:val="21"/>
          <w:sz w:val="24"/>
          <w:szCs w:val="24"/>
        </w:rPr>
        <w:t>факторы, влияющие на их выбор.</w:t>
      </w:r>
    </w:p>
    <w:p w:rsidR="003903BD" w:rsidRPr="008075FE" w:rsidRDefault="003903BD" w:rsidP="008075FE">
      <w:pPr>
        <w:pStyle w:val="210"/>
        <w:numPr>
          <w:ilvl w:val="0"/>
          <w:numId w:val="35"/>
        </w:numPr>
        <w:tabs>
          <w:tab w:val="left" w:pos="284"/>
        </w:tabs>
        <w:spacing w:after="0" w:line="240" w:lineRule="auto"/>
        <w:ind w:left="0" w:firstLine="0"/>
        <w:jc w:val="both"/>
        <w:rPr>
          <w:sz w:val="24"/>
          <w:szCs w:val="24"/>
        </w:rPr>
      </w:pPr>
      <w:r w:rsidRPr="008075FE">
        <w:rPr>
          <w:rStyle w:val="21"/>
          <w:sz w:val="24"/>
          <w:szCs w:val="24"/>
        </w:rPr>
        <w:t>«Проблемное поле» и какова его роль в определении пре</w:t>
      </w:r>
      <w:r w:rsidRPr="008075FE">
        <w:rPr>
          <w:rStyle w:val="21"/>
          <w:sz w:val="24"/>
          <w:szCs w:val="24"/>
        </w:rPr>
        <w:softHyphen/>
        <w:t>обладающих целей и задач социально-культурной</w:t>
      </w:r>
      <w:r w:rsidR="006874CD">
        <w:rPr>
          <w:rStyle w:val="21"/>
          <w:sz w:val="24"/>
          <w:szCs w:val="24"/>
        </w:rPr>
        <w:t xml:space="preserve"> </w:t>
      </w:r>
      <w:r w:rsidRPr="008075FE">
        <w:rPr>
          <w:rStyle w:val="21"/>
          <w:sz w:val="24"/>
          <w:szCs w:val="24"/>
        </w:rPr>
        <w:t>политики.</w:t>
      </w:r>
    </w:p>
    <w:p w:rsidR="003903BD" w:rsidRPr="008075FE" w:rsidRDefault="003903BD" w:rsidP="008075FE">
      <w:pPr>
        <w:pStyle w:val="210"/>
        <w:numPr>
          <w:ilvl w:val="0"/>
          <w:numId w:val="35"/>
        </w:numPr>
        <w:tabs>
          <w:tab w:val="left" w:pos="284"/>
        </w:tabs>
        <w:spacing w:after="0" w:line="240" w:lineRule="auto"/>
        <w:ind w:left="0" w:firstLine="0"/>
        <w:jc w:val="both"/>
        <w:rPr>
          <w:sz w:val="24"/>
          <w:szCs w:val="24"/>
        </w:rPr>
      </w:pPr>
      <w:r w:rsidRPr="008075FE">
        <w:rPr>
          <w:rStyle w:val="21"/>
          <w:sz w:val="24"/>
          <w:szCs w:val="24"/>
        </w:rPr>
        <w:t>«Программно-целевой метод», которым приня</w:t>
      </w:r>
      <w:r w:rsidRPr="008075FE">
        <w:rPr>
          <w:rStyle w:val="21"/>
          <w:sz w:val="24"/>
          <w:szCs w:val="24"/>
        </w:rPr>
        <w:softHyphen/>
        <w:t>то</w:t>
      </w:r>
      <w:r w:rsidR="006874CD">
        <w:rPr>
          <w:rStyle w:val="21"/>
          <w:sz w:val="24"/>
          <w:szCs w:val="24"/>
        </w:rPr>
        <w:t xml:space="preserve"> </w:t>
      </w:r>
      <w:r w:rsidRPr="008075FE">
        <w:rPr>
          <w:rStyle w:val="21"/>
          <w:sz w:val="24"/>
          <w:szCs w:val="24"/>
        </w:rPr>
        <w:t>руководствоваться при разработке технологических</w:t>
      </w:r>
      <w:r w:rsidR="006874CD">
        <w:rPr>
          <w:rStyle w:val="21"/>
          <w:sz w:val="24"/>
          <w:szCs w:val="24"/>
        </w:rPr>
        <w:t xml:space="preserve"> </w:t>
      </w:r>
      <w:r w:rsidRPr="008075FE">
        <w:rPr>
          <w:rStyle w:val="21"/>
          <w:sz w:val="24"/>
          <w:szCs w:val="24"/>
        </w:rPr>
        <w:t>проектов?</w:t>
      </w:r>
    </w:p>
    <w:p w:rsidR="003903BD" w:rsidRPr="008075FE" w:rsidRDefault="003903BD" w:rsidP="008075FE">
      <w:pPr>
        <w:pStyle w:val="210"/>
        <w:numPr>
          <w:ilvl w:val="0"/>
          <w:numId w:val="35"/>
        </w:numPr>
        <w:tabs>
          <w:tab w:val="left" w:pos="284"/>
        </w:tabs>
        <w:spacing w:after="0" w:line="240" w:lineRule="auto"/>
        <w:ind w:left="0" w:firstLine="0"/>
        <w:jc w:val="both"/>
        <w:rPr>
          <w:sz w:val="24"/>
          <w:szCs w:val="24"/>
        </w:rPr>
      </w:pPr>
      <w:r w:rsidRPr="008075FE">
        <w:rPr>
          <w:rStyle w:val="21"/>
          <w:sz w:val="24"/>
          <w:szCs w:val="24"/>
        </w:rPr>
        <w:t>Определение понятия «содержание СКД», круг</w:t>
      </w:r>
      <w:r w:rsidR="006874CD">
        <w:rPr>
          <w:rStyle w:val="21"/>
          <w:sz w:val="24"/>
          <w:szCs w:val="24"/>
        </w:rPr>
        <w:t xml:space="preserve"> </w:t>
      </w:r>
      <w:r w:rsidRPr="008075FE">
        <w:rPr>
          <w:rStyle w:val="21"/>
          <w:sz w:val="24"/>
          <w:szCs w:val="24"/>
        </w:rPr>
        <w:t>проблем, отражённых в содержании социально-культурной деятельности.</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jc w:val="both"/>
      </w:pPr>
      <w:r w:rsidRPr="008075FE">
        <w:t>- Составление таблицы основных целей учреждений культуры согласно их специфике.</w:t>
      </w:r>
    </w:p>
    <w:p w:rsidR="003903BD" w:rsidRPr="008075FE" w:rsidRDefault="003903BD" w:rsidP="008075FE">
      <w:pPr>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jc w:val="both"/>
      </w:pPr>
      <w:r w:rsidRPr="008075FE">
        <w:t>- Разработка системы целей учреждения.</w:t>
      </w:r>
    </w:p>
    <w:p w:rsidR="003903BD" w:rsidRPr="008075FE" w:rsidRDefault="003903BD" w:rsidP="008075FE">
      <w:pPr>
        <w:pStyle w:val="a8"/>
        <w:shd w:val="clear" w:color="auto" w:fill="FFFFFF"/>
        <w:ind w:left="0"/>
        <w:jc w:val="both"/>
      </w:pPr>
      <w:r w:rsidRPr="008075FE">
        <w:t>- Согласование целей.</w:t>
      </w:r>
    </w:p>
    <w:p w:rsidR="003903BD" w:rsidRPr="008075FE" w:rsidRDefault="003903BD" w:rsidP="008075FE">
      <w:pPr>
        <w:pStyle w:val="a8"/>
        <w:shd w:val="clear" w:color="auto" w:fill="FFFFFF"/>
        <w:ind w:left="0"/>
        <w:jc w:val="both"/>
        <w:rPr>
          <w:b/>
          <w:bCs/>
        </w:rPr>
      </w:pPr>
    </w:p>
    <w:p w:rsidR="003903BD" w:rsidRPr="008075FE" w:rsidRDefault="003903BD" w:rsidP="008075FE">
      <w:pPr>
        <w:pStyle w:val="a8"/>
        <w:shd w:val="clear" w:color="auto" w:fill="FFFFFF"/>
        <w:ind w:left="0"/>
        <w:jc w:val="both"/>
      </w:pPr>
      <w:r w:rsidRPr="008075FE">
        <w:rPr>
          <w:b/>
          <w:bCs/>
        </w:rPr>
        <w:t>Тема 6.</w:t>
      </w:r>
      <w:r w:rsidRPr="008075FE">
        <w:t xml:space="preserve"> Субъекты и объекты управления в социокультурных технологиях.</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a8"/>
        <w:widowControl/>
        <w:numPr>
          <w:ilvl w:val="0"/>
          <w:numId w:val="12"/>
        </w:numPr>
        <w:shd w:val="clear" w:color="auto" w:fill="FFFFFF"/>
        <w:tabs>
          <w:tab w:val="left" w:pos="360"/>
          <w:tab w:val="left" w:pos="1316"/>
          <w:tab w:val="left" w:pos="2632"/>
          <w:tab w:val="left" w:pos="3948"/>
          <w:tab w:val="left" w:pos="5457"/>
          <w:tab w:val="left" w:pos="6709"/>
          <w:tab w:val="left" w:pos="7961"/>
          <w:tab w:val="left" w:pos="9213"/>
        </w:tabs>
        <w:autoSpaceDE/>
        <w:autoSpaceDN/>
        <w:adjustRightInd/>
        <w:ind w:left="0" w:firstLine="0"/>
        <w:jc w:val="both"/>
      </w:pPr>
      <w:r w:rsidRPr="008075FE">
        <w:t>Субъекты и объекты управления в социокультурных процессах.</w:t>
      </w:r>
    </w:p>
    <w:p w:rsidR="003903BD" w:rsidRPr="008075FE" w:rsidRDefault="003903BD" w:rsidP="008075FE">
      <w:pPr>
        <w:pStyle w:val="a8"/>
        <w:widowControl/>
        <w:numPr>
          <w:ilvl w:val="0"/>
          <w:numId w:val="12"/>
        </w:numPr>
        <w:shd w:val="clear" w:color="auto" w:fill="FFFFFF"/>
        <w:tabs>
          <w:tab w:val="left" w:pos="284"/>
          <w:tab w:val="left" w:pos="1316"/>
          <w:tab w:val="left" w:pos="2632"/>
          <w:tab w:val="left" w:pos="3948"/>
          <w:tab w:val="left" w:pos="5457"/>
          <w:tab w:val="left" w:pos="6709"/>
          <w:tab w:val="left" w:pos="7961"/>
          <w:tab w:val="left" w:pos="9213"/>
        </w:tabs>
        <w:autoSpaceDE/>
        <w:autoSpaceDN/>
        <w:adjustRightInd/>
        <w:ind w:left="0" w:firstLine="0"/>
        <w:jc w:val="both"/>
      </w:pPr>
      <w:r w:rsidRPr="008075FE">
        <w:t>Разработка направления деятельности учреждения социокультурной сферы.</w:t>
      </w:r>
    </w:p>
    <w:p w:rsidR="003903BD" w:rsidRPr="008075FE" w:rsidRDefault="003903BD" w:rsidP="008075FE">
      <w:pPr>
        <w:pStyle w:val="a8"/>
        <w:widowControl/>
        <w:numPr>
          <w:ilvl w:val="0"/>
          <w:numId w:val="12"/>
        </w:numPr>
        <w:shd w:val="clear" w:color="auto" w:fill="FFFFFF"/>
        <w:tabs>
          <w:tab w:val="left" w:pos="284"/>
          <w:tab w:val="left" w:pos="1316"/>
          <w:tab w:val="left" w:pos="2632"/>
          <w:tab w:val="left" w:pos="3948"/>
          <w:tab w:val="left" w:pos="5457"/>
          <w:tab w:val="left" w:pos="6709"/>
          <w:tab w:val="left" w:pos="7961"/>
          <w:tab w:val="left" w:pos="9213"/>
        </w:tabs>
        <w:autoSpaceDE/>
        <w:autoSpaceDN/>
        <w:adjustRightInd/>
        <w:ind w:left="0" w:firstLine="0"/>
        <w:jc w:val="both"/>
      </w:pPr>
      <w:r w:rsidRPr="008075FE">
        <w:t>Разработка системы целей учреждения.</w:t>
      </w:r>
    </w:p>
    <w:p w:rsidR="003903BD" w:rsidRPr="008075FE" w:rsidRDefault="003903BD" w:rsidP="008075FE">
      <w:pPr>
        <w:pStyle w:val="a8"/>
        <w:widowControl/>
        <w:numPr>
          <w:ilvl w:val="0"/>
          <w:numId w:val="12"/>
        </w:numPr>
        <w:shd w:val="clear" w:color="auto" w:fill="FFFFFF"/>
        <w:tabs>
          <w:tab w:val="left" w:pos="284"/>
          <w:tab w:val="left" w:pos="1316"/>
          <w:tab w:val="left" w:pos="2632"/>
          <w:tab w:val="left" w:pos="3948"/>
          <w:tab w:val="left" w:pos="5457"/>
          <w:tab w:val="left" w:pos="6709"/>
          <w:tab w:val="left" w:pos="7961"/>
          <w:tab w:val="left" w:pos="9213"/>
        </w:tabs>
        <w:autoSpaceDE/>
        <w:autoSpaceDN/>
        <w:adjustRightInd/>
        <w:ind w:left="0" w:firstLine="0"/>
        <w:jc w:val="both"/>
      </w:pPr>
      <w:r w:rsidRPr="008075FE">
        <w:t>Согласование целей.</w:t>
      </w:r>
    </w:p>
    <w:p w:rsidR="003903BD" w:rsidRPr="008075FE" w:rsidRDefault="003903BD" w:rsidP="008075FE">
      <w:pPr>
        <w:pStyle w:val="a8"/>
        <w:widowControl/>
        <w:numPr>
          <w:ilvl w:val="0"/>
          <w:numId w:val="12"/>
        </w:numPr>
        <w:shd w:val="clear" w:color="auto" w:fill="FFFFFF"/>
        <w:tabs>
          <w:tab w:val="left" w:pos="284"/>
          <w:tab w:val="left" w:pos="1316"/>
          <w:tab w:val="left" w:pos="2632"/>
          <w:tab w:val="left" w:pos="3948"/>
          <w:tab w:val="left" w:pos="5457"/>
          <w:tab w:val="left" w:pos="6709"/>
          <w:tab w:val="left" w:pos="7961"/>
          <w:tab w:val="left" w:pos="9213"/>
        </w:tabs>
        <w:autoSpaceDE/>
        <w:autoSpaceDN/>
        <w:adjustRightInd/>
        <w:ind w:left="0" w:firstLine="0"/>
        <w:jc w:val="both"/>
      </w:pPr>
      <w:r w:rsidRPr="008075FE">
        <w:t>Организационно-распорядительные методы решения проблем</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jc w:val="both"/>
      </w:pPr>
      <w:r w:rsidRPr="008075FE">
        <w:t>- Анализ организационной структуры учреждений социокультурной сферы (письменный</w:t>
      </w:r>
    </w:p>
    <w:p w:rsidR="003903BD" w:rsidRPr="008075FE" w:rsidRDefault="003903BD" w:rsidP="008075FE">
      <w:pPr>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jc w:val="both"/>
      </w:pPr>
      <w:r w:rsidRPr="008075FE">
        <w:t>отчет о</w:t>
      </w:r>
      <w:r w:rsidR="006874CD">
        <w:t xml:space="preserve"> </w:t>
      </w:r>
      <w:r w:rsidRPr="008075FE">
        <w:t>проделанной работе)</w:t>
      </w:r>
    </w:p>
    <w:p w:rsidR="003903BD" w:rsidRPr="008075FE" w:rsidRDefault="003903BD" w:rsidP="008075FE">
      <w:pPr>
        <w:pStyle w:val="a8"/>
        <w:shd w:val="clear" w:color="auto" w:fill="FFFFFF"/>
        <w:ind w:left="0"/>
        <w:jc w:val="both"/>
        <w:rPr>
          <w:b/>
          <w:bCs/>
        </w:rPr>
      </w:pPr>
    </w:p>
    <w:p w:rsidR="003903BD" w:rsidRPr="008075FE" w:rsidRDefault="003903BD" w:rsidP="008075FE">
      <w:pPr>
        <w:pStyle w:val="33"/>
        <w:tabs>
          <w:tab w:val="left" w:pos="456"/>
        </w:tabs>
        <w:spacing w:before="0" w:after="0" w:line="216" w:lineRule="exact"/>
        <w:rPr>
          <w:sz w:val="24"/>
          <w:szCs w:val="24"/>
          <w:shd w:val="clear" w:color="auto" w:fill="FFFFFF"/>
        </w:rPr>
      </w:pPr>
      <w:r w:rsidRPr="008075FE">
        <w:rPr>
          <w:b/>
          <w:bCs/>
          <w:sz w:val="24"/>
          <w:szCs w:val="24"/>
        </w:rPr>
        <w:t>Тема 7</w:t>
      </w:r>
      <w:r w:rsidRPr="008075FE">
        <w:rPr>
          <w:b/>
          <w:bCs/>
        </w:rPr>
        <w:t>.</w:t>
      </w:r>
      <w:r w:rsidRPr="008075FE">
        <w:rPr>
          <w:rStyle w:val="32"/>
          <w:sz w:val="24"/>
          <w:szCs w:val="24"/>
        </w:rPr>
        <w:t>Средства, формы и методы социально-культурных технологий</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af3"/>
        <w:numPr>
          <w:ilvl w:val="0"/>
          <w:numId w:val="13"/>
        </w:numPr>
        <w:shd w:val="clear" w:color="auto" w:fill="FFFFFF"/>
        <w:tabs>
          <w:tab w:val="left" w:pos="284"/>
        </w:tabs>
        <w:ind w:left="0" w:firstLine="0"/>
        <w:jc w:val="both"/>
        <w:rPr>
          <w:sz w:val="24"/>
          <w:szCs w:val="24"/>
        </w:rPr>
      </w:pPr>
      <w:r w:rsidRPr="008075FE">
        <w:rPr>
          <w:sz w:val="24"/>
          <w:szCs w:val="24"/>
        </w:rPr>
        <w:t>Многообразие социокультурных форм как</w:t>
      </w:r>
      <w:r w:rsidR="006874CD">
        <w:rPr>
          <w:sz w:val="24"/>
          <w:szCs w:val="24"/>
        </w:rPr>
        <w:t xml:space="preserve"> </w:t>
      </w:r>
      <w:r w:rsidRPr="008075FE">
        <w:rPr>
          <w:sz w:val="24"/>
          <w:szCs w:val="24"/>
        </w:rPr>
        <w:t>разнообразных способов познания и мира,</w:t>
      </w:r>
      <w:r w:rsidR="006874CD">
        <w:rPr>
          <w:sz w:val="24"/>
          <w:szCs w:val="24"/>
        </w:rPr>
        <w:t xml:space="preserve"> </w:t>
      </w:r>
      <w:r w:rsidRPr="008075FE">
        <w:rPr>
          <w:sz w:val="24"/>
          <w:szCs w:val="24"/>
        </w:rPr>
        <w:t>ценностно-ориентационной, социально</w:t>
      </w:r>
      <w:r w:rsidR="006874CD">
        <w:rPr>
          <w:sz w:val="24"/>
          <w:szCs w:val="24"/>
        </w:rPr>
        <w:t>-</w:t>
      </w:r>
      <w:r w:rsidRPr="008075FE">
        <w:rPr>
          <w:sz w:val="24"/>
          <w:szCs w:val="24"/>
        </w:rPr>
        <w:t xml:space="preserve">предметной деятельности людей. </w:t>
      </w:r>
    </w:p>
    <w:p w:rsidR="003903BD" w:rsidRPr="008075FE" w:rsidRDefault="003903BD" w:rsidP="008075FE">
      <w:pPr>
        <w:pStyle w:val="af3"/>
        <w:numPr>
          <w:ilvl w:val="0"/>
          <w:numId w:val="13"/>
        </w:numPr>
        <w:shd w:val="clear" w:color="auto" w:fill="FFFFFF"/>
        <w:tabs>
          <w:tab w:val="left" w:pos="284"/>
        </w:tabs>
        <w:ind w:left="0" w:firstLine="0"/>
        <w:jc w:val="both"/>
        <w:rPr>
          <w:sz w:val="24"/>
          <w:szCs w:val="24"/>
        </w:rPr>
      </w:pPr>
      <w:r w:rsidRPr="008075FE">
        <w:rPr>
          <w:sz w:val="24"/>
          <w:szCs w:val="24"/>
        </w:rPr>
        <w:t>Структура технологического процесса: социальный заказ, цель, содержание, форма, методы, средства</w:t>
      </w:r>
      <w:r w:rsidR="006874CD">
        <w:rPr>
          <w:sz w:val="24"/>
          <w:szCs w:val="24"/>
        </w:rPr>
        <w:t xml:space="preserve"> </w:t>
      </w:r>
      <w:r w:rsidRPr="008075FE">
        <w:rPr>
          <w:sz w:val="24"/>
          <w:szCs w:val="24"/>
        </w:rPr>
        <w:t>достижения цели, субъект, объект, материально</w:t>
      </w:r>
      <w:r w:rsidR="006874CD">
        <w:rPr>
          <w:sz w:val="24"/>
          <w:szCs w:val="24"/>
        </w:rPr>
        <w:t>-</w:t>
      </w:r>
      <w:r w:rsidRPr="008075FE">
        <w:rPr>
          <w:sz w:val="24"/>
          <w:szCs w:val="24"/>
        </w:rPr>
        <w:t>техническое</w:t>
      </w:r>
    </w:p>
    <w:p w:rsidR="003903BD" w:rsidRPr="008075FE" w:rsidRDefault="003903BD" w:rsidP="008075FE">
      <w:pPr>
        <w:pStyle w:val="af3"/>
        <w:shd w:val="clear" w:color="auto" w:fill="FFFFFF"/>
        <w:tabs>
          <w:tab w:val="left" w:pos="284"/>
        </w:tabs>
        <w:jc w:val="both"/>
        <w:rPr>
          <w:sz w:val="24"/>
          <w:szCs w:val="24"/>
        </w:rPr>
      </w:pPr>
      <w:r w:rsidRPr="008075FE">
        <w:rPr>
          <w:sz w:val="24"/>
          <w:szCs w:val="24"/>
        </w:rPr>
        <w:t>обеспечение, кадровое обеспечение,</w:t>
      </w:r>
      <w:r w:rsidR="006874CD">
        <w:rPr>
          <w:sz w:val="24"/>
          <w:szCs w:val="24"/>
        </w:rPr>
        <w:t xml:space="preserve"> </w:t>
      </w:r>
      <w:r w:rsidRPr="008075FE">
        <w:rPr>
          <w:sz w:val="24"/>
          <w:szCs w:val="24"/>
        </w:rPr>
        <w:t>корректировка цели, конечные результаты.</w:t>
      </w:r>
    </w:p>
    <w:p w:rsidR="003903BD" w:rsidRPr="008075FE" w:rsidRDefault="003903BD" w:rsidP="008075FE">
      <w:pPr>
        <w:pStyle w:val="af3"/>
        <w:numPr>
          <w:ilvl w:val="0"/>
          <w:numId w:val="13"/>
        </w:numPr>
        <w:shd w:val="clear" w:color="auto" w:fill="FFFFFF"/>
        <w:tabs>
          <w:tab w:val="left" w:pos="284"/>
        </w:tabs>
        <w:ind w:left="0" w:firstLine="0"/>
        <w:jc w:val="both"/>
        <w:rPr>
          <w:sz w:val="24"/>
          <w:szCs w:val="24"/>
        </w:rPr>
      </w:pPr>
      <w:r w:rsidRPr="008075FE">
        <w:rPr>
          <w:sz w:val="24"/>
          <w:szCs w:val="24"/>
        </w:rPr>
        <w:t>Специфика форм, средств и методов культурно просветительной деятельности</w:t>
      </w:r>
    </w:p>
    <w:p w:rsidR="003903BD" w:rsidRPr="008075FE" w:rsidRDefault="003903BD" w:rsidP="008075FE">
      <w:pPr>
        <w:pStyle w:val="af3"/>
        <w:shd w:val="clear" w:color="auto" w:fill="FFFFFF"/>
        <w:tabs>
          <w:tab w:val="left" w:pos="284"/>
        </w:tabs>
        <w:jc w:val="both"/>
        <w:rPr>
          <w:sz w:val="24"/>
          <w:szCs w:val="24"/>
        </w:rPr>
      </w:pPr>
      <w:r w:rsidRPr="008075FE">
        <w:rPr>
          <w:sz w:val="24"/>
          <w:szCs w:val="24"/>
        </w:rPr>
        <w:t xml:space="preserve">учреждений социокультурной сферы. </w:t>
      </w:r>
    </w:p>
    <w:p w:rsidR="003903BD" w:rsidRPr="008075FE" w:rsidRDefault="003903BD" w:rsidP="008075FE">
      <w:pPr>
        <w:pStyle w:val="af3"/>
        <w:numPr>
          <w:ilvl w:val="0"/>
          <w:numId w:val="13"/>
        </w:numPr>
        <w:shd w:val="clear" w:color="auto" w:fill="FFFFFF"/>
        <w:tabs>
          <w:tab w:val="left" w:pos="284"/>
        </w:tabs>
        <w:ind w:left="0" w:firstLine="0"/>
        <w:jc w:val="both"/>
        <w:rPr>
          <w:sz w:val="24"/>
          <w:szCs w:val="24"/>
        </w:rPr>
      </w:pPr>
      <w:r w:rsidRPr="008075FE">
        <w:rPr>
          <w:sz w:val="24"/>
          <w:szCs w:val="24"/>
        </w:rPr>
        <w:t xml:space="preserve">Формы, средства и методы культурно-творческой деятельности. </w:t>
      </w:r>
    </w:p>
    <w:p w:rsidR="003903BD" w:rsidRPr="008075FE" w:rsidRDefault="003903BD" w:rsidP="008075FE">
      <w:pPr>
        <w:pStyle w:val="af3"/>
        <w:numPr>
          <w:ilvl w:val="0"/>
          <w:numId w:val="13"/>
        </w:numPr>
        <w:shd w:val="clear" w:color="auto" w:fill="FFFFFF"/>
        <w:tabs>
          <w:tab w:val="left" w:pos="284"/>
        </w:tabs>
        <w:ind w:left="0" w:firstLine="0"/>
        <w:jc w:val="both"/>
        <w:rPr>
          <w:sz w:val="24"/>
          <w:szCs w:val="24"/>
        </w:rPr>
      </w:pPr>
      <w:r w:rsidRPr="008075FE">
        <w:rPr>
          <w:sz w:val="24"/>
          <w:szCs w:val="24"/>
        </w:rPr>
        <w:t>Формы, средства и методы рекреационно оздоровительной деятельности</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jc w:val="both"/>
        <w:rPr>
          <w:b/>
          <w:bCs/>
        </w:rPr>
      </w:pPr>
      <w:r w:rsidRPr="008075FE">
        <w:t>- Составление терминологического словаря (тесты)</w:t>
      </w:r>
    </w:p>
    <w:p w:rsidR="003903BD" w:rsidRPr="008075FE" w:rsidRDefault="003903BD" w:rsidP="008075FE">
      <w:pPr>
        <w:shd w:val="clear" w:color="auto" w:fill="FFFFFF"/>
        <w:jc w:val="both"/>
      </w:pPr>
      <w:r w:rsidRPr="008075FE">
        <w:t>- Анализ периодических изданий. (доклады на тему «Особенности применения</w:t>
      </w:r>
    </w:p>
    <w:p w:rsidR="003903BD" w:rsidRPr="008075FE" w:rsidRDefault="003903BD" w:rsidP="008075FE">
      <w:pPr>
        <w:shd w:val="clear" w:color="auto" w:fill="FFFFFF"/>
        <w:jc w:val="both"/>
      </w:pPr>
      <w:r w:rsidRPr="008075FE">
        <w:t>социокультурных технологий в современной практике»)</w:t>
      </w:r>
    </w:p>
    <w:p w:rsidR="003903BD" w:rsidRPr="008075FE" w:rsidRDefault="003903BD" w:rsidP="008075FE">
      <w:pPr>
        <w:pStyle w:val="210"/>
        <w:tabs>
          <w:tab w:val="left" w:pos="496"/>
        </w:tabs>
        <w:spacing w:after="0" w:line="240" w:lineRule="auto"/>
        <w:jc w:val="both"/>
        <w:rPr>
          <w:rStyle w:val="21"/>
          <w:sz w:val="24"/>
          <w:szCs w:val="24"/>
        </w:rPr>
      </w:pPr>
      <w:r w:rsidRPr="008075FE">
        <w:rPr>
          <w:rStyle w:val="21"/>
          <w:sz w:val="24"/>
          <w:szCs w:val="24"/>
        </w:rPr>
        <w:t>-Определение составных часте</w:t>
      </w:r>
      <w:r w:rsidRPr="008075FE">
        <w:rPr>
          <w:rStyle w:val="21"/>
        </w:rPr>
        <w:t>й</w:t>
      </w:r>
      <w:r w:rsidRPr="008075FE">
        <w:rPr>
          <w:rStyle w:val="21"/>
          <w:sz w:val="24"/>
          <w:szCs w:val="24"/>
        </w:rPr>
        <w:t xml:space="preserve"> инструментария</w:t>
      </w:r>
      <w:r w:rsidR="006874CD">
        <w:rPr>
          <w:rStyle w:val="21"/>
          <w:sz w:val="24"/>
          <w:szCs w:val="24"/>
        </w:rPr>
        <w:t xml:space="preserve"> </w:t>
      </w:r>
      <w:r w:rsidRPr="008075FE">
        <w:rPr>
          <w:rStyle w:val="21"/>
          <w:sz w:val="24"/>
          <w:szCs w:val="24"/>
        </w:rPr>
        <w:t>технологического про</w:t>
      </w:r>
      <w:r w:rsidRPr="008075FE">
        <w:rPr>
          <w:rStyle w:val="21"/>
          <w:sz w:val="24"/>
          <w:szCs w:val="24"/>
        </w:rPr>
        <w:softHyphen/>
        <w:t>цесса социально-</w:t>
      </w:r>
    </w:p>
    <w:p w:rsidR="003903BD" w:rsidRPr="008075FE" w:rsidRDefault="006874CD" w:rsidP="008075FE">
      <w:pPr>
        <w:pStyle w:val="210"/>
        <w:tabs>
          <w:tab w:val="left" w:pos="496"/>
        </w:tabs>
        <w:spacing w:after="0" w:line="240" w:lineRule="auto"/>
        <w:jc w:val="both"/>
        <w:rPr>
          <w:rStyle w:val="21"/>
          <w:sz w:val="24"/>
          <w:szCs w:val="24"/>
        </w:rPr>
      </w:pPr>
      <w:r w:rsidRPr="008075FE">
        <w:rPr>
          <w:rStyle w:val="21"/>
          <w:sz w:val="24"/>
          <w:szCs w:val="24"/>
        </w:rPr>
        <w:t>К</w:t>
      </w:r>
      <w:r w:rsidR="003903BD" w:rsidRPr="008075FE">
        <w:rPr>
          <w:rStyle w:val="21"/>
          <w:sz w:val="24"/>
          <w:szCs w:val="24"/>
        </w:rPr>
        <w:t>ультурной</w:t>
      </w:r>
      <w:r>
        <w:rPr>
          <w:rStyle w:val="21"/>
          <w:sz w:val="24"/>
          <w:szCs w:val="24"/>
        </w:rPr>
        <w:t xml:space="preserve"> </w:t>
      </w:r>
      <w:r w:rsidR="003903BD" w:rsidRPr="008075FE">
        <w:rPr>
          <w:rStyle w:val="21"/>
          <w:sz w:val="24"/>
          <w:szCs w:val="24"/>
        </w:rPr>
        <w:t>деятельности и представление их характеристик.</w:t>
      </w:r>
    </w:p>
    <w:p w:rsidR="003903BD" w:rsidRPr="008075FE" w:rsidRDefault="003903BD" w:rsidP="008075FE">
      <w:pPr>
        <w:pStyle w:val="210"/>
        <w:tabs>
          <w:tab w:val="left" w:pos="496"/>
        </w:tabs>
        <w:spacing w:after="0" w:line="240" w:lineRule="auto"/>
        <w:jc w:val="both"/>
        <w:rPr>
          <w:rStyle w:val="21"/>
          <w:sz w:val="24"/>
          <w:szCs w:val="24"/>
        </w:rPr>
      </w:pPr>
      <w:r w:rsidRPr="008075FE">
        <w:rPr>
          <w:rStyle w:val="21"/>
          <w:sz w:val="24"/>
          <w:szCs w:val="24"/>
        </w:rPr>
        <w:t>- Представление примеров удачного выбора формы в</w:t>
      </w:r>
      <w:r w:rsidR="006874CD">
        <w:rPr>
          <w:rStyle w:val="21"/>
          <w:sz w:val="24"/>
          <w:szCs w:val="24"/>
        </w:rPr>
        <w:t xml:space="preserve"> </w:t>
      </w:r>
      <w:r w:rsidRPr="008075FE">
        <w:rPr>
          <w:rStyle w:val="21"/>
          <w:sz w:val="24"/>
          <w:szCs w:val="24"/>
        </w:rPr>
        <w:t>социально-культурной деятельности.</w:t>
      </w:r>
    </w:p>
    <w:p w:rsidR="003903BD" w:rsidRPr="008075FE" w:rsidRDefault="003903BD" w:rsidP="008075FE">
      <w:pPr>
        <w:pStyle w:val="210"/>
        <w:tabs>
          <w:tab w:val="left" w:pos="496"/>
        </w:tabs>
        <w:spacing w:after="0" w:line="240" w:lineRule="auto"/>
        <w:jc w:val="both"/>
        <w:rPr>
          <w:sz w:val="24"/>
          <w:szCs w:val="24"/>
        </w:rPr>
      </w:pPr>
      <w:r w:rsidRPr="008075FE">
        <w:rPr>
          <w:rStyle w:val="21"/>
          <w:sz w:val="24"/>
          <w:szCs w:val="24"/>
        </w:rPr>
        <w:t>Подготовка докладов:</w:t>
      </w:r>
    </w:p>
    <w:p w:rsidR="003903BD" w:rsidRPr="008075FE" w:rsidRDefault="003903BD" w:rsidP="008075FE">
      <w:pPr>
        <w:pStyle w:val="210"/>
        <w:tabs>
          <w:tab w:val="left" w:pos="496"/>
        </w:tabs>
        <w:spacing w:after="0" w:line="240" w:lineRule="auto"/>
        <w:jc w:val="both"/>
        <w:rPr>
          <w:sz w:val="24"/>
          <w:szCs w:val="24"/>
        </w:rPr>
      </w:pPr>
      <w:r w:rsidRPr="008075FE">
        <w:rPr>
          <w:rStyle w:val="21"/>
          <w:sz w:val="24"/>
          <w:szCs w:val="24"/>
        </w:rPr>
        <w:t>- «Средства социально-культурной деятельности, какова их классификация.»</w:t>
      </w:r>
    </w:p>
    <w:p w:rsidR="003903BD" w:rsidRPr="008075FE" w:rsidRDefault="003903BD" w:rsidP="008075FE">
      <w:pPr>
        <w:pStyle w:val="210"/>
        <w:tabs>
          <w:tab w:val="left" w:pos="496"/>
        </w:tabs>
        <w:spacing w:after="0" w:line="240" w:lineRule="auto"/>
        <w:jc w:val="both"/>
        <w:rPr>
          <w:rStyle w:val="21"/>
          <w:sz w:val="24"/>
          <w:szCs w:val="24"/>
        </w:rPr>
      </w:pPr>
      <w:r w:rsidRPr="008075FE">
        <w:rPr>
          <w:rStyle w:val="21"/>
          <w:sz w:val="24"/>
          <w:szCs w:val="24"/>
        </w:rPr>
        <w:t>- «Значение формы в технологическом процессе»</w:t>
      </w:r>
    </w:p>
    <w:p w:rsidR="003903BD" w:rsidRPr="008075FE" w:rsidRDefault="003903BD" w:rsidP="008075FE">
      <w:pPr>
        <w:pStyle w:val="210"/>
        <w:spacing w:after="0" w:line="240" w:lineRule="auto"/>
        <w:jc w:val="both"/>
        <w:rPr>
          <w:rStyle w:val="21"/>
          <w:sz w:val="24"/>
          <w:szCs w:val="24"/>
        </w:rPr>
      </w:pPr>
      <w:r w:rsidRPr="008075FE">
        <w:rPr>
          <w:rStyle w:val="21"/>
          <w:sz w:val="24"/>
          <w:szCs w:val="24"/>
        </w:rPr>
        <w:t>- «Метод социально-культурной деятельности.</w:t>
      </w:r>
    </w:p>
    <w:p w:rsidR="003903BD" w:rsidRPr="008075FE" w:rsidRDefault="003903BD" w:rsidP="008075FE">
      <w:pPr>
        <w:pStyle w:val="210"/>
        <w:spacing w:after="0" w:line="240" w:lineRule="auto"/>
        <w:jc w:val="both"/>
        <w:rPr>
          <w:rStyle w:val="21"/>
          <w:sz w:val="24"/>
          <w:szCs w:val="24"/>
        </w:rPr>
      </w:pPr>
      <w:r w:rsidRPr="008075FE">
        <w:rPr>
          <w:rStyle w:val="21"/>
          <w:sz w:val="24"/>
          <w:szCs w:val="24"/>
        </w:rPr>
        <w:t>«Об</w:t>
      </w:r>
      <w:r w:rsidRPr="008075FE">
        <w:rPr>
          <w:rStyle w:val="21"/>
          <w:sz w:val="24"/>
          <w:szCs w:val="24"/>
        </w:rPr>
        <w:softHyphen/>
        <w:t>щая</w:t>
      </w:r>
      <w:r w:rsidR="006874CD">
        <w:rPr>
          <w:rStyle w:val="21"/>
          <w:sz w:val="24"/>
          <w:szCs w:val="24"/>
        </w:rPr>
        <w:t xml:space="preserve"> </w:t>
      </w:r>
      <w:r w:rsidRPr="008075FE">
        <w:rPr>
          <w:rStyle w:val="21"/>
          <w:sz w:val="24"/>
          <w:szCs w:val="24"/>
        </w:rPr>
        <w:t>классификация методов социально-культурной деятельности».</w:t>
      </w:r>
    </w:p>
    <w:p w:rsidR="003903BD" w:rsidRPr="008075FE" w:rsidRDefault="003903BD" w:rsidP="008075FE">
      <w:pPr>
        <w:pStyle w:val="210"/>
        <w:spacing w:after="0" w:line="240" w:lineRule="auto"/>
        <w:jc w:val="both"/>
        <w:rPr>
          <w:sz w:val="24"/>
          <w:szCs w:val="24"/>
        </w:rPr>
      </w:pPr>
      <w:r w:rsidRPr="008075FE">
        <w:rPr>
          <w:rStyle w:val="21"/>
          <w:sz w:val="24"/>
          <w:szCs w:val="24"/>
        </w:rPr>
        <w:t>Дискуссия на тему:</w:t>
      </w:r>
    </w:p>
    <w:p w:rsidR="003903BD" w:rsidRPr="008075FE" w:rsidRDefault="003903BD" w:rsidP="008075FE">
      <w:pPr>
        <w:shd w:val="clear" w:color="auto" w:fill="FFFFFF"/>
        <w:autoSpaceDE/>
        <w:autoSpaceDN/>
        <w:adjustRightInd/>
        <w:jc w:val="both"/>
        <w:rPr>
          <w:lang w:eastAsia="en-US"/>
        </w:rPr>
      </w:pPr>
      <w:r w:rsidRPr="008075FE">
        <w:rPr>
          <w:lang w:eastAsia="en-US"/>
        </w:rPr>
        <w:t>- «В чем отличие методической деятельности от</w:t>
      </w:r>
      <w:r w:rsidR="006874CD">
        <w:rPr>
          <w:lang w:eastAsia="en-US"/>
        </w:rPr>
        <w:t xml:space="preserve"> </w:t>
      </w:r>
      <w:r w:rsidRPr="008075FE">
        <w:rPr>
          <w:lang w:eastAsia="en-US"/>
        </w:rPr>
        <w:t xml:space="preserve">организаторской?» </w:t>
      </w:r>
    </w:p>
    <w:p w:rsidR="003903BD" w:rsidRPr="008075FE" w:rsidRDefault="003903BD" w:rsidP="008075FE">
      <w:pPr>
        <w:pStyle w:val="a8"/>
        <w:shd w:val="clear" w:color="auto" w:fill="FFFFFF"/>
        <w:ind w:left="0"/>
        <w:jc w:val="both"/>
        <w:rPr>
          <w:lang w:eastAsia="en-US"/>
        </w:rPr>
      </w:pPr>
      <w:r w:rsidRPr="008075FE">
        <w:rPr>
          <w:lang w:eastAsia="en-US"/>
        </w:rPr>
        <w:t>- «Что способствует соединению организации и методики в единый технологический</w:t>
      </w:r>
    </w:p>
    <w:p w:rsidR="003903BD" w:rsidRPr="008075FE" w:rsidRDefault="003903BD" w:rsidP="008075FE">
      <w:pPr>
        <w:pStyle w:val="a8"/>
        <w:shd w:val="clear" w:color="auto" w:fill="FFFFFF"/>
        <w:ind w:left="0"/>
        <w:jc w:val="both"/>
        <w:rPr>
          <w:lang w:eastAsia="en-US"/>
        </w:rPr>
      </w:pPr>
      <w:r w:rsidRPr="008075FE">
        <w:rPr>
          <w:lang w:eastAsia="en-US"/>
        </w:rPr>
        <w:t>процесс?»</w:t>
      </w:r>
    </w:p>
    <w:p w:rsidR="003903BD" w:rsidRPr="008075FE" w:rsidRDefault="003903BD" w:rsidP="008075FE">
      <w:pPr>
        <w:pStyle w:val="a8"/>
        <w:shd w:val="clear" w:color="auto" w:fill="FFFFFF"/>
        <w:ind w:left="0"/>
        <w:jc w:val="both"/>
        <w:rPr>
          <w:b/>
          <w:bCs/>
        </w:rPr>
      </w:pPr>
    </w:p>
    <w:p w:rsidR="003903BD" w:rsidRPr="008075FE" w:rsidRDefault="003903BD" w:rsidP="008075FE">
      <w:pPr>
        <w:pStyle w:val="33"/>
        <w:tabs>
          <w:tab w:val="left" w:pos="456"/>
        </w:tabs>
        <w:spacing w:before="0" w:after="0" w:line="216" w:lineRule="exact"/>
        <w:rPr>
          <w:rStyle w:val="32"/>
          <w:sz w:val="24"/>
          <w:szCs w:val="24"/>
        </w:rPr>
      </w:pPr>
      <w:r w:rsidRPr="008075FE">
        <w:rPr>
          <w:b/>
          <w:bCs/>
          <w:sz w:val="24"/>
          <w:szCs w:val="24"/>
        </w:rPr>
        <w:t>Тема 8.</w:t>
      </w:r>
      <w:r w:rsidRPr="008075FE">
        <w:rPr>
          <w:rStyle w:val="32"/>
          <w:sz w:val="24"/>
          <w:szCs w:val="24"/>
        </w:rPr>
        <w:t>Социокультурная среда как системный технологический элемент разработки</w:t>
      </w:r>
    </w:p>
    <w:p w:rsidR="003903BD" w:rsidRPr="008075FE" w:rsidRDefault="003903BD" w:rsidP="008075FE">
      <w:pPr>
        <w:pStyle w:val="a8"/>
        <w:shd w:val="clear" w:color="auto" w:fill="FFFFFF"/>
        <w:ind w:left="0"/>
        <w:jc w:val="both"/>
      </w:pPr>
      <w:r w:rsidRPr="008075FE">
        <w:rPr>
          <w:rStyle w:val="32"/>
          <w:sz w:val="24"/>
          <w:szCs w:val="24"/>
        </w:rPr>
        <w:t>социокультурных проектов и программ</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0"/>
          <w:numId w:val="36"/>
        </w:numPr>
        <w:tabs>
          <w:tab w:val="left" w:pos="284"/>
        </w:tabs>
        <w:spacing w:after="0" w:line="240" w:lineRule="auto"/>
        <w:ind w:left="0" w:firstLine="0"/>
        <w:jc w:val="both"/>
        <w:rPr>
          <w:sz w:val="24"/>
          <w:szCs w:val="24"/>
        </w:rPr>
      </w:pPr>
      <w:r w:rsidRPr="008075FE">
        <w:rPr>
          <w:rStyle w:val="21"/>
          <w:sz w:val="24"/>
          <w:szCs w:val="24"/>
        </w:rPr>
        <w:t>Элементы социального проблемно-ситуационного</w:t>
      </w:r>
      <w:r w:rsidR="006874CD">
        <w:rPr>
          <w:rStyle w:val="21"/>
          <w:sz w:val="24"/>
          <w:szCs w:val="24"/>
        </w:rPr>
        <w:t xml:space="preserve"> </w:t>
      </w:r>
      <w:r w:rsidRPr="008075FE">
        <w:rPr>
          <w:rStyle w:val="21"/>
          <w:sz w:val="24"/>
          <w:szCs w:val="24"/>
        </w:rPr>
        <w:t>проектирования.</w:t>
      </w:r>
    </w:p>
    <w:p w:rsidR="003903BD" w:rsidRPr="008075FE" w:rsidRDefault="003903BD" w:rsidP="008075FE">
      <w:pPr>
        <w:pStyle w:val="210"/>
        <w:numPr>
          <w:ilvl w:val="0"/>
          <w:numId w:val="36"/>
        </w:numPr>
        <w:tabs>
          <w:tab w:val="left" w:pos="284"/>
        </w:tabs>
        <w:spacing w:after="0" w:line="240" w:lineRule="auto"/>
        <w:ind w:left="0" w:firstLine="0"/>
        <w:jc w:val="both"/>
        <w:rPr>
          <w:sz w:val="24"/>
          <w:szCs w:val="24"/>
        </w:rPr>
      </w:pPr>
      <w:r w:rsidRPr="008075FE">
        <w:rPr>
          <w:rStyle w:val="21"/>
          <w:sz w:val="24"/>
          <w:szCs w:val="24"/>
        </w:rPr>
        <w:t>Важнейшие категории социально-культурной сре</w:t>
      </w:r>
      <w:r w:rsidRPr="008075FE">
        <w:rPr>
          <w:rStyle w:val="21"/>
          <w:sz w:val="24"/>
          <w:szCs w:val="24"/>
        </w:rPr>
        <w:softHyphen/>
        <w:t>ды.</w:t>
      </w:r>
    </w:p>
    <w:p w:rsidR="003903BD" w:rsidRPr="008075FE" w:rsidRDefault="003903BD" w:rsidP="008075FE">
      <w:pPr>
        <w:pStyle w:val="210"/>
        <w:numPr>
          <w:ilvl w:val="0"/>
          <w:numId w:val="36"/>
        </w:numPr>
        <w:tabs>
          <w:tab w:val="left" w:pos="284"/>
        </w:tabs>
        <w:spacing w:after="0" w:line="240" w:lineRule="auto"/>
        <w:ind w:left="0" w:firstLine="0"/>
        <w:jc w:val="both"/>
        <w:rPr>
          <w:sz w:val="24"/>
          <w:szCs w:val="24"/>
        </w:rPr>
      </w:pPr>
      <w:r w:rsidRPr="008075FE">
        <w:rPr>
          <w:rStyle w:val="21"/>
          <w:sz w:val="24"/>
          <w:szCs w:val="24"/>
        </w:rPr>
        <w:t>Показателями социально-культурной среды</w:t>
      </w:r>
      <w:r w:rsidR="006874CD">
        <w:rPr>
          <w:rStyle w:val="21"/>
          <w:sz w:val="24"/>
          <w:szCs w:val="24"/>
        </w:rPr>
        <w:t xml:space="preserve"> </w:t>
      </w:r>
      <w:r w:rsidRPr="008075FE">
        <w:rPr>
          <w:rStyle w:val="21"/>
          <w:sz w:val="24"/>
          <w:szCs w:val="24"/>
        </w:rPr>
        <w:t>необходимые для ру</w:t>
      </w:r>
      <w:r w:rsidRPr="008075FE">
        <w:rPr>
          <w:rStyle w:val="21"/>
          <w:sz w:val="24"/>
          <w:szCs w:val="24"/>
        </w:rPr>
        <w:softHyphen/>
        <w:t>ководства менеджеру при разработке проекта?</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Составьте схему механизма восприятия в технологическом процессе. </w:t>
      </w:r>
    </w:p>
    <w:p w:rsidR="003903BD" w:rsidRPr="008075FE" w:rsidRDefault="003903BD" w:rsidP="008075FE">
      <w:pPr>
        <w:pStyle w:val="a8"/>
        <w:shd w:val="clear" w:color="auto" w:fill="FFFFFF"/>
        <w:ind w:left="0"/>
        <w:jc w:val="both"/>
        <w:rPr>
          <w:b/>
          <w:bCs/>
        </w:rPr>
      </w:pPr>
      <w:r w:rsidRPr="008075FE">
        <w:rPr>
          <w:rStyle w:val="21"/>
          <w:sz w:val="24"/>
          <w:szCs w:val="24"/>
        </w:rPr>
        <w:t>- Защита примеров конкретных проектов, учитывающих важней</w:t>
      </w:r>
      <w:r w:rsidRPr="008075FE">
        <w:rPr>
          <w:rStyle w:val="21"/>
          <w:sz w:val="24"/>
          <w:szCs w:val="24"/>
        </w:rPr>
        <w:softHyphen/>
        <w:t>шие показатели социально-культурной среды поселка, района, города. Ре</w:t>
      </w:r>
      <w:r w:rsidRPr="008075FE">
        <w:rPr>
          <w:rStyle w:val="21"/>
          <w:sz w:val="24"/>
          <w:szCs w:val="24"/>
        </w:rPr>
        <w:softHyphen/>
        <w:t>гиона.</w:t>
      </w:r>
    </w:p>
    <w:p w:rsidR="003903BD" w:rsidRPr="008075FE" w:rsidRDefault="003903BD" w:rsidP="008075FE">
      <w:pPr>
        <w:pStyle w:val="a8"/>
        <w:shd w:val="clear" w:color="auto" w:fill="FFFFFF"/>
        <w:ind w:left="0"/>
        <w:jc w:val="both"/>
      </w:pPr>
    </w:p>
    <w:p w:rsidR="003903BD" w:rsidRPr="008075FE" w:rsidRDefault="003903BD" w:rsidP="008075FE">
      <w:pPr>
        <w:pStyle w:val="a8"/>
        <w:shd w:val="clear" w:color="auto" w:fill="FFFFFF"/>
        <w:ind w:left="0"/>
        <w:jc w:val="both"/>
      </w:pPr>
      <w:r w:rsidRPr="008075FE">
        <w:rPr>
          <w:b/>
          <w:bCs/>
        </w:rPr>
        <w:t>Тема 9.</w:t>
      </w:r>
      <w:r w:rsidRPr="008075FE">
        <w:t xml:space="preserve"> Типология технологий социокультурной деятельности</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a8"/>
        <w:widowControl/>
        <w:numPr>
          <w:ilvl w:val="0"/>
          <w:numId w:val="14"/>
        </w:numPr>
        <w:shd w:val="clear" w:color="auto" w:fill="FFFFFF"/>
        <w:tabs>
          <w:tab w:val="left" w:pos="284"/>
        </w:tabs>
        <w:autoSpaceDE/>
        <w:autoSpaceDN/>
        <w:adjustRightInd/>
        <w:ind w:left="0" w:firstLine="0"/>
      </w:pPr>
      <w:r w:rsidRPr="008075FE">
        <w:t xml:space="preserve">Традиционные, элитарные, массовые технологии. </w:t>
      </w:r>
    </w:p>
    <w:p w:rsidR="003903BD" w:rsidRPr="008075FE" w:rsidRDefault="003903BD" w:rsidP="008075FE">
      <w:pPr>
        <w:pStyle w:val="a8"/>
        <w:widowControl/>
        <w:numPr>
          <w:ilvl w:val="0"/>
          <w:numId w:val="14"/>
        </w:numPr>
        <w:shd w:val="clear" w:color="auto" w:fill="FFFFFF"/>
        <w:tabs>
          <w:tab w:val="left" w:pos="284"/>
        </w:tabs>
        <w:autoSpaceDE/>
        <w:autoSpaceDN/>
        <w:adjustRightInd/>
        <w:ind w:left="0" w:firstLine="0"/>
      </w:pPr>
      <w:r w:rsidRPr="008075FE">
        <w:t xml:space="preserve">Нормативные, институциональные технологии. </w:t>
      </w:r>
    </w:p>
    <w:p w:rsidR="003903BD" w:rsidRPr="008075FE" w:rsidRDefault="003903BD" w:rsidP="008075FE">
      <w:pPr>
        <w:pStyle w:val="a8"/>
        <w:widowControl/>
        <w:numPr>
          <w:ilvl w:val="0"/>
          <w:numId w:val="14"/>
        </w:numPr>
        <w:shd w:val="clear" w:color="auto" w:fill="FFFFFF"/>
        <w:tabs>
          <w:tab w:val="left" w:pos="284"/>
        </w:tabs>
        <w:autoSpaceDE/>
        <w:autoSpaceDN/>
        <w:adjustRightInd/>
        <w:ind w:left="0" w:firstLine="0"/>
      </w:pPr>
      <w:r w:rsidRPr="008075FE">
        <w:t xml:space="preserve">Федеральные, региональные, местные технологии. </w:t>
      </w:r>
    </w:p>
    <w:p w:rsidR="003903BD" w:rsidRPr="008075FE" w:rsidRDefault="003903BD" w:rsidP="008075FE">
      <w:pPr>
        <w:pStyle w:val="a8"/>
        <w:widowControl/>
        <w:numPr>
          <w:ilvl w:val="0"/>
          <w:numId w:val="14"/>
        </w:numPr>
        <w:shd w:val="clear" w:color="auto" w:fill="FFFFFF"/>
        <w:tabs>
          <w:tab w:val="left" w:pos="284"/>
        </w:tabs>
        <w:autoSpaceDE/>
        <w:autoSpaceDN/>
        <w:adjustRightInd/>
        <w:ind w:left="0" w:firstLine="0"/>
      </w:pPr>
      <w:r w:rsidRPr="008075FE">
        <w:t xml:space="preserve">Основные типы технологий: отраслевые, прикладные, дифференцированные. </w:t>
      </w:r>
    </w:p>
    <w:p w:rsidR="003903BD" w:rsidRPr="008075FE" w:rsidRDefault="003903BD" w:rsidP="008075FE">
      <w:pPr>
        <w:pStyle w:val="a8"/>
        <w:widowControl/>
        <w:numPr>
          <w:ilvl w:val="0"/>
          <w:numId w:val="14"/>
        </w:numPr>
        <w:shd w:val="clear" w:color="auto" w:fill="FFFFFF"/>
        <w:tabs>
          <w:tab w:val="left" w:pos="284"/>
        </w:tabs>
        <w:autoSpaceDE/>
        <w:autoSpaceDN/>
        <w:adjustRightInd/>
        <w:ind w:left="0" w:firstLine="0"/>
        <w:jc w:val="both"/>
      </w:pPr>
      <w:r w:rsidRPr="008075FE">
        <w:rPr>
          <w:lang w:eastAsia="en-US"/>
        </w:rPr>
        <w:t>Значение массовых форм в деятельности, культурно-досуговых учреждений.</w:t>
      </w:r>
    </w:p>
    <w:p w:rsidR="003903BD" w:rsidRPr="008075FE" w:rsidRDefault="003903BD" w:rsidP="008075FE">
      <w:pPr>
        <w:pStyle w:val="a8"/>
        <w:numPr>
          <w:ilvl w:val="0"/>
          <w:numId w:val="14"/>
        </w:numPr>
        <w:shd w:val="clear" w:color="auto" w:fill="FFFFFF"/>
        <w:tabs>
          <w:tab w:val="left" w:pos="284"/>
        </w:tabs>
        <w:autoSpaceDE/>
        <w:autoSpaceDN/>
        <w:adjustRightInd/>
        <w:ind w:left="0" w:firstLine="0"/>
        <w:jc w:val="both"/>
        <w:rPr>
          <w:lang w:eastAsia="en-US"/>
        </w:rPr>
      </w:pPr>
      <w:r w:rsidRPr="008075FE">
        <w:rPr>
          <w:lang w:eastAsia="en-US"/>
        </w:rPr>
        <w:t>Технология подготовки массовых форм культурно-досуговой деятельности.</w:t>
      </w:r>
    </w:p>
    <w:p w:rsidR="003903BD" w:rsidRPr="008075FE" w:rsidRDefault="003903BD" w:rsidP="008075FE">
      <w:pPr>
        <w:pStyle w:val="a8"/>
        <w:widowControl/>
        <w:numPr>
          <w:ilvl w:val="0"/>
          <w:numId w:val="14"/>
        </w:numPr>
        <w:shd w:val="clear" w:color="auto" w:fill="FFFFFF"/>
        <w:tabs>
          <w:tab w:val="left" w:pos="284"/>
        </w:tabs>
        <w:autoSpaceDE/>
        <w:autoSpaceDN/>
        <w:adjustRightInd/>
        <w:ind w:left="0" w:firstLine="0"/>
        <w:jc w:val="both"/>
      </w:pPr>
      <w:r w:rsidRPr="008075FE">
        <w:rPr>
          <w:lang w:eastAsia="en-US"/>
        </w:rPr>
        <w:t>Технология подготовки крупномасштабных форм культурно – досуговой</w:t>
      </w:r>
      <w:r w:rsidR="006874CD">
        <w:rPr>
          <w:lang w:eastAsia="en-US"/>
        </w:rPr>
        <w:t xml:space="preserve"> </w:t>
      </w:r>
      <w:r w:rsidRPr="008075FE">
        <w:rPr>
          <w:lang w:eastAsia="en-US"/>
        </w:rPr>
        <w:t>деятельности.</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jc w:val="both"/>
      </w:pPr>
      <w:r w:rsidRPr="008075FE">
        <w:t>- Доклады на тему: «Основные виды деятельности учреждений социально-культурной» (защита презентаций)</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Подготовка рабочего плана вечера в клубной гостиной. </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перечня массовых форм культурно-досуговой деятельности. </w:t>
      </w:r>
    </w:p>
    <w:p w:rsidR="003903BD" w:rsidRPr="008075FE" w:rsidRDefault="003903BD" w:rsidP="008075FE">
      <w:pPr>
        <w:shd w:val="clear" w:color="auto" w:fill="FFFFFF"/>
        <w:jc w:val="both"/>
        <w:rPr>
          <w:b/>
          <w:bCs/>
        </w:rPr>
      </w:pPr>
      <w:r w:rsidRPr="008075FE">
        <w:rPr>
          <w:lang w:eastAsia="en-US"/>
        </w:rPr>
        <w:t>- Составление перечня групповых форм культурно-досуговой деятельности.</w:t>
      </w:r>
    </w:p>
    <w:p w:rsidR="003903BD" w:rsidRPr="008075FE" w:rsidRDefault="003903BD" w:rsidP="008075FE">
      <w:pPr>
        <w:pStyle w:val="a8"/>
        <w:shd w:val="clear" w:color="auto" w:fill="FFFFFF"/>
        <w:ind w:left="0"/>
        <w:jc w:val="both"/>
        <w:rPr>
          <w:b/>
          <w:bCs/>
        </w:rPr>
      </w:pPr>
    </w:p>
    <w:p w:rsidR="003903BD" w:rsidRPr="008075FE" w:rsidRDefault="003903BD" w:rsidP="008075FE">
      <w:pPr>
        <w:pStyle w:val="33"/>
        <w:tabs>
          <w:tab w:val="left" w:pos="474"/>
        </w:tabs>
        <w:spacing w:before="0" w:after="0" w:line="240" w:lineRule="auto"/>
        <w:rPr>
          <w:rStyle w:val="32"/>
          <w:sz w:val="24"/>
          <w:szCs w:val="24"/>
          <w:shd w:val="clear" w:color="auto" w:fill="auto"/>
        </w:rPr>
      </w:pPr>
      <w:r w:rsidRPr="008075FE">
        <w:rPr>
          <w:b/>
          <w:bCs/>
          <w:sz w:val="24"/>
          <w:szCs w:val="24"/>
        </w:rPr>
        <w:t>Тема 10.</w:t>
      </w:r>
      <w:r w:rsidRPr="008075FE">
        <w:rPr>
          <w:rStyle w:val="32"/>
          <w:sz w:val="24"/>
          <w:szCs w:val="24"/>
        </w:rPr>
        <w:t xml:space="preserve">Диагностика и методы исследования </w:t>
      </w:r>
      <w:hyperlink w:anchor="bookmark11" w:tooltip="Current Document" w:history="1">
        <w:r w:rsidRPr="008075FE">
          <w:rPr>
            <w:rStyle w:val="32"/>
            <w:sz w:val="24"/>
            <w:szCs w:val="24"/>
          </w:rPr>
          <w:t>в социально-культурных технологиях</w:t>
        </w:r>
      </w:hyperlink>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4"/>
        <w:numPr>
          <w:ilvl w:val="0"/>
          <w:numId w:val="37"/>
        </w:numPr>
        <w:tabs>
          <w:tab w:val="clear" w:pos="720"/>
          <w:tab w:val="left" w:pos="284"/>
        </w:tabs>
        <w:spacing w:line="240" w:lineRule="auto"/>
        <w:ind w:left="0" w:firstLine="0"/>
        <w:rPr>
          <w:sz w:val="24"/>
          <w:szCs w:val="24"/>
        </w:rPr>
      </w:pPr>
      <w:r w:rsidRPr="008075FE">
        <w:rPr>
          <w:rStyle w:val="23"/>
          <w:sz w:val="24"/>
          <w:szCs w:val="24"/>
        </w:rPr>
        <w:t xml:space="preserve"> Объекты в социально-культурных исследованиях.</w:t>
      </w:r>
    </w:p>
    <w:p w:rsidR="003903BD" w:rsidRPr="008075FE" w:rsidRDefault="003903BD" w:rsidP="008075FE">
      <w:pPr>
        <w:pStyle w:val="24"/>
        <w:numPr>
          <w:ilvl w:val="0"/>
          <w:numId w:val="37"/>
        </w:numPr>
        <w:tabs>
          <w:tab w:val="clear" w:pos="720"/>
          <w:tab w:val="num" w:pos="360"/>
          <w:tab w:val="left" w:pos="457"/>
        </w:tabs>
        <w:spacing w:line="240" w:lineRule="auto"/>
        <w:ind w:left="0" w:firstLine="37"/>
        <w:rPr>
          <w:sz w:val="24"/>
          <w:szCs w:val="24"/>
        </w:rPr>
      </w:pPr>
      <w:r w:rsidRPr="008075FE">
        <w:rPr>
          <w:rStyle w:val="23"/>
          <w:sz w:val="24"/>
          <w:szCs w:val="24"/>
        </w:rPr>
        <w:t>Методы, используемые при проведении социально-культурных исследований.</w:t>
      </w:r>
    </w:p>
    <w:p w:rsidR="003903BD" w:rsidRPr="008075FE" w:rsidRDefault="003903BD" w:rsidP="008075FE">
      <w:pPr>
        <w:pStyle w:val="210"/>
        <w:numPr>
          <w:ilvl w:val="0"/>
          <w:numId w:val="37"/>
        </w:numPr>
        <w:tabs>
          <w:tab w:val="clear" w:pos="720"/>
          <w:tab w:val="num" w:pos="360"/>
          <w:tab w:val="left" w:pos="504"/>
        </w:tabs>
        <w:spacing w:after="0" w:line="240" w:lineRule="auto"/>
        <w:ind w:left="0" w:firstLine="37"/>
        <w:jc w:val="both"/>
        <w:rPr>
          <w:rStyle w:val="21"/>
          <w:sz w:val="24"/>
          <w:szCs w:val="24"/>
        </w:rPr>
      </w:pPr>
      <w:r w:rsidRPr="008075FE">
        <w:rPr>
          <w:rStyle w:val="23"/>
          <w:sz w:val="24"/>
          <w:szCs w:val="24"/>
        </w:rPr>
        <w:t>Преимущества и недостатки вторичной и первичной</w:t>
      </w:r>
      <w:r w:rsidR="006874CD">
        <w:rPr>
          <w:rStyle w:val="23"/>
          <w:sz w:val="24"/>
          <w:szCs w:val="24"/>
        </w:rPr>
        <w:t xml:space="preserve"> </w:t>
      </w:r>
      <w:r w:rsidRPr="008075FE">
        <w:rPr>
          <w:rStyle w:val="23"/>
          <w:sz w:val="24"/>
          <w:szCs w:val="24"/>
        </w:rPr>
        <w:t>информа</w:t>
      </w:r>
      <w:r w:rsidRPr="008075FE">
        <w:rPr>
          <w:rStyle w:val="23"/>
          <w:sz w:val="24"/>
          <w:szCs w:val="24"/>
        </w:rPr>
        <w:softHyphen/>
        <w:t>ции.</w:t>
      </w:r>
    </w:p>
    <w:p w:rsidR="003903BD" w:rsidRPr="008075FE" w:rsidRDefault="003903BD" w:rsidP="008075FE">
      <w:pPr>
        <w:pStyle w:val="210"/>
        <w:numPr>
          <w:ilvl w:val="0"/>
          <w:numId w:val="37"/>
        </w:numPr>
        <w:tabs>
          <w:tab w:val="clear" w:pos="720"/>
          <w:tab w:val="num" w:pos="360"/>
          <w:tab w:val="left" w:pos="504"/>
        </w:tabs>
        <w:spacing w:after="0" w:line="240" w:lineRule="auto"/>
        <w:ind w:left="0" w:firstLine="37"/>
        <w:jc w:val="both"/>
        <w:rPr>
          <w:sz w:val="24"/>
          <w:szCs w:val="24"/>
        </w:rPr>
      </w:pPr>
      <w:r w:rsidRPr="008075FE">
        <w:rPr>
          <w:rStyle w:val="21"/>
          <w:sz w:val="24"/>
          <w:szCs w:val="24"/>
        </w:rPr>
        <w:t xml:space="preserve">Комплексное диагностическое исследование. </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pStyle w:val="210"/>
        <w:tabs>
          <w:tab w:val="left" w:pos="504"/>
        </w:tabs>
        <w:spacing w:after="0" w:line="240" w:lineRule="auto"/>
        <w:jc w:val="both"/>
        <w:rPr>
          <w:sz w:val="24"/>
          <w:szCs w:val="24"/>
        </w:rPr>
      </w:pPr>
      <w:r w:rsidRPr="008075FE">
        <w:rPr>
          <w:sz w:val="24"/>
          <w:szCs w:val="24"/>
        </w:rPr>
        <w:t>- Составление схемы или технологической карты основных элементов организации и</w:t>
      </w:r>
    </w:p>
    <w:p w:rsidR="003903BD" w:rsidRPr="008075FE" w:rsidRDefault="003903BD" w:rsidP="008075FE">
      <w:pPr>
        <w:pStyle w:val="210"/>
        <w:tabs>
          <w:tab w:val="left" w:pos="504"/>
        </w:tabs>
        <w:spacing w:after="0" w:line="240" w:lineRule="auto"/>
        <w:jc w:val="both"/>
        <w:rPr>
          <w:sz w:val="24"/>
          <w:szCs w:val="24"/>
        </w:rPr>
      </w:pPr>
      <w:r w:rsidRPr="008075FE">
        <w:rPr>
          <w:sz w:val="24"/>
          <w:szCs w:val="24"/>
        </w:rPr>
        <w:t>методики культурно-досуговой деятельности.</w:t>
      </w:r>
    </w:p>
    <w:p w:rsidR="003903BD" w:rsidRPr="008075FE" w:rsidRDefault="003903BD" w:rsidP="008075FE">
      <w:pPr>
        <w:pStyle w:val="210"/>
        <w:tabs>
          <w:tab w:val="left" w:pos="504"/>
        </w:tabs>
        <w:spacing w:after="0" w:line="240" w:lineRule="auto"/>
        <w:jc w:val="both"/>
        <w:rPr>
          <w:rStyle w:val="21"/>
          <w:sz w:val="24"/>
          <w:szCs w:val="24"/>
        </w:rPr>
      </w:pPr>
      <w:r w:rsidRPr="008075FE">
        <w:rPr>
          <w:rStyle w:val="21"/>
          <w:sz w:val="24"/>
          <w:szCs w:val="24"/>
        </w:rPr>
        <w:t>-Составление характеристики комплексного диагностического исследования и его</w:t>
      </w:r>
    </w:p>
    <w:p w:rsidR="003903BD" w:rsidRPr="008075FE" w:rsidRDefault="003903BD" w:rsidP="008075FE">
      <w:pPr>
        <w:pStyle w:val="210"/>
        <w:tabs>
          <w:tab w:val="left" w:pos="504"/>
        </w:tabs>
        <w:spacing w:after="0" w:line="240" w:lineRule="auto"/>
        <w:jc w:val="both"/>
        <w:rPr>
          <w:sz w:val="24"/>
          <w:szCs w:val="24"/>
        </w:rPr>
      </w:pPr>
      <w:r w:rsidRPr="008075FE">
        <w:rPr>
          <w:rStyle w:val="21"/>
          <w:sz w:val="24"/>
          <w:szCs w:val="24"/>
        </w:rPr>
        <w:t>составляющих этапов проведения.</w:t>
      </w:r>
    </w:p>
    <w:p w:rsidR="003903BD" w:rsidRPr="008075FE" w:rsidRDefault="003903BD" w:rsidP="008075FE">
      <w:pPr>
        <w:pStyle w:val="210"/>
        <w:tabs>
          <w:tab w:val="left" w:pos="500"/>
        </w:tabs>
        <w:spacing w:after="0" w:line="240" w:lineRule="auto"/>
        <w:jc w:val="both"/>
        <w:rPr>
          <w:rStyle w:val="21"/>
          <w:sz w:val="24"/>
          <w:szCs w:val="24"/>
        </w:rPr>
      </w:pPr>
      <w:r w:rsidRPr="008075FE">
        <w:rPr>
          <w:rStyle w:val="21"/>
          <w:sz w:val="24"/>
          <w:szCs w:val="24"/>
        </w:rPr>
        <w:t>- Объяснение последовательности действий (что необходимо изучать), чтобы сделать</w:t>
      </w:r>
    </w:p>
    <w:p w:rsidR="003903BD" w:rsidRPr="008075FE" w:rsidRDefault="003903BD" w:rsidP="008075FE">
      <w:pPr>
        <w:pStyle w:val="210"/>
        <w:tabs>
          <w:tab w:val="left" w:pos="500"/>
        </w:tabs>
        <w:spacing w:after="0" w:line="240" w:lineRule="auto"/>
        <w:jc w:val="both"/>
        <w:rPr>
          <w:sz w:val="24"/>
          <w:szCs w:val="24"/>
          <w:shd w:val="clear" w:color="auto" w:fill="FFFFFF"/>
        </w:rPr>
      </w:pPr>
      <w:r w:rsidRPr="008075FE">
        <w:rPr>
          <w:rStyle w:val="21"/>
          <w:sz w:val="24"/>
          <w:szCs w:val="24"/>
        </w:rPr>
        <w:t>результативной деятель</w:t>
      </w:r>
      <w:r w:rsidRPr="008075FE">
        <w:rPr>
          <w:rStyle w:val="21"/>
          <w:sz w:val="24"/>
          <w:szCs w:val="24"/>
        </w:rPr>
        <w:softHyphen/>
        <w:t>ность социально-культурного учреждения в работе с населением.</w:t>
      </w:r>
    </w:p>
    <w:p w:rsidR="003903BD" w:rsidRPr="008075FE" w:rsidRDefault="003903BD" w:rsidP="008075FE">
      <w:pPr>
        <w:pStyle w:val="210"/>
        <w:tabs>
          <w:tab w:val="left" w:pos="504"/>
        </w:tabs>
        <w:spacing w:after="0" w:line="240" w:lineRule="auto"/>
        <w:jc w:val="both"/>
        <w:rPr>
          <w:sz w:val="24"/>
          <w:szCs w:val="24"/>
        </w:rPr>
      </w:pPr>
      <w:r w:rsidRPr="008075FE">
        <w:rPr>
          <w:sz w:val="24"/>
          <w:szCs w:val="24"/>
        </w:rPr>
        <w:t>Составление таблицы причин влияющих на результаты научных исследований в</w:t>
      </w:r>
    </w:p>
    <w:p w:rsidR="003903BD" w:rsidRPr="008075FE" w:rsidRDefault="003903BD" w:rsidP="008075FE">
      <w:pPr>
        <w:pStyle w:val="210"/>
        <w:tabs>
          <w:tab w:val="left" w:pos="504"/>
        </w:tabs>
        <w:spacing w:after="0" w:line="240" w:lineRule="auto"/>
        <w:jc w:val="both"/>
        <w:rPr>
          <w:sz w:val="24"/>
          <w:szCs w:val="24"/>
        </w:rPr>
      </w:pPr>
      <w:r w:rsidRPr="008075FE">
        <w:rPr>
          <w:sz w:val="24"/>
          <w:szCs w:val="24"/>
        </w:rPr>
        <w:t>организации и методике культурно-досуговой деятельности</w:t>
      </w:r>
    </w:p>
    <w:p w:rsidR="003903BD" w:rsidRPr="008075FE" w:rsidRDefault="003903BD" w:rsidP="008075FE">
      <w:pPr>
        <w:shd w:val="clear" w:color="auto" w:fill="FFFFFF"/>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11.</w:t>
      </w:r>
      <w:hyperlink w:anchor="bookmark12" w:tooltip="Current Document" w:history="1">
        <w:r w:rsidRPr="008075FE">
          <w:rPr>
            <w:rStyle w:val="32"/>
            <w:sz w:val="24"/>
            <w:szCs w:val="24"/>
          </w:rPr>
          <w:t>Технологии социально-культурной экспертизы</w:t>
        </w:r>
      </w:hyperlink>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0"/>
          <w:numId w:val="38"/>
        </w:numPr>
        <w:tabs>
          <w:tab w:val="left" w:pos="178"/>
          <w:tab w:val="left" w:pos="284"/>
        </w:tabs>
        <w:spacing w:after="0" w:line="240" w:lineRule="auto"/>
        <w:ind w:left="0" w:firstLine="0"/>
        <w:jc w:val="both"/>
        <w:rPr>
          <w:sz w:val="24"/>
          <w:szCs w:val="24"/>
        </w:rPr>
      </w:pPr>
      <w:r w:rsidRPr="008075FE">
        <w:rPr>
          <w:rStyle w:val="21"/>
          <w:sz w:val="24"/>
          <w:szCs w:val="24"/>
        </w:rPr>
        <w:t>Социально-культурная экспертиза, её отличие от</w:t>
      </w:r>
      <w:r w:rsidR="006874CD">
        <w:rPr>
          <w:rStyle w:val="21"/>
          <w:sz w:val="24"/>
          <w:szCs w:val="24"/>
        </w:rPr>
        <w:t xml:space="preserve"> </w:t>
      </w:r>
      <w:r w:rsidRPr="008075FE">
        <w:rPr>
          <w:rStyle w:val="21"/>
          <w:sz w:val="24"/>
          <w:szCs w:val="24"/>
        </w:rPr>
        <w:t>других видов экспертиз.</w:t>
      </w:r>
    </w:p>
    <w:p w:rsidR="003903BD" w:rsidRPr="008075FE" w:rsidRDefault="003903BD" w:rsidP="008075FE">
      <w:pPr>
        <w:pStyle w:val="210"/>
        <w:numPr>
          <w:ilvl w:val="0"/>
          <w:numId w:val="38"/>
        </w:numPr>
        <w:tabs>
          <w:tab w:val="left" w:pos="178"/>
          <w:tab w:val="left" w:pos="284"/>
        </w:tabs>
        <w:spacing w:after="0" w:line="240" w:lineRule="auto"/>
        <w:ind w:left="0" w:firstLine="0"/>
        <w:jc w:val="both"/>
        <w:rPr>
          <w:rStyle w:val="21"/>
          <w:sz w:val="24"/>
          <w:szCs w:val="24"/>
          <w:shd w:val="clear" w:color="auto" w:fill="auto"/>
        </w:rPr>
      </w:pPr>
      <w:r w:rsidRPr="008075FE">
        <w:rPr>
          <w:rStyle w:val="21"/>
          <w:sz w:val="24"/>
          <w:szCs w:val="24"/>
        </w:rPr>
        <w:t>Кто может входить в группу социально-культурных экспертов?</w:t>
      </w:r>
    </w:p>
    <w:p w:rsidR="003903BD" w:rsidRPr="008075FE" w:rsidRDefault="003903BD" w:rsidP="008075FE">
      <w:pPr>
        <w:pStyle w:val="210"/>
        <w:numPr>
          <w:ilvl w:val="0"/>
          <w:numId w:val="38"/>
        </w:numPr>
        <w:tabs>
          <w:tab w:val="left" w:pos="178"/>
          <w:tab w:val="left" w:pos="284"/>
        </w:tabs>
        <w:spacing w:after="0" w:line="240" w:lineRule="auto"/>
        <w:ind w:left="0" w:firstLine="0"/>
        <w:jc w:val="both"/>
        <w:rPr>
          <w:sz w:val="24"/>
          <w:szCs w:val="24"/>
        </w:rPr>
      </w:pPr>
      <w:r w:rsidRPr="008075FE">
        <w:rPr>
          <w:rStyle w:val="21"/>
          <w:sz w:val="24"/>
          <w:szCs w:val="24"/>
        </w:rPr>
        <w:t>Различные модели социально-культурной эксперти</w:t>
      </w:r>
      <w:r w:rsidRPr="008075FE">
        <w:rPr>
          <w:rStyle w:val="21"/>
          <w:sz w:val="24"/>
          <w:szCs w:val="24"/>
        </w:rPr>
        <w:softHyphen/>
        <w:t>зы, их сходство и отличие.</w:t>
      </w:r>
    </w:p>
    <w:p w:rsidR="003903BD" w:rsidRPr="008075FE" w:rsidRDefault="003903BD" w:rsidP="008075FE">
      <w:pPr>
        <w:pStyle w:val="210"/>
        <w:numPr>
          <w:ilvl w:val="0"/>
          <w:numId w:val="38"/>
        </w:numPr>
        <w:tabs>
          <w:tab w:val="left" w:pos="178"/>
          <w:tab w:val="left" w:pos="284"/>
        </w:tabs>
        <w:spacing w:after="0" w:line="240" w:lineRule="auto"/>
        <w:ind w:left="0" w:firstLine="0"/>
        <w:jc w:val="both"/>
        <w:rPr>
          <w:rStyle w:val="21"/>
          <w:sz w:val="24"/>
          <w:szCs w:val="24"/>
          <w:shd w:val="clear" w:color="auto" w:fill="auto"/>
        </w:rPr>
      </w:pPr>
      <w:r w:rsidRPr="008075FE">
        <w:rPr>
          <w:rStyle w:val="21"/>
          <w:sz w:val="24"/>
          <w:szCs w:val="24"/>
        </w:rPr>
        <w:t>Экспертная оценка и её критерии.</w:t>
      </w:r>
    </w:p>
    <w:p w:rsidR="003903BD" w:rsidRPr="008075FE" w:rsidRDefault="003903BD" w:rsidP="008075FE">
      <w:pPr>
        <w:pStyle w:val="210"/>
        <w:numPr>
          <w:ilvl w:val="0"/>
          <w:numId w:val="38"/>
        </w:numPr>
        <w:tabs>
          <w:tab w:val="left" w:pos="178"/>
          <w:tab w:val="left" w:pos="284"/>
        </w:tabs>
        <w:spacing w:after="0" w:line="240" w:lineRule="auto"/>
        <w:ind w:left="0" w:firstLine="0"/>
        <w:jc w:val="both"/>
        <w:rPr>
          <w:sz w:val="24"/>
          <w:szCs w:val="24"/>
        </w:rPr>
      </w:pPr>
      <w:r w:rsidRPr="008075FE">
        <w:rPr>
          <w:rStyle w:val="21"/>
          <w:sz w:val="24"/>
          <w:szCs w:val="24"/>
        </w:rPr>
        <w:t>Требования интерфейса при оформлении итогового документа экспертизы.</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autoSpaceDE/>
        <w:autoSpaceDN/>
        <w:adjustRightInd/>
        <w:jc w:val="both"/>
        <w:rPr>
          <w:lang w:eastAsia="en-US"/>
        </w:rPr>
      </w:pPr>
      <w:bookmarkStart w:id="51" w:name="_Hlk29125722"/>
      <w:r w:rsidRPr="008075FE">
        <w:rPr>
          <w:lang w:eastAsia="en-US"/>
        </w:rPr>
        <w:t>- Составление схемы учета особенностей аудитории в эффективном восприятии культурно-досуговой программы</w:t>
      </w:r>
    </w:p>
    <w:p w:rsidR="003903BD" w:rsidRPr="008075FE" w:rsidRDefault="003903BD" w:rsidP="008075FE">
      <w:pPr>
        <w:shd w:val="clear" w:color="auto" w:fill="FFFFFF"/>
        <w:autoSpaceDE/>
        <w:autoSpaceDN/>
        <w:adjustRightInd/>
        <w:jc w:val="both"/>
        <w:rPr>
          <w:rStyle w:val="21"/>
          <w:sz w:val="24"/>
          <w:szCs w:val="24"/>
        </w:rPr>
      </w:pPr>
      <w:r w:rsidRPr="008075FE">
        <w:rPr>
          <w:rStyle w:val="21"/>
          <w:sz w:val="24"/>
          <w:szCs w:val="24"/>
        </w:rPr>
        <w:t>- Составление таблицы необходимых критериев для руководства при определе</w:t>
      </w:r>
      <w:r w:rsidRPr="008075FE">
        <w:rPr>
          <w:rStyle w:val="21"/>
          <w:sz w:val="24"/>
          <w:szCs w:val="24"/>
        </w:rPr>
        <w:softHyphen/>
        <w:t>нии</w:t>
      </w:r>
    </w:p>
    <w:p w:rsidR="003903BD" w:rsidRPr="008075FE" w:rsidRDefault="003903BD" w:rsidP="008075FE">
      <w:pPr>
        <w:shd w:val="clear" w:color="auto" w:fill="FFFFFF"/>
        <w:autoSpaceDE/>
        <w:autoSpaceDN/>
        <w:adjustRightInd/>
        <w:jc w:val="both"/>
        <w:rPr>
          <w:lang w:eastAsia="en-US"/>
        </w:rPr>
      </w:pPr>
      <w:r w:rsidRPr="008075FE">
        <w:rPr>
          <w:rStyle w:val="21"/>
          <w:sz w:val="24"/>
          <w:szCs w:val="24"/>
        </w:rPr>
        <w:t>качественных параметров социально-культурных технологий?</w:t>
      </w:r>
      <w:bookmarkEnd w:id="51"/>
    </w:p>
    <w:p w:rsidR="003903BD" w:rsidRPr="008075FE" w:rsidRDefault="003903BD" w:rsidP="008075FE">
      <w:pPr>
        <w:shd w:val="clear" w:color="auto" w:fill="FFFFFF"/>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12.</w:t>
      </w:r>
      <w:r w:rsidR="006874CD">
        <w:rPr>
          <w:b/>
          <w:bCs/>
        </w:rPr>
        <w:t xml:space="preserve"> </w:t>
      </w:r>
      <w:r w:rsidRPr="008075FE">
        <w:rPr>
          <w:rStyle w:val="32"/>
          <w:sz w:val="24"/>
          <w:szCs w:val="24"/>
        </w:rPr>
        <w:t>Технологии социально-культурного прогнозирования</w:t>
      </w:r>
      <w:r w:rsidR="006874CD">
        <w:rPr>
          <w:rStyle w:val="32"/>
          <w:sz w:val="24"/>
          <w:szCs w:val="24"/>
        </w:rPr>
        <w:t xml:space="preserve"> </w:t>
      </w:r>
      <w:r w:rsidRPr="008075FE">
        <w:rPr>
          <w:rStyle w:val="32"/>
          <w:sz w:val="24"/>
          <w:szCs w:val="24"/>
        </w:rPr>
        <w:t>и моделирования</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0"/>
          <w:numId w:val="39"/>
        </w:numPr>
        <w:tabs>
          <w:tab w:val="left" w:pos="284"/>
        </w:tabs>
        <w:spacing w:after="0" w:line="240" w:lineRule="auto"/>
        <w:jc w:val="both"/>
        <w:rPr>
          <w:sz w:val="24"/>
          <w:szCs w:val="24"/>
        </w:rPr>
      </w:pPr>
      <w:r w:rsidRPr="008075FE">
        <w:rPr>
          <w:rStyle w:val="21"/>
          <w:sz w:val="24"/>
          <w:szCs w:val="24"/>
        </w:rPr>
        <w:t>Технологии социально культурного прогно</w:t>
      </w:r>
      <w:r w:rsidRPr="008075FE">
        <w:rPr>
          <w:rStyle w:val="21"/>
          <w:sz w:val="24"/>
          <w:szCs w:val="24"/>
        </w:rPr>
        <w:softHyphen/>
        <w:t>зирования и их содержание.</w:t>
      </w:r>
    </w:p>
    <w:p w:rsidR="003903BD" w:rsidRPr="008075FE" w:rsidRDefault="003903BD" w:rsidP="008075FE">
      <w:pPr>
        <w:pStyle w:val="210"/>
        <w:numPr>
          <w:ilvl w:val="0"/>
          <w:numId w:val="39"/>
        </w:numPr>
        <w:tabs>
          <w:tab w:val="left" w:pos="284"/>
        </w:tabs>
        <w:spacing w:after="0" w:line="240" w:lineRule="auto"/>
        <w:jc w:val="both"/>
        <w:rPr>
          <w:sz w:val="24"/>
          <w:szCs w:val="24"/>
        </w:rPr>
      </w:pPr>
      <w:r w:rsidRPr="008075FE">
        <w:rPr>
          <w:rStyle w:val="21"/>
          <w:sz w:val="24"/>
          <w:szCs w:val="24"/>
        </w:rPr>
        <w:t>Этапы социально-культурного прогнозирования.</w:t>
      </w:r>
    </w:p>
    <w:p w:rsidR="003903BD" w:rsidRPr="008075FE" w:rsidRDefault="003903BD" w:rsidP="008075FE">
      <w:pPr>
        <w:pStyle w:val="210"/>
        <w:numPr>
          <w:ilvl w:val="0"/>
          <w:numId w:val="39"/>
        </w:numPr>
        <w:tabs>
          <w:tab w:val="left" w:pos="284"/>
        </w:tabs>
        <w:spacing w:after="0" w:line="240" w:lineRule="auto"/>
        <w:jc w:val="both"/>
        <w:rPr>
          <w:sz w:val="24"/>
          <w:szCs w:val="24"/>
        </w:rPr>
      </w:pPr>
      <w:r w:rsidRPr="008075FE">
        <w:rPr>
          <w:rStyle w:val="21"/>
          <w:sz w:val="24"/>
          <w:szCs w:val="24"/>
        </w:rPr>
        <w:t>Модели, применяемые в социально-культурных технологиях моделирования.</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rPr>
          <w:rStyle w:val="21"/>
          <w:sz w:val="24"/>
          <w:szCs w:val="24"/>
        </w:rPr>
      </w:pPr>
      <w:r w:rsidRPr="008075FE">
        <w:rPr>
          <w:rStyle w:val="21"/>
          <w:sz w:val="24"/>
          <w:szCs w:val="24"/>
        </w:rPr>
        <w:t>-Составление характеристик моделей, применяемых в социально-культурных технологиях моделирования.</w:t>
      </w:r>
    </w:p>
    <w:p w:rsidR="003903BD" w:rsidRPr="008075FE" w:rsidRDefault="003903BD" w:rsidP="008075FE">
      <w:pPr>
        <w:shd w:val="clear" w:color="auto" w:fill="FFFFFF"/>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13.</w:t>
      </w:r>
      <w:r w:rsidR="006874CD">
        <w:t xml:space="preserve"> </w:t>
      </w:r>
      <w:hyperlink w:anchor="bookmark15" w:tooltip="Current Document" w:history="1">
        <w:r w:rsidRPr="008075FE">
          <w:rPr>
            <w:rStyle w:val="32"/>
            <w:sz w:val="24"/>
            <w:szCs w:val="24"/>
          </w:rPr>
          <w:t>Технологии социально-культурного программирования</w:t>
        </w:r>
      </w:hyperlink>
    </w:p>
    <w:p w:rsidR="003903BD" w:rsidRPr="008075FE" w:rsidRDefault="003903BD" w:rsidP="008075FE">
      <w:pPr>
        <w:shd w:val="clear" w:color="auto" w:fill="FFFFFF"/>
        <w:tabs>
          <w:tab w:val="left" w:pos="284"/>
        </w:tabs>
        <w:jc w:val="both"/>
        <w:rPr>
          <w:b/>
          <w:bCs/>
        </w:rPr>
      </w:pPr>
      <w:r w:rsidRPr="008075FE">
        <w:rPr>
          <w:b/>
          <w:bCs/>
        </w:rPr>
        <w:t>Вопросы к практическому занятию:</w:t>
      </w:r>
    </w:p>
    <w:p w:rsidR="003903BD" w:rsidRPr="008075FE" w:rsidRDefault="003903BD" w:rsidP="008075FE">
      <w:pPr>
        <w:pStyle w:val="210"/>
        <w:numPr>
          <w:ilvl w:val="0"/>
          <w:numId w:val="40"/>
        </w:numPr>
        <w:tabs>
          <w:tab w:val="clear" w:pos="720"/>
          <w:tab w:val="left" w:pos="284"/>
          <w:tab w:val="num" w:pos="360"/>
        </w:tabs>
        <w:spacing w:after="0" w:line="240" w:lineRule="auto"/>
        <w:ind w:left="0" w:firstLine="0"/>
        <w:jc w:val="both"/>
        <w:rPr>
          <w:sz w:val="24"/>
          <w:szCs w:val="24"/>
        </w:rPr>
      </w:pPr>
      <w:r w:rsidRPr="008075FE">
        <w:rPr>
          <w:rStyle w:val="21"/>
          <w:sz w:val="24"/>
          <w:szCs w:val="24"/>
        </w:rPr>
        <w:t>Социально-культурная программа и каковы ее цели.</w:t>
      </w:r>
    </w:p>
    <w:p w:rsidR="003903BD" w:rsidRPr="008075FE" w:rsidRDefault="003903BD" w:rsidP="008075FE">
      <w:pPr>
        <w:pStyle w:val="210"/>
        <w:numPr>
          <w:ilvl w:val="0"/>
          <w:numId w:val="40"/>
        </w:numPr>
        <w:tabs>
          <w:tab w:val="clear" w:pos="720"/>
          <w:tab w:val="left" w:pos="284"/>
          <w:tab w:val="num" w:pos="360"/>
        </w:tabs>
        <w:spacing w:after="0" w:line="240" w:lineRule="auto"/>
        <w:ind w:left="0" w:firstLine="0"/>
        <w:jc w:val="both"/>
        <w:rPr>
          <w:sz w:val="24"/>
          <w:szCs w:val="24"/>
        </w:rPr>
      </w:pPr>
      <w:r w:rsidRPr="008075FE">
        <w:rPr>
          <w:rStyle w:val="21"/>
          <w:sz w:val="24"/>
          <w:szCs w:val="24"/>
        </w:rPr>
        <w:t>Характеристика основных этапо</w:t>
      </w:r>
      <w:r w:rsidRPr="008075FE">
        <w:rPr>
          <w:rStyle w:val="21"/>
        </w:rPr>
        <w:t>в</w:t>
      </w:r>
      <w:r w:rsidRPr="008075FE">
        <w:rPr>
          <w:rStyle w:val="21"/>
          <w:sz w:val="24"/>
          <w:szCs w:val="24"/>
        </w:rPr>
        <w:t xml:space="preserve"> работы над</w:t>
      </w:r>
      <w:r w:rsidR="006874CD">
        <w:rPr>
          <w:rStyle w:val="21"/>
          <w:sz w:val="24"/>
          <w:szCs w:val="24"/>
        </w:rPr>
        <w:t xml:space="preserve"> </w:t>
      </w:r>
      <w:r w:rsidRPr="008075FE">
        <w:rPr>
          <w:rStyle w:val="21"/>
          <w:sz w:val="24"/>
          <w:szCs w:val="24"/>
        </w:rPr>
        <w:t>социально-культурной программой.</w:t>
      </w:r>
    </w:p>
    <w:p w:rsidR="003903BD" w:rsidRPr="008075FE" w:rsidRDefault="003903BD" w:rsidP="008075FE">
      <w:pPr>
        <w:pStyle w:val="210"/>
        <w:numPr>
          <w:ilvl w:val="0"/>
          <w:numId w:val="40"/>
        </w:numPr>
        <w:tabs>
          <w:tab w:val="clear" w:pos="720"/>
          <w:tab w:val="left" w:pos="284"/>
          <w:tab w:val="num" w:pos="360"/>
        </w:tabs>
        <w:spacing w:after="0" w:line="240" w:lineRule="auto"/>
        <w:ind w:left="0" w:firstLine="0"/>
        <w:jc w:val="both"/>
        <w:rPr>
          <w:rStyle w:val="21"/>
          <w:sz w:val="24"/>
          <w:szCs w:val="24"/>
          <w:shd w:val="clear" w:color="auto" w:fill="auto"/>
        </w:rPr>
      </w:pPr>
      <w:r w:rsidRPr="008075FE">
        <w:rPr>
          <w:rStyle w:val="21"/>
          <w:sz w:val="24"/>
          <w:szCs w:val="24"/>
        </w:rPr>
        <w:t>Структурные составляющие социально-культурной</w:t>
      </w:r>
      <w:r w:rsidR="006874CD">
        <w:rPr>
          <w:rStyle w:val="21"/>
          <w:sz w:val="24"/>
          <w:szCs w:val="24"/>
        </w:rPr>
        <w:t xml:space="preserve"> </w:t>
      </w:r>
      <w:r w:rsidRPr="008075FE">
        <w:rPr>
          <w:rStyle w:val="21"/>
          <w:sz w:val="24"/>
          <w:szCs w:val="24"/>
        </w:rPr>
        <w:t>про</w:t>
      </w:r>
      <w:r w:rsidRPr="008075FE">
        <w:rPr>
          <w:rStyle w:val="21"/>
          <w:sz w:val="24"/>
          <w:szCs w:val="24"/>
        </w:rPr>
        <w:softHyphen/>
        <w:t>граммы и дайте им</w:t>
      </w:r>
      <w:r w:rsidR="006874CD">
        <w:rPr>
          <w:rStyle w:val="21"/>
          <w:sz w:val="24"/>
          <w:szCs w:val="24"/>
        </w:rPr>
        <w:t xml:space="preserve"> </w:t>
      </w:r>
      <w:r w:rsidRPr="008075FE">
        <w:rPr>
          <w:rStyle w:val="21"/>
          <w:sz w:val="24"/>
          <w:szCs w:val="24"/>
        </w:rPr>
        <w:t>характеристику.</w:t>
      </w:r>
    </w:p>
    <w:p w:rsidR="003903BD" w:rsidRPr="008075FE" w:rsidRDefault="003903BD" w:rsidP="008075FE">
      <w:pPr>
        <w:pStyle w:val="210"/>
        <w:numPr>
          <w:ilvl w:val="0"/>
          <w:numId w:val="40"/>
        </w:numPr>
        <w:tabs>
          <w:tab w:val="clear" w:pos="720"/>
          <w:tab w:val="left" w:pos="284"/>
          <w:tab w:val="num" w:pos="360"/>
        </w:tabs>
        <w:spacing w:after="0" w:line="240" w:lineRule="auto"/>
        <w:ind w:left="0" w:firstLine="0"/>
        <w:jc w:val="both"/>
        <w:rPr>
          <w:sz w:val="24"/>
          <w:szCs w:val="24"/>
        </w:rPr>
      </w:pPr>
      <w:r w:rsidRPr="008075FE">
        <w:rPr>
          <w:rStyle w:val="21"/>
          <w:sz w:val="24"/>
          <w:szCs w:val="24"/>
        </w:rPr>
        <w:t>Ошибки при формулировании целей социально</w:t>
      </w:r>
      <w:r w:rsidR="006874CD">
        <w:rPr>
          <w:rStyle w:val="21"/>
          <w:sz w:val="24"/>
          <w:szCs w:val="24"/>
        </w:rPr>
        <w:t>-</w:t>
      </w:r>
      <w:r w:rsidRPr="008075FE">
        <w:rPr>
          <w:rStyle w:val="21"/>
          <w:sz w:val="24"/>
          <w:szCs w:val="24"/>
        </w:rPr>
        <w:t>культурного программирования.</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pStyle w:val="210"/>
        <w:tabs>
          <w:tab w:val="left" w:pos="493"/>
        </w:tabs>
        <w:spacing w:after="0" w:line="240" w:lineRule="auto"/>
        <w:jc w:val="both"/>
        <w:rPr>
          <w:sz w:val="24"/>
          <w:szCs w:val="24"/>
        </w:rPr>
      </w:pPr>
      <w:r w:rsidRPr="008075FE">
        <w:rPr>
          <w:rStyle w:val="21"/>
          <w:sz w:val="24"/>
          <w:szCs w:val="24"/>
        </w:rPr>
        <w:t>- Составление таблицы характеристик основных этапов работы над социально-культурной программой.</w:t>
      </w:r>
    </w:p>
    <w:p w:rsidR="003903BD" w:rsidRPr="008075FE" w:rsidRDefault="003903BD" w:rsidP="008075FE">
      <w:pPr>
        <w:pStyle w:val="210"/>
        <w:tabs>
          <w:tab w:val="left" w:pos="493"/>
        </w:tabs>
        <w:spacing w:after="0" w:line="240" w:lineRule="auto"/>
        <w:jc w:val="both"/>
        <w:rPr>
          <w:sz w:val="24"/>
          <w:szCs w:val="24"/>
        </w:rPr>
      </w:pPr>
      <w:r w:rsidRPr="008075FE">
        <w:rPr>
          <w:rStyle w:val="21"/>
          <w:sz w:val="24"/>
          <w:szCs w:val="24"/>
        </w:rPr>
        <w:t>- Составление таблицы структурных составляющих социально-культурной про</w:t>
      </w:r>
      <w:r w:rsidRPr="008075FE">
        <w:rPr>
          <w:rStyle w:val="21"/>
          <w:sz w:val="24"/>
          <w:szCs w:val="24"/>
        </w:rPr>
        <w:softHyphen/>
        <w:t>граммы и их характеристика.</w:t>
      </w:r>
    </w:p>
    <w:p w:rsidR="003903BD" w:rsidRPr="008075FE" w:rsidRDefault="003903BD" w:rsidP="008075FE">
      <w:pPr>
        <w:pStyle w:val="210"/>
        <w:tabs>
          <w:tab w:val="left" w:pos="496"/>
        </w:tabs>
        <w:spacing w:after="0" w:line="240" w:lineRule="auto"/>
        <w:jc w:val="both"/>
        <w:rPr>
          <w:sz w:val="24"/>
          <w:szCs w:val="24"/>
          <w:shd w:val="clear" w:color="auto" w:fill="FFFFFF"/>
        </w:rPr>
      </w:pPr>
      <w:r w:rsidRPr="008075FE">
        <w:rPr>
          <w:rStyle w:val="21"/>
          <w:sz w:val="24"/>
          <w:szCs w:val="24"/>
        </w:rPr>
        <w:t>- Составление таблицы ошибок встречающихся при формулировании целей социально-культурного программирования с примерами исправления.</w:t>
      </w:r>
    </w:p>
    <w:p w:rsidR="003903BD" w:rsidRPr="008075FE" w:rsidRDefault="003903BD" w:rsidP="008075FE">
      <w:pPr>
        <w:pStyle w:val="a8"/>
        <w:shd w:val="clear" w:color="auto" w:fill="FFFFFF"/>
        <w:ind w:left="0"/>
        <w:jc w:val="both"/>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14.</w:t>
      </w:r>
      <w:hyperlink w:anchor="bookmark17" w:tooltip="Current Document" w:history="1">
        <w:r w:rsidRPr="008075FE">
          <w:rPr>
            <w:rStyle w:val="32"/>
            <w:sz w:val="24"/>
            <w:szCs w:val="24"/>
          </w:rPr>
          <w:t>Технологии социально-культурного проектирования</w:t>
        </w:r>
      </w:hyperlink>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0"/>
          <w:numId w:val="41"/>
        </w:numPr>
        <w:tabs>
          <w:tab w:val="left" w:pos="284"/>
        </w:tabs>
        <w:spacing w:after="0" w:line="240" w:lineRule="auto"/>
        <w:ind w:left="0" w:firstLine="0"/>
        <w:jc w:val="both"/>
        <w:rPr>
          <w:sz w:val="24"/>
          <w:szCs w:val="24"/>
        </w:rPr>
      </w:pPr>
      <w:r w:rsidRPr="008075FE">
        <w:rPr>
          <w:rStyle w:val="21"/>
          <w:sz w:val="24"/>
          <w:szCs w:val="24"/>
        </w:rPr>
        <w:t>Сходство и различия между социально-культурной</w:t>
      </w:r>
      <w:r w:rsidR="006874CD">
        <w:rPr>
          <w:rStyle w:val="21"/>
          <w:sz w:val="24"/>
          <w:szCs w:val="24"/>
        </w:rPr>
        <w:t xml:space="preserve"> </w:t>
      </w:r>
      <w:r w:rsidRPr="008075FE">
        <w:rPr>
          <w:rStyle w:val="21"/>
          <w:sz w:val="24"/>
          <w:szCs w:val="24"/>
        </w:rPr>
        <w:t>программой и творческим</w:t>
      </w:r>
      <w:r w:rsidR="006874CD">
        <w:rPr>
          <w:rStyle w:val="21"/>
          <w:sz w:val="24"/>
          <w:szCs w:val="24"/>
        </w:rPr>
        <w:t xml:space="preserve"> </w:t>
      </w:r>
      <w:r w:rsidRPr="008075FE">
        <w:rPr>
          <w:rStyle w:val="21"/>
          <w:sz w:val="24"/>
          <w:szCs w:val="24"/>
        </w:rPr>
        <w:t>проектом.</w:t>
      </w:r>
    </w:p>
    <w:p w:rsidR="003903BD" w:rsidRPr="008075FE" w:rsidRDefault="003903BD" w:rsidP="008075FE">
      <w:pPr>
        <w:pStyle w:val="210"/>
        <w:numPr>
          <w:ilvl w:val="0"/>
          <w:numId w:val="41"/>
        </w:numPr>
        <w:tabs>
          <w:tab w:val="left" w:pos="284"/>
        </w:tabs>
        <w:spacing w:after="0" w:line="240" w:lineRule="auto"/>
        <w:ind w:left="0" w:firstLine="0"/>
        <w:jc w:val="both"/>
        <w:rPr>
          <w:sz w:val="24"/>
          <w:szCs w:val="24"/>
        </w:rPr>
      </w:pPr>
      <w:r w:rsidRPr="008075FE">
        <w:rPr>
          <w:rStyle w:val="21"/>
          <w:sz w:val="24"/>
          <w:szCs w:val="24"/>
        </w:rPr>
        <w:t>Составные части творческого проекта.</w:t>
      </w:r>
    </w:p>
    <w:p w:rsidR="003903BD" w:rsidRPr="008075FE" w:rsidRDefault="003903BD" w:rsidP="008075FE">
      <w:pPr>
        <w:pStyle w:val="210"/>
        <w:numPr>
          <w:ilvl w:val="0"/>
          <w:numId w:val="41"/>
        </w:numPr>
        <w:tabs>
          <w:tab w:val="left" w:pos="284"/>
        </w:tabs>
        <w:spacing w:after="0" w:line="240" w:lineRule="auto"/>
        <w:ind w:left="0" w:firstLine="0"/>
        <w:jc w:val="both"/>
        <w:rPr>
          <w:sz w:val="24"/>
          <w:szCs w:val="24"/>
        </w:rPr>
      </w:pPr>
      <w:r w:rsidRPr="008075FE">
        <w:rPr>
          <w:rStyle w:val="21"/>
          <w:sz w:val="24"/>
          <w:szCs w:val="24"/>
        </w:rPr>
        <w:t>Роль замысла в творческом проекте, этапы работы над ним.</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схемы клубного вечера в учреждении культуры. </w:t>
      </w:r>
    </w:p>
    <w:p w:rsidR="003903BD" w:rsidRPr="008075FE" w:rsidRDefault="003903BD" w:rsidP="008075FE">
      <w:pPr>
        <w:pStyle w:val="210"/>
        <w:tabs>
          <w:tab w:val="left" w:pos="493"/>
        </w:tabs>
        <w:spacing w:after="0" w:line="240" w:lineRule="auto"/>
        <w:jc w:val="both"/>
        <w:rPr>
          <w:sz w:val="24"/>
          <w:szCs w:val="24"/>
          <w:shd w:val="clear" w:color="auto" w:fill="FFFFFF"/>
        </w:rPr>
      </w:pPr>
      <w:r w:rsidRPr="008075FE">
        <w:rPr>
          <w:rStyle w:val="21"/>
          <w:sz w:val="24"/>
          <w:szCs w:val="24"/>
        </w:rPr>
        <w:t>- Перечисление сходств и различий между социально-культурной программой и</w:t>
      </w:r>
      <w:r w:rsidR="006874CD">
        <w:rPr>
          <w:rStyle w:val="21"/>
          <w:sz w:val="24"/>
          <w:szCs w:val="24"/>
        </w:rPr>
        <w:t xml:space="preserve"> </w:t>
      </w:r>
      <w:r w:rsidRPr="008075FE">
        <w:rPr>
          <w:rStyle w:val="21"/>
          <w:sz w:val="24"/>
          <w:szCs w:val="24"/>
        </w:rPr>
        <w:t>творческим проектом.</w:t>
      </w:r>
    </w:p>
    <w:p w:rsidR="003903BD" w:rsidRPr="008075FE" w:rsidRDefault="003903BD" w:rsidP="008075FE">
      <w:pPr>
        <w:pStyle w:val="210"/>
        <w:tabs>
          <w:tab w:val="left" w:pos="493"/>
        </w:tabs>
        <w:spacing w:after="0" w:line="240" w:lineRule="auto"/>
        <w:jc w:val="both"/>
        <w:rPr>
          <w:sz w:val="24"/>
          <w:szCs w:val="24"/>
        </w:rPr>
      </w:pPr>
      <w:r w:rsidRPr="008075FE">
        <w:rPr>
          <w:rStyle w:val="21"/>
          <w:sz w:val="24"/>
          <w:szCs w:val="24"/>
        </w:rPr>
        <w:t>- Перечисление составных частей творческого проекта и их характе</w:t>
      </w:r>
      <w:r w:rsidRPr="008075FE">
        <w:rPr>
          <w:rStyle w:val="21"/>
          <w:sz w:val="24"/>
          <w:szCs w:val="24"/>
        </w:rPr>
        <w:softHyphen/>
        <w:t>ристик.</w:t>
      </w:r>
    </w:p>
    <w:p w:rsidR="003903BD" w:rsidRPr="008075FE" w:rsidRDefault="003903BD" w:rsidP="008075FE">
      <w:pPr>
        <w:shd w:val="clear" w:color="auto" w:fill="FFFFFF"/>
        <w:rPr>
          <w:rStyle w:val="21"/>
          <w:sz w:val="24"/>
          <w:szCs w:val="24"/>
        </w:rPr>
      </w:pPr>
      <w:r w:rsidRPr="008075FE">
        <w:rPr>
          <w:rStyle w:val="21"/>
          <w:sz w:val="24"/>
          <w:szCs w:val="24"/>
        </w:rPr>
        <w:t>- Обоснование роли замысла в творческом проекте и раскрытие этапов работы над ним.</w:t>
      </w:r>
    </w:p>
    <w:p w:rsidR="003903BD" w:rsidRPr="008075FE" w:rsidRDefault="003903BD" w:rsidP="008075FE">
      <w:pPr>
        <w:shd w:val="clear" w:color="auto" w:fill="FFFFFF"/>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15.</w:t>
      </w:r>
      <w:hyperlink w:anchor="bookmark18" w:tooltip="Current Document" w:history="1">
        <w:r w:rsidRPr="008075FE">
          <w:rPr>
            <w:rStyle w:val="32"/>
            <w:sz w:val="24"/>
            <w:szCs w:val="24"/>
          </w:rPr>
          <w:t>Организационно-управленческие технологии</w:t>
        </w:r>
      </w:hyperlink>
    </w:p>
    <w:p w:rsidR="003903BD" w:rsidRPr="008075FE" w:rsidRDefault="003903BD" w:rsidP="008075FE">
      <w:pPr>
        <w:pStyle w:val="a8"/>
        <w:shd w:val="clear" w:color="auto" w:fill="FFFFFF"/>
        <w:ind w:left="0"/>
        <w:jc w:val="both"/>
        <w:rPr>
          <w:b/>
          <w:bCs/>
        </w:rPr>
      </w:pPr>
      <w:r w:rsidRPr="008075FE">
        <w:rPr>
          <w:b/>
          <w:bCs/>
        </w:rPr>
        <w:t>Вопросы к практическому занятию:</w:t>
      </w:r>
    </w:p>
    <w:p w:rsidR="003903BD" w:rsidRPr="008075FE" w:rsidRDefault="003903BD" w:rsidP="008075FE">
      <w:pPr>
        <w:pStyle w:val="210"/>
        <w:numPr>
          <w:ilvl w:val="0"/>
          <w:numId w:val="42"/>
        </w:numPr>
        <w:tabs>
          <w:tab w:val="num" w:pos="37"/>
          <w:tab w:val="left" w:pos="284"/>
        </w:tabs>
        <w:spacing w:after="0" w:line="240" w:lineRule="auto"/>
        <w:ind w:left="0" w:firstLine="0"/>
        <w:jc w:val="both"/>
        <w:rPr>
          <w:sz w:val="24"/>
          <w:szCs w:val="24"/>
          <w:shd w:val="clear" w:color="auto" w:fill="FFFFFF"/>
        </w:rPr>
      </w:pPr>
      <w:r w:rsidRPr="008075FE">
        <w:rPr>
          <w:rStyle w:val="21"/>
          <w:sz w:val="24"/>
          <w:szCs w:val="24"/>
        </w:rPr>
        <w:t>Понятие «организационно-управленческие технологии».</w:t>
      </w:r>
    </w:p>
    <w:p w:rsidR="003903BD" w:rsidRPr="008075FE" w:rsidRDefault="003903BD" w:rsidP="008075FE">
      <w:pPr>
        <w:pStyle w:val="210"/>
        <w:numPr>
          <w:ilvl w:val="0"/>
          <w:numId w:val="42"/>
        </w:numPr>
        <w:tabs>
          <w:tab w:val="left" w:pos="284"/>
        </w:tabs>
        <w:spacing w:after="0" w:line="240" w:lineRule="auto"/>
        <w:ind w:left="0" w:firstLine="0"/>
        <w:jc w:val="both"/>
        <w:rPr>
          <w:sz w:val="24"/>
          <w:szCs w:val="24"/>
        </w:rPr>
      </w:pPr>
      <w:r w:rsidRPr="008075FE">
        <w:rPr>
          <w:rStyle w:val="21"/>
          <w:sz w:val="24"/>
          <w:szCs w:val="24"/>
        </w:rPr>
        <w:t>Система управления социально-культурной деятельно</w:t>
      </w:r>
      <w:r w:rsidRPr="008075FE">
        <w:rPr>
          <w:rStyle w:val="21"/>
          <w:sz w:val="24"/>
          <w:szCs w:val="24"/>
        </w:rPr>
        <w:softHyphen/>
        <w:t>стью, характеристика ее</w:t>
      </w:r>
      <w:r w:rsidR="006874CD">
        <w:rPr>
          <w:rStyle w:val="21"/>
          <w:sz w:val="24"/>
          <w:szCs w:val="24"/>
        </w:rPr>
        <w:t xml:space="preserve"> </w:t>
      </w:r>
      <w:r w:rsidRPr="008075FE">
        <w:rPr>
          <w:rStyle w:val="21"/>
          <w:sz w:val="24"/>
          <w:szCs w:val="24"/>
        </w:rPr>
        <w:t>звеньев.</w:t>
      </w:r>
    </w:p>
    <w:p w:rsidR="003903BD" w:rsidRPr="008075FE" w:rsidRDefault="003903BD" w:rsidP="008075FE">
      <w:pPr>
        <w:pStyle w:val="210"/>
        <w:numPr>
          <w:ilvl w:val="0"/>
          <w:numId w:val="42"/>
        </w:numPr>
        <w:tabs>
          <w:tab w:val="left" w:pos="284"/>
        </w:tabs>
        <w:spacing w:after="0" w:line="240" w:lineRule="auto"/>
        <w:ind w:left="0" w:firstLine="0"/>
        <w:jc w:val="both"/>
        <w:rPr>
          <w:sz w:val="24"/>
          <w:szCs w:val="24"/>
        </w:rPr>
      </w:pPr>
      <w:r w:rsidRPr="008075FE">
        <w:rPr>
          <w:rStyle w:val="21"/>
          <w:sz w:val="24"/>
          <w:szCs w:val="24"/>
        </w:rPr>
        <w:t>Этапы управленческой деятельности по реализации социально-культурного проекта.</w:t>
      </w:r>
    </w:p>
    <w:p w:rsidR="003903BD" w:rsidRPr="008075FE" w:rsidRDefault="003903BD" w:rsidP="008075FE">
      <w:pPr>
        <w:pStyle w:val="210"/>
        <w:numPr>
          <w:ilvl w:val="0"/>
          <w:numId w:val="42"/>
        </w:numPr>
        <w:tabs>
          <w:tab w:val="left" w:pos="284"/>
        </w:tabs>
        <w:spacing w:after="0" w:line="240" w:lineRule="auto"/>
        <w:ind w:left="0" w:firstLine="0"/>
        <w:jc w:val="both"/>
        <w:rPr>
          <w:sz w:val="24"/>
          <w:szCs w:val="24"/>
        </w:rPr>
      </w:pPr>
      <w:r w:rsidRPr="008075FE">
        <w:rPr>
          <w:rStyle w:val="21"/>
          <w:sz w:val="24"/>
          <w:szCs w:val="24"/>
        </w:rPr>
        <w:t>«Организационно-корпоративная культура» её функ</w:t>
      </w:r>
      <w:r w:rsidRPr="008075FE">
        <w:rPr>
          <w:rStyle w:val="21"/>
          <w:sz w:val="24"/>
          <w:szCs w:val="24"/>
        </w:rPr>
        <w:softHyphen/>
        <w:t>ция при осуществлении проекта.</w:t>
      </w:r>
    </w:p>
    <w:p w:rsidR="003903BD" w:rsidRPr="008075FE" w:rsidRDefault="003903BD" w:rsidP="008075FE">
      <w:pPr>
        <w:pStyle w:val="210"/>
        <w:numPr>
          <w:ilvl w:val="0"/>
          <w:numId w:val="42"/>
        </w:numPr>
        <w:tabs>
          <w:tab w:val="left" w:pos="284"/>
        </w:tabs>
        <w:spacing w:after="0" w:line="240" w:lineRule="auto"/>
        <w:ind w:left="0" w:firstLine="0"/>
        <w:jc w:val="both"/>
        <w:rPr>
          <w:sz w:val="24"/>
          <w:szCs w:val="24"/>
        </w:rPr>
      </w:pPr>
      <w:r w:rsidRPr="008075FE">
        <w:rPr>
          <w:rStyle w:val="21"/>
          <w:sz w:val="24"/>
          <w:szCs w:val="24"/>
        </w:rPr>
        <w:t>Формы работы со спонсорами.</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программы дискуссии «Что дало Вам лично реформирование нашего государства». </w:t>
      </w:r>
    </w:p>
    <w:p w:rsidR="003903BD" w:rsidRPr="008075FE" w:rsidRDefault="003903BD" w:rsidP="008075FE">
      <w:pPr>
        <w:shd w:val="clear" w:color="auto" w:fill="FFFFFF"/>
        <w:rPr>
          <w:b/>
          <w:bCs/>
        </w:rPr>
      </w:pPr>
      <w:r w:rsidRPr="008075FE">
        <w:rPr>
          <w:lang w:eastAsia="en-US"/>
        </w:rPr>
        <w:t>-  Составление схемы взаимосвязи средств массовой информации и учреждений культуры.</w:t>
      </w:r>
    </w:p>
    <w:p w:rsidR="003903BD" w:rsidRPr="008075FE" w:rsidRDefault="003903BD" w:rsidP="008075FE">
      <w:pPr>
        <w:pStyle w:val="a8"/>
        <w:shd w:val="clear" w:color="auto" w:fill="FFFFFF"/>
        <w:ind w:left="0"/>
        <w:jc w:val="both"/>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16.</w:t>
      </w:r>
      <w:r w:rsidRPr="008075FE">
        <w:rPr>
          <w:rStyle w:val="32"/>
          <w:sz w:val="24"/>
          <w:szCs w:val="24"/>
        </w:rPr>
        <w:t>Социально-культурные технологии как открытая инновационная система</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0"/>
          <w:numId w:val="43"/>
        </w:numPr>
        <w:tabs>
          <w:tab w:val="left" w:pos="284"/>
        </w:tabs>
        <w:spacing w:after="0" w:line="240" w:lineRule="auto"/>
        <w:ind w:left="0" w:firstLine="0"/>
        <w:jc w:val="both"/>
        <w:rPr>
          <w:sz w:val="24"/>
          <w:szCs w:val="24"/>
        </w:rPr>
      </w:pPr>
      <w:r w:rsidRPr="008075FE">
        <w:rPr>
          <w:rStyle w:val="21"/>
          <w:sz w:val="24"/>
          <w:szCs w:val="24"/>
        </w:rPr>
        <w:t>Определение терминам «инновация»,</w:t>
      </w:r>
      <w:r w:rsidR="006874CD">
        <w:rPr>
          <w:rStyle w:val="21"/>
          <w:sz w:val="24"/>
          <w:szCs w:val="24"/>
        </w:rPr>
        <w:t xml:space="preserve"> </w:t>
      </w:r>
      <w:r w:rsidRPr="008075FE">
        <w:rPr>
          <w:rStyle w:val="21"/>
          <w:sz w:val="24"/>
          <w:szCs w:val="24"/>
        </w:rPr>
        <w:t>«новшество», «нововве</w:t>
      </w:r>
      <w:r w:rsidRPr="008075FE">
        <w:rPr>
          <w:rStyle w:val="21"/>
          <w:sz w:val="24"/>
          <w:szCs w:val="24"/>
        </w:rPr>
        <w:softHyphen/>
        <w:t xml:space="preserve">дение». </w:t>
      </w:r>
    </w:p>
    <w:p w:rsidR="003903BD" w:rsidRPr="008075FE" w:rsidRDefault="003903BD" w:rsidP="008075FE">
      <w:pPr>
        <w:pStyle w:val="210"/>
        <w:numPr>
          <w:ilvl w:val="0"/>
          <w:numId w:val="43"/>
        </w:numPr>
        <w:tabs>
          <w:tab w:val="left" w:pos="284"/>
        </w:tabs>
        <w:spacing w:after="0" w:line="240" w:lineRule="auto"/>
        <w:ind w:left="0" w:firstLine="0"/>
        <w:jc w:val="both"/>
        <w:rPr>
          <w:sz w:val="24"/>
          <w:szCs w:val="24"/>
        </w:rPr>
      </w:pPr>
      <w:r w:rsidRPr="008075FE">
        <w:rPr>
          <w:rStyle w:val="21"/>
          <w:sz w:val="24"/>
          <w:szCs w:val="24"/>
        </w:rPr>
        <w:t>Классификация инноваций социально</w:t>
      </w:r>
      <w:r w:rsidRPr="008075FE">
        <w:rPr>
          <w:rStyle w:val="21"/>
          <w:sz w:val="24"/>
          <w:szCs w:val="24"/>
          <w:shd w:val="clear" w:color="auto" w:fill="auto"/>
        </w:rPr>
        <w:t>-</w:t>
      </w:r>
      <w:r w:rsidRPr="008075FE">
        <w:rPr>
          <w:rStyle w:val="21"/>
          <w:sz w:val="24"/>
          <w:szCs w:val="24"/>
        </w:rPr>
        <w:t>культурной деятель</w:t>
      </w:r>
      <w:r w:rsidRPr="008075FE">
        <w:rPr>
          <w:rStyle w:val="21"/>
          <w:sz w:val="24"/>
          <w:szCs w:val="24"/>
        </w:rPr>
        <w:softHyphen/>
        <w:t>ности.</w:t>
      </w:r>
    </w:p>
    <w:p w:rsidR="003903BD" w:rsidRPr="008075FE" w:rsidRDefault="003903BD" w:rsidP="008075FE">
      <w:pPr>
        <w:pStyle w:val="210"/>
        <w:numPr>
          <w:ilvl w:val="0"/>
          <w:numId w:val="43"/>
        </w:numPr>
        <w:tabs>
          <w:tab w:val="left" w:pos="284"/>
        </w:tabs>
        <w:spacing w:after="0" w:line="240" w:lineRule="auto"/>
        <w:ind w:left="0" w:firstLine="0"/>
        <w:jc w:val="both"/>
        <w:rPr>
          <w:sz w:val="24"/>
          <w:szCs w:val="24"/>
        </w:rPr>
      </w:pPr>
      <w:r w:rsidRPr="008075FE">
        <w:rPr>
          <w:rStyle w:val="21"/>
          <w:sz w:val="24"/>
          <w:szCs w:val="24"/>
        </w:rPr>
        <w:t>Группы инновационных технологий социально</w:t>
      </w:r>
      <w:r w:rsidRPr="008075FE">
        <w:rPr>
          <w:rStyle w:val="21"/>
          <w:sz w:val="24"/>
          <w:szCs w:val="24"/>
          <w:shd w:val="clear" w:color="auto" w:fill="auto"/>
        </w:rPr>
        <w:t>-</w:t>
      </w:r>
      <w:r w:rsidRPr="008075FE">
        <w:rPr>
          <w:rStyle w:val="21"/>
          <w:sz w:val="24"/>
          <w:szCs w:val="24"/>
        </w:rPr>
        <w:t>культурной деятельности.</w:t>
      </w:r>
    </w:p>
    <w:p w:rsidR="003903BD" w:rsidRPr="008075FE" w:rsidRDefault="003903BD" w:rsidP="008075FE">
      <w:pPr>
        <w:pStyle w:val="210"/>
        <w:numPr>
          <w:ilvl w:val="0"/>
          <w:numId w:val="43"/>
        </w:numPr>
        <w:tabs>
          <w:tab w:val="left" w:pos="284"/>
        </w:tabs>
        <w:spacing w:after="0" w:line="240" w:lineRule="auto"/>
        <w:ind w:left="0" w:firstLine="0"/>
        <w:jc w:val="both"/>
        <w:rPr>
          <w:rStyle w:val="21"/>
          <w:sz w:val="24"/>
          <w:szCs w:val="24"/>
          <w:shd w:val="clear" w:color="auto" w:fill="auto"/>
        </w:rPr>
      </w:pPr>
      <w:r w:rsidRPr="008075FE">
        <w:rPr>
          <w:rStyle w:val="21"/>
          <w:sz w:val="24"/>
          <w:szCs w:val="24"/>
        </w:rPr>
        <w:t>Какими базовыми принципами необходимо</w:t>
      </w:r>
      <w:r w:rsidR="006874CD">
        <w:rPr>
          <w:rStyle w:val="21"/>
          <w:sz w:val="24"/>
          <w:szCs w:val="24"/>
        </w:rPr>
        <w:t xml:space="preserve"> </w:t>
      </w:r>
      <w:r w:rsidRPr="008075FE">
        <w:rPr>
          <w:rStyle w:val="21"/>
          <w:sz w:val="24"/>
          <w:szCs w:val="24"/>
        </w:rPr>
        <w:t>руководствоваться при разработке</w:t>
      </w:r>
    </w:p>
    <w:p w:rsidR="003903BD" w:rsidRPr="008075FE" w:rsidRDefault="006874CD" w:rsidP="008075FE">
      <w:pPr>
        <w:pStyle w:val="210"/>
        <w:tabs>
          <w:tab w:val="left" w:pos="496"/>
        </w:tabs>
        <w:spacing w:after="0" w:line="240" w:lineRule="auto"/>
        <w:jc w:val="both"/>
        <w:rPr>
          <w:sz w:val="24"/>
          <w:szCs w:val="24"/>
        </w:rPr>
      </w:pPr>
      <w:r w:rsidRPr="008075FE">
        <w:rPr>
          <w:rStyle w:val="21"/>
          <w:sz w:val="24"/>
          <w:szCs w:val="24"/>
        </w:rPr>
        <w:t>И</w:t>
      </w:r>
      <w:r w:rsidR="003903BD" w:rsidRPr="008075FE">
        <w:rPr>
          <w:rStyle w:val="21"/>
          <w:sz w:val="24"/>
          <w:szCs w:val="24"/>
        </w:rPr>
        <w:t>нновационных</w:t>
      </w:r>
      <w:r>
        <w:rPr>
          <w:rStyle w:val="21"/>
          <w:sz w:val="24"/>
          <w:szCs w:val="24"/>
        </w:rPr>
        <w:t xml:space="preserve"> </w:t>
      </w:r>
      <w:r w:rsidR="003903BD" w:rsidRPr="008075FE">
        <w:rPr>
          <w:rStyle w:val="21"/>
          <w:sz w:val="24"/>
          <w:szCs w:val="24"/>
        </w:rPr>
        <w:t>технологий социально-культурной деятельно</w:t>
      </w:r>
      <w:r w:rsidR="003903BD" w:rsidRPr="008075FE">
        <w:rPr>
          <w:rStyle w:val="21"/>
          <w:sz w:val="24"/>
          <w:szCs w:val="24"/>
        </w:rPr>
        <w:softHyphen/>
        <w:t>сти.</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autoSpaceDE/>
        <w:autoSpaceDN/>
        <w:adjustRightInd/>
        <w:jc w:val="both"/>
        <w:rPr>
          <w:rStyle w:val="21"/>
          <w:sz w:val="24"/>
          <w:szCs w:val="24"/>
        </w:rPr>
      </w:pPr>
      <w:r w:rsidRPr="008075FE">
        <w:rPr>
          <w:rStyle w:val="21"/>
          <w:sz w:val="24"/>
          <w:szCs w:val="24"/>
        </w:rPr>
        <w:t xml:space="preserve">-Раскрытие эволюционно-исследовательских </w:t>
      </w:r>
      <w:proofErr w:type="spellStart"/>
      <w:r w:rsidRPr="008075FE">
        <w:rPr>
          <w:rStyle w:val="21"/>
          <w:sz w:val="24"/>
          <w:szCs w:val="24"/>
        </w:rPr>
        <w:t>фазинновационного</w:t>
      </w:r>
      <w:proofErr w:type="spellEnd"/>
      <w:r w:rsidRPr="008075FE">
        <w:rPr>
          <w:rStyle w:val="21"/>
          <w:sz w:val="24"/>
          <w:szCs w:val="24"/>
        </w:rPr>
        <w:t xml:space="preserve"> технологического</w:t>
      </w:r>
    </w:p>
    <w:p w:rsidR="003903BD" w:rsidRPr="008075FE" w:rsidRDefault="003903BD" w:rsidP="008075FE">
      <w:pPr>
        <w:shd w:val="clear" w:color="auto" w:fill="FFFFFF"/>
        <w:autoSpaceDE/>
        <w:autoSpaceDN/>
        <w:adjustRightInd/>
        <w:jc w:val="both"/>
        <w:rPr>
          <w:rStyle w:val="21"/>
          <w:sz w:val="24"/>
          <w:szCs w:val="24"/>
        </w:rPr>
      </w:pPr>
      <w:r w:rsidRPr="008075FE">
        <w:rPr>
          <w:rStyle w:val="21"/>
          <w:sz w:val="24"/>
          <w:szCs w:val="24"/>
        </w:rPr>
        <w:t>процесса.</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режиссерского плана с пояснением использования при его реализации</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родовых методов культурно-досуговой деятельности. </w:t>
      </w:r>
    </w:p>
    <w:p w:rsidR="003903BD" w:rsidRPr="008075FE" w:rsidRDefault="003903BD" w:rsidP="008075FE">
      <w:pPr>
        <w:pStyle w:val="210"/>
        <w:tabs>
          <w:tab w:val="left" w:pos="504"/>
        </w:tabs>
        <w:spacing w:after="0" w:line="240" w:lineRule="auto"/>
        <w:jc w:val="both"/>
        <w:rPr>
          <w:rStyle w:val="21"/>
          <w:sz w:val="24"/>
          <w:szCs w:val="24"/>
        </w:rPr>
      </w:pPr>
      <w:r w:rsidRPr="008075FE">
        <w:rPr>
          <w:rStyle w:val="21"/>
          <w:sz w:val="24"/>
          <w:szCs w:val="24"/>
        </w:rPr>
        <w:t>- Представление характеристик технологий, классифицированных по соци</w:t>
      </w:r>
      <w:r w:rsidRPr="008075FE">
        <w:rPr>
          <w:rStyle w:val="21"/>
          <w:sz w:val="24"/>
          <w:szCs w:val="24"/>
        </w:rPr>
        <w:softHyphen/>
        <w:t>ально</w:t>
      </w:r>
    </w:p>
    <w:p w:rsidR="003903BD" w:rsidRPr="008075FE" w:rsidRDefault="003903BD" w:rsidP="008075FE">
      <w:pPr>
        <w:pStyle w:val="210"/>
        <w:tabs>
          <w:tab w:val="left" w:pos="504"/>
        </w:tabs>
        <w:spacing w:after="0" w:line="240" w:lineRule="auto"/>
        <w:jc w:val="both"/>
        <w:rPr>
          <w:sz w:val="24"/>
          <w:szCs w:val="24"/>
          <w:shd w:val="clear" w:color="auto" w:fill="FFFFFF"/>
        </w:rPr>
      </w:pPr>
      <w:r w:rsidRPr="008075FE">
        <w:rPr>
          <w:rStyle w:val="21"/>
          <w:sz w:val="24"/>
          <w:szCs w:val="24"/>
        </w:rPr>
        <w:t>демографическому признаку и признаку инноваций.</w:t>
      </w:r>
    </w:p>
    <w:p w:rsidR="003903BD" w:rsidRPr="008075FE" w:rsidRDefault="003903BD" w:rsidP="008075FE">
      <w:pPr>
        <w:pStyle w:val="a8"/>
        <w:shd w:val="clear" w:color="auto" w:fill="FFFFFF"/>
        <w:ind w:left="0"/>
        <w:jc w:val="both"/>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17.</w:t>
      </w:r>
      <w:r w:rsidRPr="008075FE">
        <w:t>Регулирование социально-психологической атмосферы аудитории учреждения культуры</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a8"/>
        <w:numPr>
          <w:ilvl w:val="0"/>
          <w:numId w:val="44"/>
        </w:numPr>
        <w:shd w:val="clear" w:color="auto" w:fill="FFFFFF"/>
        <w:tabs>
          <w:tab w:val="left" w:pos="284"/>
        </w:tabs>
        <w:autoSpaceDE/>
        <w:autoSpaceDN/>
        <w:adjustRightInd/>
        <w:ind w:left="0" w:firstLine="0"/>
        <w:jc w:val="both"/>
        <w:rPr>
          <w:lang w:eastAsia="en-US"/>
        </w:rPr>
      </w:pPr>
      <w:r w:rsidRPr="008075FE">
        <w:rPr>
          <w:lang w:eastAsia="en-US"/>
        </w:rPr>
        <w:t>Работа по созданию условий специфики восприятия</w:t>
      </w:r>
      <w:r w:rsidR="006874CD">
        <w:rPr>
          <w:lang w:eastAsia="en-US"/>
        </w:rPr>
        <w:t xml:space="preserve"> </w:t>
      </w:r>
      <w:r w:rsidRPr="008075FE">
        <w:rPr>
          <w:lang w:eastAsia="en-US"/>
        </w:rPr>
        <w:t>массовых форм участниками</w:t>
      </w:r>
    </w:p>
    <w:p w:rsidR="003903BD" w:rsidRPr="008075FE" w:rsidRDefault="003903BD" w:rsidP="008075FE">
      <w:pPr>
        <w:pStyle w:val="a8"/>
        <w:shd w:val="clear" w:color="auto" w:fill="FFFFFF"/>
        <w:tabs>
          <w:tab w:val="left" w:pos="284"/>
        </w:tabs>
        <w:autoSpaceDE/>
        <w:autoSpaceDN/>
        <w:adjustRightInd/>
        <w:ind w:left="0"/>
        <w:jc w:val="both"/>
        <w:rPr>
          <w:lang w:eastAsia="en-US"/>
        </w:rPr>
      </w:pPr>
      <w:r w:rsidRPr="008075FE">
        <w:rPr>
          <w:lang w:eastAsia="en-US"/>
        </w:rPr>
        <w:t xml:space="preserve">досуговых программ. </w:t>
      </w:r>
    </w:p>
    <w:p w:rsidR="003903BD" w:rsidRPr="008075FE" w:rsidRDefault="003903BD" w:rsidP="008075FE">
      <w:pPr>
        <w:pStyle w:val="a8"/>
        <w:numPr>
          <w:ilvl w:val="0"/>
          <w:numId w:val="44"/>
        </w:numPr>
        <w:shd w:val="clear" w:color="auto" w:fill="FFFFFF"/>
        <w:tabs>
          <w:tab w:val="left" w:pos="284"/>
        </w:tabs>
        <w:autoSpaceDE/>
        <w:autoSpaceDN/>
        <w:adjustRightInd/>
        <w:ind w:left="0" w:firstLine="0"/>
        <w:jc w:val="both"/>
        <w:rPr>
          <w:lang w:eastAsia="en-US"/>
        </w:rPr>
      </w:pPr>
      <w:r w:rsidRPr="008075FE">
        <w:rPr>
          <w:lang w:eastAsia="en-US"/>
        </w:rPr>
        <w:t xml:space="preserve">Роль актива в деятельности учреждений культуры. </w:t>
      </w:r>
    </w:p>
    <w:p w:rsidR="003903BD" w:rsidRPr="008075FE" w:rsidRDefault="003903BD" w:rsidP="008075FE">
      <w:pPr>
        <w:pStyle w:val="a8"/>
        <w:numPr>
          <w:ilvl w:val="0"/>
          <w:numId w:val="44"/>
        </w:numPr>
        <w:shd w:val="clear" w:color="auto" w:fill="FFFFFF"/>
        <w:tabs>
          <w:tab w:val="left" w:pos="284"/>
        </w:tabs>
        <w:autoSpaceDE/>
        <w:autoSpaceDN/>
        <w:adjustRightInd/>
        <w:ind w:left="0" w:firstLine="0"/>
        <w:jc w:val="both"/>
        <w:rPr>
          <w:lang w:eastAsia="en-US"/>
        </w:rPr>
      </w:pPr>
      <w:r w:rsidRPr="008075FE">
        <w:rPr>
          <w:lang w:eastAsia="en-US"/>
        </w:rPr>
        <w:t>Основной контингент актива учреждений культуры.</w:t>
      </w:r>
    </w:p>
    <w:p w:rsidR="003903BD" w:rsidRPr="008075FE" w:rsidRDefault="003903BD" w:rsidP="008075FE">
      <w:pPr>
        <w:pStyle w:val="a8"/>
        <w:numPr>
          <w:ilvl w:val="0"/>
          <w:numId w:val="44"/>
        </w:numPr>
        <w:shd w:val="clear" w:color="auto" w:fill="FFFFFF"/>
        <w:tabs>
          <w:tab w:val="left" w:pos="284"/>
        </w:tabs>
        <w:autoSpaceDE/>
        <w:autoSpaceDN/>
        <w:adjustRightInd/>
        <w:ind w:left="0" w:firstLine="0"/>
        <w:jc w:val="both"/>
        <w:rPr>
          <w:lang w:eastAsia="en-US"/>
        </w:rPr>
      </w:pPr>
      <w:r w:rsidRPr="008075FE">
        <w:rPr>
          <w:lang w:eastAsia="en-US"/>
        </w:rPr>
        <w:t>Виды клубных самодеятельных коллективов.</w:t>
      </w:r>
    </w:p>
    <w:p w:rsidR="003903BD" w:rsidRPr="008075FE" w:rsidRDefault="003903BD" w:rsidP="008075FE">
      <w:pPr>
        <w:pStyle w:val="a8"/>
        <w:numPr>
          <w:ilvl w:val="0"/>
          <w:numId w:val="44"/>
        </w:numPr>
        <w:shd w:val="clear" w:color="auto" w:fill="FFFFFF"/>
        <w:tabs>
          <w:tab w:val="left" w:pos="37"/>
          <w:tab w:val="left" w:pos="320"/>
        </w:tabs>
        <w:autoSpaceDE/>
        <w:autoSpaceDN/>
        <w:adjustRightInd/>
        <w:ind w:left="0" w:firstLine="0"/>
        <w:jc w:val="both"/>
        <w:rPr>
          <w:lang w:eastAsia="en-US"/>
        </w:rPr>
      </w:pPr>
      <w:r w:rsidRPr="008075FE">
        <w:rPr>
          <w:lang w:eastAsia="en-US"/>
        </w:rPr>
        <w:t>Методика индивидуальной беседы со знакомым и незнакомым человеком.</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плана подготовки культурно-досуговой программы с учетом деятельности актива. </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подробного плана беседы со знакомым человеком на свободную тему.</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подробного плана беседы с незнакомым человеком на определенную тему. </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Подготовка рабочего плана для проведения заседания любительского объединения. </w:t>
      </w:r>
    </w:p>
    <w:p w:rsidR="003903BD" w:rsidRPr="008075FE" w:rsidRDefault="003903BD" w:rsidP="008075FE">
      <w:pPr>
        <w:shd w:val="clear" w:color="auto" w:fill="FFFFFF"/>
        <w:jc w:val="both"/>
        <w:rPr>
          <w:b/>
          <w:bCs/>
        </w:rPr>
      </w:pPr>
      <w:r w:rsidRPr="008075FE">
        <w:rPr>
          <w:lang w:eastAsia="en-US"/>
        </w:rPr>
        <w:t>- Составление схемы социально-психологических основ механизма функционирования технологии культурно-досуговой деятельности.</w:t>
      </w:r>
    </w:p>
    <w:p w:rsidR="003903BD" w:rsidRPr="008075FE" w:rsidRDefault="003903BD" w:rsidP="008075FE">
      <w:pPr>
        <w:pStyle w:val="a8"/>
        <w:shd w:val="clear" w:color="auto" w:fill="FFFFFF"/>
        <w:ind w:left="0"/>
        <w:jc w:val="both"/>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18.</w:t>
      </w:r>
      <w:r w:rsidRPr="008075FE">
        <w:t xml:space="preserve"> Влияние аудитории на технологию культурно-досуговой деятельности</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a8"/>
        <w:numPr>
          <w:ilvl w:val="0"/>
          <w:numId w:val="45"/>
        </w:numPr>
        <w:shd w:val="clear" w:color="auto" w:fill="FFFFFF"/>
        <w:tabs>
          <w:tab w:val="left" w:pos="284"/>
        </w:tabs>
        <w:autoSpaceDE/>
        <w:autoSpaceDN/>
        <w:adjustRightInd/>
        <w:ind w:left="0" w:firstLine="0"/>
        <w:jc w:val="both"/>
        <w:rPr>
          <w:lang w:eastAsia="en-US"/>
        </w:rPr>
      </w:pPr>
      <w:r w:rsidRPr="008075FE">
        <w:rPr>
          <w:lang w:eastAsia="en-US"/>
        </w:rPr>
        <w:t>Механизм влияния аудитории на технологию культурно досуговой деятельности.</w:t>
      </w:r>
    </w:p>
    <w:p w:rsidR="003903BD" w:rsidRPr="008075FE" w:rsidRDefault="003903BD" w:rsidP="008075FE">
      <w:pPr>
        <w:pStyle w:val="a8"/>
        <w:numPr>
          <w:ilvl w:val="0"/>
          <w:numId w:val="45"/>
        </w:numPr>
        <w:shd w:val="clear" w:color="auto" w:fill="FFFFFF"/>
        <w:tabs>
          <w:tab w:val="left" w:pos="284"/>
        </w:tabs>
        <w:autoSpaceDE/>
        <w:autoSpaceDN/>
        <w:adjustRightInd/>
        <w:ind w:left="0" w:firstLine="0"/>
        <w:jc w:val="both"/>
        <w:rPr>
          <w:lang w:eastAsia="en-US"/>
        </w:rPr>
      </w:pPr>
      <w:r w:rsidRPr="008075FE">
        <w:rPr>
          <w:lang w:eastAsia="en-US"/>
        </w:rPr>
        <w:t>Роль плана в деятельности учреждений культуры.</w:t>
      </w:r>
    </w:p>
    <w:p w:rsidR="003903BD" w:rsidRPr="008075FE" w:rsidRDefault="003903BD" w:rsidP="008075FE">
      <w:pPr>
        <w:pStyle w:val="a8"/>
        <w:numPr>
          <w:ilvl w:val="0"/>
          <w:numId w:val="45"/>
        </w:numPr>
        <w:shd w:val="clear" w:color="auto" w:fill="FFFFFF"/>
        <w:tabs>
          <w:tab w:val="left" w:pos="284"/>
        </w:tabs>
        <w:autoSpaceDE/>
        <w:autoSpaceDN/>
        <w:adjustRightInd/>
        <w:ind w:left="0" w:firstLine="0"/>
        <w:jc w:val="both"/>
        <w:rPr>
          <w:lang w:eastAsia="en-US"/>
        </w:rPr>
      </w:pPr>
      <w:r w:rsidRPr="008075FE">
        <w:rPr>
          <w:lang w:eastAsia="en-US"/>
        </w:rPr>
        <w:t>Значение в современных условиях индивидуальной работы.</w:t>
      </w:r>
    </w:p>
    <w:p w:rsidR="003903BD" w:rsidRPr="008075FE" w:rsidRDefault="003903BD" w:rsidP="008075FE">
      <w:pPr>
        <w:pStyle w:val="a8"/>
        <w:numPr>
          <w:ilvl w:val="0"/>
          <w:numId w:val="45"/>
        </w:numPr>
        <w:shd w:val="clear" w:color="auto" w:fill="FFFFFF"/>
        <w:tabs>
          <w:tab w:val="left" w:pos="284"/>
        </w:tabs>
        <w:autoSpaceDE/>
        <w:autoSpaceDN/>
        <w:adjustRightInd/>
        <w:ind w:left="0" w:firstLine="0"/>
        <w:jc w:val="both"/>
        <w:rPr>
          <w:lang w:eastAsia="en-US"/>
        </w:rPr>
      </w:pPr>
      <w:r w:rsidRPr="008075FE">
        <w:rPr>
          <w:lang w:eastAsia="en-US"/>
        </w:rPr>
        <w:t xml:space="preserve">Основные формы индивидуальной работы в культурно-просветительных учреждениях. </w:t>
      </w:r>
    </w:p>
    <w:p w:rsidR="003903BD" w:rsidRPr="008075FE" w:rsidRDefault="003903BD" w:rsidP="008075FE">
      <w:pPr>
        <w:pStyle w:val="a8"/>
        <w:numPr>
          <w:ilvl w:val="0"/>
          <w:numId w:val="45"/>
        </w:numPr>
        <w:shd w:val="clear" w:color="auto" w:fill="FFFFFF"/>
        <w:tabs>
          <w:tab w:val="left" w:pos="284"/>
        </w:tabs>
        <w:autoSpaceDE/>
        <w:autoSpaceDN/>
        <w:adjustRightInd/>
        <w:ind w:left="0" w:firstLine="0"/>
        <w:jc w:val="both"/>
        <w:rPr>
          <w:lang w:eastAsia="en-US"/>
        </w:rPr>
      </w:pPr>
      <w:r w:rsidRPr="008075FE">
        <w:rPr>
          <w:lang w:eastAsia="en-US"/>
        </w:rPr>
        <w:t>Специфика общения в индивидуальной работе.</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схемы влияния аудитории на технологию культурно досуговой деятельности</w:t>
      </w:r>
    </w:p>
    <w:p w:rsidR="003903BD" w:rsidRPr="008075FE" w:rsidRDefault="003903BD" w:rsidP="008075FE">
      <w:pPr>
        <w:pStyle w:val="a8"/>
        <w:shd w:val="clear" w:color="auto" w:fill="FFFFFF"/>
        <w:ind w:left="0"/>
        <w:jc w:val="both"/>
      </w:pPr>
      <w:r w:rsidRPr="008075FE">
        <w:rPr>
          <w:lang w:eastAsia="en-US"/>
        </w:rPr>
        <w:t>- Составление схемы атмосферы праздника в учреждении культуры.</w:t>
      </w:r>
    </w:p>
    <w:p w:rsidR="003903BD" w:rsidRPr="008075FE" w:rsidRDefault="003903BD" w:rsidP="008075FE">
      <w:pPr>
        <w:pStyle w:val="a8"/>
        <w:shd w:val="clear" w:color="auto" w:fill="FFFFFF"/>
        <w:ind w:left="0"/>
        <w:jc w:val="both"/>
        <w:rPr>
          <w:b/>
        </w:rPr>
      </w:pPr>
    </w:p>
    <w:p w:rsidR="003903BD" w:rsidRPr="008075FE" w:rsidRDefault="003903BD" w:rsidP="008075FE">
      <w:pPr>
        <w:pStyle w:val="a8"/>
        <w:shd w:val="clear" w:color="auto" w:fill="FFFFFF"/>
        <w:ind w:left="0"/>
        <w:jc w:val="both"/>
        <w:rPr>
          <w:b/>
        </w:rPr>
      </w:pPr>
      <w:r w:rsidRPr="008075FE">
        <w:rPr>
          <w:b/>
        </w:rPr>
        <w:t>Типовые вопросы для устных опросов, коллоквиумов:</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Технология социально-культурной деятельности, её сущность и структура.</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Организационная подсистема технологического процесса.</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Методическая подсистема технологического процесса.</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Психолого-педагогическая подсистема технологического процесса</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Формы и средства социокультурных технологий.</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Методы социокультурных технологий.</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Система целеполагания в социально-культурной деятельности</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Субъекты и объекты управления в социокультурных процессах.</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Типология технологий социально-культурной деятельности.</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 xml:space="preserve">Традиционные, элитарные, массовые технологии. </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 xml:space="preserve">Нормативные, институциональные технологии. </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 xml:space="preserve">Федеральные, региональные, местные технологии. </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 xml:space="preserve">Специфика отраслевых технологий. </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Особенности реализации прикладных технологий.</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 xml:space="preserve">Содержание дифференцированных технологий. </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Ведущий    тип    деятельности    как    критерий    типологии    технологии социально</w:t>
      </w:r>
    </w:p>
    <w:p w:rsidR="003903BD" w:rsidRPr="008075FE" w:rsidRDefault="003903BD" w:rsidP="008075FE">
      <w:pPr>
        <w:widowControl/>
        <w:shd w:val="clear" w:color="auto" w:fill="FFFFFF"/>
        <w:autoSpaceDE/>
        <w:autoSpaceDN/>
        <w:adjustRightInd/>
        <w:ind w:left="360"/>
        <w:jc w:val="both"/>
      </w:pPr>
      <w:r w:rsidRPr="008075FE">
        <w:t>культурной деятельности.</w:t>
      </w:r>
    </w:p>
    <w:p w:rsidR="003903BD" w:rsidRPr="008075FE" w:rsidRDefault="003903BD" w:rsidP="008075FE">
      <w:pPr>
        <w:shd w:val="clear" w:color="auto" w:fill="FFFFFF"/>
        <w:tabs>
          <w:tab w:val="left" w:pos="1440"/>
        </w:tabs>
        <w:jc w:val="both"/>
      </w:pPr>
    </w:p>
    <w:p w:rsidR="003903BD" w:rsidRPr="008075FE" w:rsidRDefault="003903BD" w:rsidP="008075FE">
      <w:pPr>
        <w:shd w:val="clear" w:color="auto" w:fill="FFFFFF"/>
        <w:rPr>
          <w:b/>
        </w:rPr>
      </w:pPr>
      <w:r w:rsidRPr="008075FE">
        <w:rPr>
          <w:b/>
        </w:rPr>
        <w:t>Примерная тематика дискуссий</w:t>
      </w:r>
    </w:p>
    <w:p w:rsidR="003903BD" w:rsidRPr="008075FE" w:rsidRDefault="003903BD" w:rsidP="008075FE">
      <w:pPr>
        <w:shd w:val="clear" w:color="auto" w:fill="FFFFFF"/>
        <w:rPr>
          <w:b/>
        </w:rPr>
      </w:pP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Специфика технологии подготовки кадров для реализации социокультурных проектов.</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Технологии реализации социокультурных программ в Московской области.</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Педагогические технологии пути и средства социокультурного развития личности.</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Особенности технологий организации социально-культурной деятельности с детьми.</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Особенности технологий организации социально-культурной деятельности с молодежью.</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Особенности технологий организации социально-культурной деятельности с пожилыми людьми.</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Применение новых технологий в современном образовательном процессе</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 xml:space="preserve">Общая характеристика системы технологий дополнительного образования детей в Московской области. </w:t>
      </w:r>
    </w:p>
    <w:p w:rsidR="003903BD" w:rsidRPr="008075FE" w:rsidRDefault="003903BD" w:rsidP="008075FE">
      <w:pPr>
        <w:widowControl/>
        <w:numPr>
          <w:ilvl w:val="0"/>
          <w:numId w:val="2"/>
        </w:numPr>
        <w:shd w:val="clear" w:color="auto" w:fill="FFFFFF"/>
        <w:tabs>
          <w:tab w:val="clear" w:pos="720"/>
          <w:tab w:val="left" w:pos="360"/>
          <w:tab w:val="left" w:pos="426"/>
        </w:tabs>
        <w:autoSpaceDE/>
        <w:autoSpaceDN/>
        <w:adjustRightInd/>
        <w:ind w:left="0" w:firstLine="0"/>
        <w:jc w:val="both"/>
      </w:pPr>
      <w:r w:rsidRPr="008075FE">
        <w:t>Особенности технологий организации детского художественного творчества в Московской области.</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Особенности технологий, проблемы и перспективы возрождения народных праздников.</w:t>
      </w:r>
    </w:p>
    <w:p w:rsidR="003903BD" w:rsidRPr="008075FE" w:rsidRDefault="003903BD" w:rsidP="008075FE">
      <w:pPr>
        <w:numPr>
          <w:ilvl w:val="0"/>
          <w:numId w:val="2"/>
        </w:numPr>
        <w:shd w:val="clear" w:color="auto" w:fill="FFFFFF"/>
        <w:tabs>
          <w:tab w:val="clear" w:pos="720"/>
          <w:tab w:val="left" w:pos="360"/>
        </w:tabs>
        <w:autoSpaceDN/>
        <w:adjustRightInd/>
        <w:ind w:left="0" w:right="-34" w:firstLine="0"/>
      </w:pPr>
      <w:r w:rsidRPr="008075FE">
        <w:t>Особенности проектирования и реализации социокультурных технологии в музеях.</w:t>
      </w:r>
    </w:p>
    <w:p w:rsidR="003903BD" w:rsidRPr="008075FE" w:rsidRDefault="003903BD" w:rsidP="008075FE">
      <w:pPr>
        <w:numPr>
          <w:ilvl w:val="0"/>
          <w:numId w:val="2"/>
        </w:numPr>
        <w:shd w:val="clear" w:color="auto" w:fill="FFFFFF"/>
        <w:tabs>
          <w:tab w:val="clear" w:pos="720"/>
          <w:tab w:val="left" w:pos="360"/>
        </w:tabs>
        <w:autoSpaceDN/>
        <w:adjustRightInd/>
        <w:ind w:left="0" w:right="-34" w:firstLine="0"/>
      </w:pPr>
      <w:r w:rsidRPr="008075FE">
        <w:t>Особенности проектирования и реализации социокультурных технологии в библиотеках.</w:t>
      </w:r>
    </w:p>
    <w:p w:rsidR="003903BD" w:rsidRPr="008075FE" w:rsidRDefault="003903BD" w:rsidP="008075FE">
      <w:pPr>
        <w:numPr>
          <w:ilvl w:val="0"/>
          <w:numId w:val="2"/>
        </w:numPr>
        <w:shd w:val="clear" w:color="auto" w:fill="FFFFFF"/>
        <w:tabs>
          <w:tab w:val="clear" w:pos="720"/>
          <w:tab w:val="left" w:pos="360"/>
        </w:tabs>
        <w:autoSpaceDN/>
        <w:adjustRightInd/>
        <w:ind w:left="0" w:right="-34" w:firstLine="0"/>
      </w:pPr>
      <w:r w:rsidRPr="008075FE">
        <w:t>Особенности проектирования и реализации социокультурных технологии в сфере индустрии досуга.</w:t>
      </w:r>
    </w:p>
    <w:p w:rsidR="003903BD" w:rsidRPr="008075FE" w:rsidRDefault="003903BD" w:rsidP="008075FE">
      <w:pPr>
        <w:shd w:val="clear" w:color="auto" w:fill="FFFFFF"/>
        <w:jc w:val="both"/>
      </w:pPr>
    </w:p>
    <w:p w:rsidR="003903BD" w:rsidRPr="008075FE" w:rsidRDefault="003903BD" w:rsidP="00E272DF">
      <w:pPr>
        <w:shd w:val="clear" w:color="auto" w:fill="FFFFFF"/>
        <w:jc w:val="center"/>
        <w:rPr>
          <w:b/>
        </w:rPr>
      </w:pPr>
      <w:r w:rsidRPr="008075FE">
        <w:rPr>
          <w:b/>
        </w:rPr>
        <w:t>Примерная тематика курсовых работ</w:t>
      </w:r>
    </w:p>
    <w:p w:rsidR="003903BD" w:rsidRPr="008075FE" w:rsidRDefault="003903BD" w:rsidP="008075FE">
      <w:pPr>
        <w:pStyle w:val="a8"/>
        <w:widowControl/>
        <w:numPr>
          <w:ilvl w:val="0"/>
          <w:numId w:val="6"/>
        </w:numPr>
        <w:shd w:val="clear" w:color="auto" w:fill="FFFFFF"/>
        <w:tabs>
          <w:tab w:val="left" w:pos="284"/>
        </w:tabs>
        <w:ind w:left="0" w:firstLine="0"/>
      </w:pPr>
      <w:r w:rsidRPr="008075FE">
        <w:t>Технология работы по социально-педагогической поддержке детских и</w:t>
      </w:r>
      <w:r w:rsidR="006874CD">
        <w:t xml:space="preserve"> </w:t>
      </w:r>
      <w:r w:rsidRPr="008075FE">
        <w:t>молодежных движений.</w:t>
      </w:r>
    </w:p>
    <w:p w:rsidR="003903BD" w:rsidRPr="008075FE" w:rsidRDefault="003903BD" w:rsidP="008075FE">
      <w:pPr>
        <w:pStyle w:val="a8"/>
        <w:widowControl/>
        <w:numPr>
          <w:ilvl w:val="0"/>
          <w:numId w:val="6"/>
        </w:numPr>
        <w:shd w:val="clear" w:color="auto" w:fill="FFFFFF"/>
        <w:tabs>
          <w:tab w:val="left" w:pos="284"/>
        </w:tabs>
        <w:ind w:left="0" w:firstLine="0"/>
      </w:pPr>
      <w:r w:rsidRPr="008075FE">
        <w:t>Технологии посредничества, волонтерской работы в профессиональной</w:t>
      </w:r>
      <w:r w:rsidR="006874CD">
        <w:t xml:space="preserve"> </w:t>
      </w:r>
      <w:r w:rsidRPr="008075FE">
        <w:t>деятельности специалиста-организатора досуга.</w:t>
      </w:r>
    </w:p>
    <w:p w:rsidR="003903BD" w:rsidRPr="008075FE" w:rsidRDefault="003903BD" w:rsidP="008075FE">
      <w:pPr>
        <w:pStyle w:val="a8"/>
        <w:numPr>
          <w:ilvl w:val="0"/>
          <w:numId w:val="6"/>
        </w:numPr>
        <w:shd w:val="clear" w:color="auto" w:fill="FFFFFF"/>
        <w:tabs>
          <w:tab w:val="left" w:pos="284"/>
        </w:tabs>
        <w:ind w:left="0" w:firstLine="0"/>
      </w:pPr>
      <w:r w:rsidRPr="008075FE">
        <w:t>Технологии позиционирования учреждения культуры.</w:t>
      </w:r>
    </w:p>
    <w:p w:rsidR="003903BD" w:rsidRPr="008075FE" w:rsidRDefault="003903BD" w:rsidP="008075FE">
      <w:pPr>
        <w:pStyle w:val="a8"/>
        <w:widowControl/>
        <w:numPr>
          <w:ilvl w:val="0"/>
          <w:numId w:val="6"/>
        </w:numPr>
        <w:shd w:val="clear" w:color="auto" w:fill="FFFFFF"/>
        <w:tabs>
          <w:tab w:val="left" w:pos="284"/>
        </w:tabs>
        <w:ind w:left="0" w:firstLine="0"/>
      </w:pPr>
      <w:r w:rsidRPr="008075FE">
        <w:t>Технологии создания системы доверия во внешних партнерских</w:t>
      </w:r>
      <w:r w:rsidR="006874CD">
        <w:t xml:space="preserve"> </w:t>
      </w:r>
      <w:r w:rsidRPr="008075FE">
        <w:t>отношениях.</w:t>
      </w:r>
    </w:p>
    <w:p w:rsidR="003903BD" w:rsidRPr="008075FE" w:rsidRDefault="003903BD" w:rsidP="008075FE">
      <w:pPr>
        <w:pStyle w:val="a8"/>
        <w:widowControl/>
        <w:numPr>
          <w:ilvl w:val="0"/>
          <w:numId w:val="6"/>
        </w:numPr>
        <w:shd w:val="clear" w:color="auto" w:fill="FFFFFF"/>
        <w:tabs>
          <w:tab w:val="left" w:pos="284"/>
        </w:tabs>
        <w:ind w:left="0" w:firstLine="0"/>
      </w:pPr>
      <w:r w:rsidRPr="008075FE">
        <w:t xml:space="preserve"> Технология методического процесса в социально-культурной деятельности.</w:t>
      </w:r>
    </w:p>
    <w:p w:rsidR="003903BD" w:rsidRPr="008075FE" w:rsidRDefault="003903BD" w:rsidP="008075FE">
      <w:pPr>
        <w:pStyle w:val="a8"/>
        <w:widowControl/>
        <w:numPr>
          <w:ilvl w:val="0"/>
          <w:numId w:val="6"/>
        </w:numPr>
        <w:shd w:val="clear" w:color="auto" w:fill="FFFFFF"/>
        <w:tabs>
          <w:tab w:val="left" w:pos="284"/>
        </w:tabs>
        <w:ind w:left="0" w:firstLine="0"/>
      </w:pPr>
      <w:r w:rsidRPr="008075FE">
        <w:t xml:space="preserve"> Использование информационных технологий в</w:t>
      </w:r>
      <w:r w:rsidR="006874CD">
        <w:t xml:space="preserve"> </w:t>
      </w:r>
      <w:r w:rsidRPr="008075FE">
        <w:t>организации</w:t>
      </w:r>
      <w:proofErr w:type="gramStart"/>
      <w:r w:rsidRPr="008075FE">
        <w:t>…(</w:t>
      </w:r>
      <w:proofErr w:type="gramEnd"/>
      <w:r w:rsidRPr="008075FE">
        <w:t>туристической отрасли / социально-культурной сферы).</w:t>
      </w:r>
    </w:p>
    <w:p w:rsidR="003903BD" w:rsidRPr="008075FE" w:rsidRDefault="003903BD" w:rsidP="008075FE">
      <w:pPr>
        <w:widowControl/>
        <w:numPr>
          <w:ilvl w:val="0"/>
          <w:numId w:val="6"/>
        </w:numPr>
        <w:shd w:val="clear" w:color="auto" w:fill="FFFFFF"/>
        <w:tabs>
          <w:tab w:val="left" w:pos="284"/>
        </w:tabs>
        <w:autoSpaceDE/>
        <w:autoSpaceDN/>
        <w:adjustRightInd/>
        <w:ind w:left="0" w:firstLine="0"/>
        <w:jc w:val="both"/>
      </w:pPr>
      <w:r w:rsidRPr="008075FE">
        <w:t>Технология организации социально-культурной деятельности в вузе.</w:t>
      </w:r>
    </w:p>
    <w:p w:rsidR="003903BD" w:rsidRPr="008075FE" w:rsidRDefault="003903BD" w:rsidP="008075FE">
      <w:pPr>
        <w:widowControl/>
        <w:numPr>
          <w:ilvl w:val="0"/>
          <w:numId w:val="6"/>
        </w:numPr>
        <w:shd w:val="clear" w:color="auto" w:fill="FFFFFF"/>
        <w:tabs>
          <w:tab w:val="left" w:pos="284"/>
        </w:tabs>
        <w:autoSpaceDE/>
        <w:autoSpaceDN/>
        <w:adjustRightInd/>
        <w:ind w:left="0" w:firstLine="0"/>
        <w:jc w:val="both"/>
      </w:pPr>
      <w:r w:rsidRPr="008075FE">
        <w:t>Особенности технологий организации спортивно-оздоровительной деятельности для разных категорий населения в Московской области.</w:t>
      </w:r>
    </w:p>
    <w:p w:rsidR="003903BD" w:rsidRPr="008075FE" w:rsidRDefault="003903BD" w:rsidP="008075FE">
      <w:pPr>
        <w:widowControl/>
        <w:numPr>
          <w:ilvl w:val="0"/>
          <w:numId w:val="6"/>
        </w:numPr>
        <w:shd w:val="clear" w:color="auto" w:fill="FFFFFF"/>
        <w:tabs>
          <w:tab w:val="left" w:pos="284"/>
        </w:tabs>
        <w:autoSpaceDE/>
        <w:autoSpaceDN/>
        <w:adjustRightInd/>
        <w:ind w:left="0" w:firstLine="0"/>
        <w:jc w:val="both"/>
      </w:pPr>
      <w:r w:rsidRPr="008075FE">
        <w:t>Особенности технологий информационно-просветительской деятельности музеев.</w:t>
      </w:r>
    </w:p>
    <w:p w:rsidR="003903BD" w:rsidRPr="008075FE" w:rsidRDefault="003903BD" w:rsidP="008075FE">
      <w:pPr>
        <w:widowControl/>
        <w:numPr>
          <w:ilvl w:val="0"/>
          <w:numId w:val="6"/>
        </w:numPr>
        <w:shd w:val="clear" w:color="auto" w:fill="FFFFFF"/>
        <w:tabs>
          <w:tab w:val="left" w:pos="284"/>
          <w:tab w:val="left" w:pos="426"/>
        </w:tabs>
        <w:autoSpaceDE/>
        <w:autoSpaceDN/>
        <w:adjustRightInd/>
        <w:ind w:left="0" w:firstLine="0"/>
        <w:jc w:val="both"/>
      </w:pPr>
      <w:r w:rsidRPr="008075FE">
        <w:t>Особенности технологий организации отдыха и развлечений для разных социальных групп.</w:t>
      </w:r>
    </w:p>
    <w:p w:rsidR="003903BD" w:rsidRPr="008075FE" w:rsidRDefault="003903BD" w:rsidP="008075FE">
      <w:pPr>
        <w:widowControl/>
        <w:numPr>
          <w:ilvl w:val="0"/>
          <w:numId w:val="6"/>
        </w:numPr>
        <w:shd w:val="clear" w:color="auto" w:fill="FFFFFF"/>
        <w:tabs>
          <w:tab w:val="left" w:pos="284"/>
          <w:tab w:val="left" w:pos="426"/>
        </w:tabs>
        <w:autoSpaceDE/>
        <w:autoSpaceDN/>
        <w:adjustRightInd/>
        <w:ind w:left="0" w:firstLine="0"/>
        <w:jc w:val="both"/>
      </w:pPr>
      <w:r w:rsidRPr="008075FE">
        <w:t xml:space="preserve">Специфика технологий организации спортивных праздников. </w:t>
      </w:r>
    </w:p>
    <w:p w:rsidR="003903BD" w:rsidRPr="008075FE" w:rsidRDefault="003903BD" w:rsidP="008075FE">
      <w:pPr>
        <w:widowControl/>
        <w:numPr>
          <w:ilvl w:val="0"/>
          <w:numId w:val="6"/>
        </w:numPr>
        <w:shd w:val="clear" w:color="auto" w:fill="FFFFFF"/>
        <w:tabs>
          <w:tab w:val="left" w:pos="284"/>
          <w:tab w:val="left" w:pos="426"/>
        </w:tabs>
        <w:autoSpaceDE/>
        <w:autoSpaceDN/>
        <w:adjustRightInd/>
        <w:ind w:left="0" w:firstLine="0"/>
        <w:jc w:val="both"/>
      </w:pPr>
      <w:r w:rsidRPr="008075FE">
        <w:t>Инновационные технологии организации рекреационно-оздоровительной деятельности.</w:t>
      </w:r>
    </w:p>
    <w:p w:rsidR="003903BD" w:rsidRPr="008075FE" w:rsidRDefault="003903BD" w:rsidP="008075FE">
      <w:pPr>
        <w:widowControl/>
        <w:numPr>
          <w:ilvl w:val="0"/>
          <w:numId w:val="6"/>
        </w:numPr>
        <w:shd w:val="clear" w:color="auto" w:fill="FFFFFF"/>
        <w:tabs>
          <w:tab w:val="left" w:pos="284"/>
          <w:tab w:val="left" w:pos="426"/>
        </w:tabs>
        <w:autoSpaceDE/>
        <w:autoSpaceDN/>
        <w:adjustRightInd/>
        <w:ind w:left="0" w:firstLine="0"/>
        <w:jc w:val="both"/>
      </w:pPr>
      <w:r w:rsidRPr="008075FE">
        <w:t>Влияние аудитории на технологию культурно-досуговой деятельности</w:t>
      </w:r>
    </w:p>
    <w:p w:rsidR="003903BD" w:rsidRPr="008075FE" w:rsidRDefault="003903BD" w:rsidP="008075FE">
      <w:pPr>
        <w:widowControl/>
        <w:numPr>
          <w:ilvl w:val="0"/>
          <w:numId w:val="6"/>
        </w:numPr>
        <w:shd w:val="clear" w:color="auto" w:fill="FFFFFF"/>
        <w:tabs>
          <w:tab w:val="left" w:pos="284"/>
          <w:tab w:val="left" w:pos="426"/>
        </w:tabs>
        <w:autoSpaceDE/>
        <w:autoSpaceDN/>
        <w:adjustRightInd/>
        <w:ind w:left="0" w:firstLine="0"/>
        <w:jc w:val="both"/>
      </w:pPr>
      <w:r w:rsidRPr="008075FE">
        <w:rPr>
          <w:rStyle w:val="32"/>
          <w:sz w:val="24"/>
          <w:szCs w:val="24"/>
        </w:rPr>
        <w:t>Социально-культурные технологии как открытая инновационная система</w:t>
      </w:r>
    </w:p>
    <w:p w:rsidR="003903BD" w:rsidRPr="008075FE" w:rsidRDefault="003903BD" w:rsidP="008075FE">
      <w:pPr>
        <w:pStyle w:val="33"/>
        <w:numPr>
          <w:ilvl w:val="0"/>
          <w:numId w:val="6"/>
        </w:numPr>
        <w:tabs>
          <w:tab w:val="left" w:pos="456"/>
        </w:tabs>
        <w:spacing w:before="0" w:after="0" w:line="216" w:lineRule="exact"/>
        <w:ind w:left="0" w:firstLine="0"/>
        <w:rPr>
          <w:sz w:val="24"/>
          <w:szCs w:val="24"/>
          <w:shd w:val="clear" w:color="auto" w:fill="FFFFFF"/>
        </w:rPr>
      </w:pPr>
      <w:r w:rsidRPr="008075FE">
        <w:rPr>
          <w:rStyle w:val="32"/>
          <w:sz w:val="24"/>
          <w:szCs w:val="24"/>
        </w:rPr>
        <w:t>Средства, формы и методы социально-культурных технологий</w:t>
      </w:r>
    </w:p>
    <w:p w:rsidR="003903BD" w:rsidRPr="008075FE" w:rsidRDefault="003903BD" w:rsidP="008075FE">
      <w:pPr>
        <w:widowControl/>
        <w:shd w:val="clear" w:color="auto" w:fill="FFFFFF"/>
        <w:tabs>
          <w:tab w:val="left" w:pos="284"/>
          <w:tab w:val="left" w:pos="426"/>
        </w:tabs>
        <w:autoSpaceDE/>
        <w:autoSpaceDN/>
        <w:adjustRightInd/>
        <w:jc w:val="both"/>
      </w:pPr>
    </w:p>
    <w:p w:rsidR="003903BD" w:rsidRPr="008075FE" w:rsidRDefault="003903BD" w:rsidP="008075FE">
      <w:pPr>
        <w:pStyle w:val="a8"/>
        <w:shd w:val="clear" w:color="auto" w:fill="FFFFFF"/>
        <w:ind w:left="0"/>
        <w:jc w:val="both"/>
        <w:rPr>
          <w:b/>
        </w:rPr>
      </w:pPr>
      <w:r w:rsidRPr="008075FE">
        <w:rPr>
          <w:b/>
        </w:rPr>
        <w:t>Типовые тестовые задания:</w:t>
      </w:r>
    </w:p>
    <w:p w:rsidR="003903BD" w:rsidRPr="008075FE" w:rsidRDefault="003903BD" w:rsidP="008075FE">
      <w:pPr>
        <w:shd w:val="clear" w:color="auto" w:fill="FFFFFF"/>
        <w:jc w:val="both"/>
        <w:rPr>
          <w:b/>
          <w:lang w:eastAsia="ar-SA"/>
        </w:rPr>
      </w:pPr>
      <w:r w:rsidRPr="008075FE">
        <w:rPr>
          <w:b/>
          <w:lang w:eastAsia="ar-SA"/>
        </w:rPr>
        <w:t>1. Впишите недостающие пять элементов в структуру технологического процесса:</w:t>
      </w:r>
    </w:p>
    <w:p w:rsidR="003903BD" w:rsidRPr="008075FE" w:rsidRDefault="003903BD" w:rsidP="008075FE">
      <w:pPr>
        <w:shd w:val="clear" w:color="auto" w:fill="FFFFFF"/>
        <w:rPr>
          <w:b/>
          <w:lang w:eastAsia="ar-SA"/>
        </w:rPr>
      </w:pPr>
      <w:r w:rsidRPr="008075FE">
        <w:rPr>
          <w:b/>
          <w:lang w:eastAsia="ar-SA"/>
        </w:rPr>
        <w:t>Социальный заказ, цель, содержание…………, материально-техническое и кадровое обеспечение, корректировка цели, конечные результаты</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2. Методический компонент социокультурной деятельности (СКД) включает в себя</w:t>
      </w:r>
    </w:p>
    <w:p w:rsidR="003903BD" w:rsidRPr="008075FE" w:rsidRDefault="003903BD" w:rsidP="008075FE">
      <w:pPr>
        <w:shd w:val="clear" w:color="auto" w:fill="FFFFFF"/>
        <w:rPr>
          <w:lang w:eastAsia="ar-SA"/>
        </w:rPr>
      </w:pPr>
      <w:r w:rsidRPr="008075FE">
        <w:rPr>
          <w:lang w:eastAsia="ar-SA"/>
        </w:rPr>
        <w:t>а) привлечение финансовых средств.</w:t>
      </w:r>
    </w:p>
    <w:p w:rsidR="003903BD" w:rsidRPr="008075FE" w:rsidRDefault="003903BD" w:rsidP="008075FE">
      <w:pPr>
        <w:shd w:val="clear" w:color="auto" w:fill="FFFFFF"/>
        <w:rPr>
          <w:lang w:eastAsia="ar-SA"/>
        </w:rPr>
      </w:pPr>
      <w:r w:rsidRPr="008075FE">
        <w:rPr>
          <w:lang w:eastAsia="ar-SA"/>
        </w:rPr>
        <w:t>б) проведение программы.</w:t>
      </w:r>
    </w:p>
    <w:p w:rsidR="003903BD" w:rsidRPr="008075FE" w:rsidRDefault="003903BD" w:rsidP="008075FE">
      <w:pPr>
        <w:shd w:val="clear" w:color="auto" w:fill="FFFFFF"/>
        <w:rPr>
          <w:lang w:eastAsia="ar-SA"/>
        </w:rPr>
      </w:pPr>
      <w:r w:rsidRPr="008075FE">
        <w:rPr>
          <w:lang w:eastAsia="ar-SA"/>
        </w:rPr>
        <w:t>в) организация рекламной кампании.</w:t>
      </w:r>
    </w:p>
    <w:p w:rsidR="003903BD" w:rsidRPr="008075FE" w:rsidRDefault="003903BD" w:rsidP="008075FE">
      <w:pPr>
        <w:shd w:val="clear" w:color="auto" w:fill="FFFFFF"/>
        <w:rPr>
          <w:lang w:eastAsia="ar-SA"/>
        </w:rPr>
      </w:pPr>
      <w:r w:rsidRPr="008075FE">
        <w:rPr>
          <w:lang w:eastAsia="ar-SA"/>
        </w:rPr>
        <w:t>г) анализ проделанной работы.</w:t>
      </w:r>
    </w:p>
    <w:p w:rsidR="006874CD" w:rsidRDefault="003903BD" w:rsidP="008075FE">
      <w:pPr>
        <w:shd w:val="clear" w:color="auto" w:fill="FFFFFF"/>
        <w:jc w:val="both"/>
        <w:rPr>
          <w:b/>
          <w:lang w:eastAsia="ar-SA"/>
        </w:rPr>
      </w:pPr>
      <w:r w:rsidRPr="008075FE">
        <w:rPr>
          <w:b/>
          <w:lang w:eastAsia="ar-SA"/>
        </w:rPr>
        <w:t xml:space="preserve"> </w:t>
      </w:r>
    </w:p>
    <w:p w:rsidR="003903BD" w:rsidRPr="008075FE" w:rsidRDefault="003903BD" w:rsidP="008075FE">
      <w:pPr>
        <w:shd w:val="clear" w:color="auto" w:fill="FFFFFF"/>
        <w:jc w:val="both"/>
        <w:rPr>
          <w:b/>
          <w:lang w:eastAsia="ar-SA"/>
        </w:rPr>
      </w:pPr>
      <w:r w:rsidRPr="008075FE">
        <w:rPr>
          <w:b/>
          <w:lang w:eastAsia="ar-SA"/>
        </w:rPr>
        <w:t>3. Как называется совокупность элементов культуры, с которыми взаимодействует социальн6ый субъект и которые оказывают влияние на его жизнедеятельность,</w:t>
      </w:r>
    </w:p>
    <w:p w:rsidR="003903BD" w:rsidRPr="008075FE" w:rsidRDefault="003903BD" w:rsidP="008075FE">
      <w:pPr>
        <w:shd w:val="clear" w:color="auto" w:fill="FFFFFF"/>
        <w:jc w:val="both"/>
        <w:rPr>
          <w:lang w:eastAsia="ar-SA"/>
        </w:rPr>
      </w:pPr>
      <w:r w:rsidRPr="008075FE">
        <w:rPr>
          <w:b/>
          <w:lang w:eastAsia="ar-SA"/>
        </w:rPr>
        <w:t>формируют потребности и ценностные ориентации</w:t>
      </w:r>
      <w:r w:rsidRPr="008075FE">
        <w:rPr>
          <w:lang w:eastAsia="ar-SA"/>
        </w:rPr>
        <w:t>.</w:t>
      </w:r>
    </w:p>
    <w:p w:rsidR="003903BD" w:rsidRPr="008075FE" w:rsidRDefault="003903BD" w:rsidP="008075FE">
      <w:pPr>
        <w:shd w:val="clear" w:color="auto" w:fill="FFFFFF"/>
        <w:rPr>
          <w:lang w:eastAsia="ar-SA"/>
        </w:rPr>
      </w:pPr>
      <w:r w:rsidRPr="008075FE">
        <w:rPr>
          <w:lang w:eastAsia="ar-SA"/>
        </w:rPr>
        <w:t>а) социокультурные феномены</w:t>
      </w:r>
    </w:p>
    <w:p w:rsidR="003903BD" w:rsidRPr="008075FE" w:rsidRDefault="003903BD" w:rsidP="008075FE">
      <w:pPr>
        <w:shd w:val="clear" w:color="auto" w:fill="FFFFFF"/>
        <w:rPr>
          <w:lang w:eastAsia="ar-SA"/>
        </w:rPr>
      </w:pPr>
      <w:r w:rsidRPr="008075FE">
        <w:rPr>
          <w:lang w:eastAsia="ar-SA"/>
        </w:rPr>
        <w:t>б) социокультурные средства</w:t>
      </w:r>
    </w:p>
    <w:p w:rsidR="003903BD" w:rsidRPr="008075FE" w:rsidRDefault="003903BD" w:rsidP="008075FE">
      <w:pPr>
        <w:shd w:val="clear" w:color="auto" w:fill="FFFFFF"/>
        <w:rPr>
          <w:lang w:eastAsia="ar-SA"/>
        </w:rPr>
      </w:pPr>
      <w:r w:rsidRPr="008075FE">
        <w:rPr>
          <w:lang w:eastAsia="ar-SA"/>
        </w:rPr>
        <w:t>в) социокультурный слой</w:t>
      </w:r>
    </w:p>
    <w:p w:rsidR="003903BD" w:rsidRPr="008075FE" w:rsidRDefault="003903BD" w:rsidP="008075FE">
      <w:pPr>
        <w:shd w:val="clear" w:color="auto" w:fill="FFFFFF"/>
        <w:rPr>
          <w:lang w:eastAsia="ar-SA"/>
        </w:rPr>
      </w:pPr>
      <w:r w:rsidRPr="008075FE">
        <w:rPr>
          <w:lang w:eastAsia="ar-SA"/>
        </w:rPr>
        <w:t>г) социокультурная среда.</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4. Как называется учреждение культуры собирающее, сохраняющее и обрабатывающее важные социокультурные факты, которые содержатся в старых документах государственных и частных учреждений?</w:t>
      </w:r>
    </w:p>
    <w:p w:rsidR="003903BD" w:rsidRPr="008075FE" w:rsidRDefault="003903BD" w:rsidP="008075FE">
      <w:pPr>
        <w:shd w:val="clear" w:color="auto" w:fill="FFFFFF"/>
        <w:rPr>
          <w:lang w:eastAsia="ar-SA"/>
        </w:rPr>
      </w:pPr>
      <w:r w:rsidRPr="008075FE">
        <w:rPr>
          <w:lang w:eastAsia="ar-SA"/>
        </w:rPr>
        <w:t>а) библиотека</w:t>
      </w:r>
    </w:p>
    <w:p w:rsidR="003903BD" w:rsidRPr="008075FE" w:rsidRDefault="003903BD" w:rsidP="008075FE">
      <w:pPr>
        <w:shd w:val="clear" w:color="auto" w:fill="FFFFFF"/>
        <w:rPr>
          <w:lang w:eastAsia="ar-SA"/>
        </w:rPr>
      </w:pPr>
      <w:r w:rsidRPr="008075FE">
        <w:rPr>
          <w:lang w:eastAsia="ar-SA"/>
        </w:rPr>
        <w:t>б) запасник</w:t>
      </w:r>
    </w:p>
    <w:p w:rsidR="003903BD" w:rsidRPr="008075FE" w:rsidRDefault="003903BD" w:rsidP="008075FE">
      <w:pPr>
        <w:shd w:val="clear" w:color="auto" w:fill="FFFFFF"/>
        <w:rPr>
          <w:lang w:eastAsia="ar-SA"/>
        </w:rPr>
      </w:pPr>
      <w:r w:rsidRPr="008075FE">
        <w:rPr>
          <w:lang w:eastAsia="ar-SA"/>
        </w:rPr>
        <w:t>в) архив</w:t>
      </w:r>
    </w:p>
    <w:p w:rsidR="003903BD" w:rsidRPr="008075FE" w:rsidRDefault="003903BD" w:rsidP="008075FE">
      <w:pPr>
        <w:shd w:val="clear" w:color="auto" w:fill="FFFFFF"/>
        <w:rPr>
          <w:lang w:eastAsia="ar-SA"/>
        </w:rPr>
      </w:pPr>
      <w:r w:rsidRPr="008075FE">
        <w:rPr>
          <w:lang w:eastAsia="ar-SA"/>
        </w:rPr>
        <w:t>г) хранилище</w:t>
      </w:r>
    </w:p>
    <w:p w:rsidR="003903BD" w:rsidRPr="008075FE" w:rsidRDefault="003903BD" w:rsidP="008075FE">
      <w:pPr>
        <w:shd w:val="clear" w:color="auto" w:fill="FFFFFF"/>
        <w:rPr>
          <w:b/>
          <w:lang w:eastAsia="ar-SA"/>
        </w:rPr>
      </w:pPr>
      <w:r w:rsidRPr="008075FE">
        <w:rPr>
          <w:b/>
          <w:lang w:eastAsia="ar-SA"/>
        </w:rPr>
        <w:t>5. Как называется понятие, включающее в себя финансово-организационные средства, товары и услуги, производимые сферой досуга?</w:t>
      </w:r>
    </w:p>
    <w:p w:rsidR="003903BD" w:rsidRPr="008075FE" w:rsidRDefault="003903BD" w:rsidP="008075FE">
      <w:pPr>
        <w:shd w:val="clear" w:color="auto" w:fill="FFFFFF"/>
        <w:rPr>
          <w:lang w:eastAsia="ar-SA"/>
        </w:rPr>
      </w:pPr>
      <w:r w:rsidRPr="008075FE">
        <w:rPr>
          <w:lang w:eastAsia="ar-SA"/>
        </w:rPr>
        <w:t>а) культурно-досуговая среда</w:t>
      </w:r>
    </w:p>
    <w:p w:rsidR="003903BD" w:rsidRPr="008075FE" w:rsidRDefault="003903BD" w:rsidP="008075FE">
      <w:pPr>
        <w:shd w:val="clear" w:color="auto" w:fill="FFFFFF"/>
        <w:rPr>
          <w:lang w:eastAsia="ar-SA"/>
        </w:rPr>
      </w:pPr>
      <w:r w:rsidRPr="008075FE">
        <w:rPr>
          <w:lang w:eastAsia="ar-SA"/>
        </w:rPr>
        <w:t>б) индустрия досуга</w:t>
      </w:r>
    </w:p>
    <w:p w:rsidR="003903BD" w:rsidRPr="008075FE" w:rsidRDefault="003903BD" w:rsidP="008075FE">
      <w:pPr>
        <w:shd w:val="clear" w:color="auto" w:fill="FFFFFF"/>
        <w:rPr>
          <w:lang w:eastAsia="ar-SA"/>
        </w:rPr>
      </w:pPr>
      <w:r w:rsidRPr="008075FE">
        <w:rPr>
          <w:lang w:eastAsia="ar-SA"/>
        </w:rPr>
        <w:t>в) культурно-досуговая деятельность</w:t>
      </w:r>
    </w:p>
    <w:p w:rsidR="003903BD" w:rsidRPr="008075FE" w:rsidRDefault="003903BD" w:rsidP="008075FE">
      <w:pPr>
        <w:shd w:val="clear" w:color="auto" w:fill="FFFFFF"/>
        <w:rPr>
          <w:lang w:eastAsia="ar-SA"/>
        </w:rPr>
      </w:pPr>
      <w:r w:rsidRPr="008075FE">
        <w:rPr>
          <w:lang w:eastAsia="ar-SA"/>
        </w:rPr>
        <w:t>г) культурно-досуговый слой</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6. Какое понятие обозначает особую форму организации молодёжи, представляющую собой автономное целостное образование внутри господствующей культуры и определяющую образ жизни и мышления её носителей?</w:t>
      </w:r>
    </w:p>
    <w:p w:rsidR="003903BD" w:rsidRPr="008075FE" w:rsidRDefault="003903BD" w:rsidP="008075FE">
      <w:pPr>
        <w:shd w:val="clear" w:color="auto" w:fill="FFFFFF"/>
        <w:rPr>
          <w:lang w:eastAsia="ar-SA"/>
        </w:rPr>
      </w:pPr>
      <w:r w:rsidRPr="008075FE">
        <w:rPr>
          <w:lang w:eastAsia="ar-SA"/>
        </w:rPr>
        <w:t>а) художественная самодеятельность</w:t>
      </w:r>
    </w:p>
    <w:p w:rsidR="003903BD" w:rsidRPr="008075FE" w:rsidRDefault="003903BD" w:rsidP="008075FE">
      <w:pPr>
        <w:shd w:val="clear" w:color="auto" w:fill="FFFFFF"/>
        <w:rPr>
          <w:lang w:eastAsia="ar-SA"/>
        </w:rPr>
      </w:pPr>
      <w:r w:rsidRPr="008075FE">
        <w:rPr>
          <w:lang w:eastAsia="ar-SA"/>
        </w:rPr>
        <w:t>б) молодежная субкультура</w:t>
      </w:r>
    </w:p>
    <w:p w:rsidR="003903BD" w:rsidRPr="008075FE" w:rsidRDefault="003903BD" w:rsidP="008075FE">
      <w:pPr>
        <w:shd w:val="clear" w:color="auto" w:fill="FFFFFF"/>
        <w:rPr>
          <w:lang w:eastAsia="ar-SA"/>
        </w:rPr>
      </w:pPr>
      <w:r w:rsidRPr="008075FE">
        <w:rPr>
          <w:lang w:eastAsia="ar-SA"/>
        </w:rPr>
        <w:t>в) молодежный конформизм</w:t>
      </w:r>
    </w:p>
    <w:p w:rsidR="003903BD" w:rsidRPr="008075FE" w:rsidRDefault="003903BD" w:rsidP="008075FE">
      <w:pPr>
        <w:shd w:val="clear" w:color="auto" w:fill="FFFFFF"/>
        <w:rPr>
          <w:lang w:eastAsia="ar-SA"/>
        </w:rPr>
      </w:pPr>
      <w:r w:rsidRPr="008075FE">
        <w:rPr>
          <w:lang w:eastAsia="ar-SA"/>
        </w:rPr>
        <w:t xml:space="preserve">г) молодежный нигилизм  </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7. Как элемент технологического процесса, к которому относятся праздник, фестиваль, концерт, лекция, экскурсия и т.д.</w:t>
      </w:r>
    </w:p>
    <w:p w:rsidR="003903BD" w:rsidRPr="008075FE" w:rsidRDefault="003903BD" w:rsidP="008075FE">
      <w:pPr>
        <w:shd w:val="clear" w:color="auto" w:fill="FFFFFF"/>
        <w:rPr>
          <w:lang w:eastAsia="ar-SA"/>
        </w:rPr>
      </w:pPr>
      <w:r w:rsidRPr="008075FE">
        <w:rPr>
          <w:lang w:eastAsia="ar-SA"/>
        </w:rPr>
        <w:t>а) вид СКД</w:t>
      </w:r>
    </w:p>
    <w:p w:rsidR="003903BD" w:rsidRPr="008075FE" w:rsidRDefault="003903BD" w:rsidP="008075FE">
      <w:pPr>
        <w:shd w:val="clear" w:color="auto" w:fill="FFFFFF"/>
        <w:rPr>
          <w:lang w:eastAsia="ar-SA"/>
        </w:rPr>
      </w:pPr>
      <w:r w:rsidRPr="008075FE">
        <w:rPr>
          <w:lang w:eastAsia="ar-SA"/>
        </w:rPr>
        <w:t>б) форма СКД</w:t>
      </w:r>
    </w:p>
    <w:p w:rsidR="003903BD" w:rsidRPr="008075FE" w:rsidRDefault="003903BD" w:rsidP="008075FE">
      <w:pPr>
        <w:shd w:val="clear" w:color="auto" w:fill="FFFFFF"/>
        <w:rPr>
          <w:lang w:eastAsia="ar-SA"/>
        </w:rPr>
      </w:pPr>
      <w:r w:rsidRPr="008075FE">
        <w:rPr>
          <w:lang w:eastAsia="ar-SA"/>
        </w:rPr>
        <w:t>в) метод СКД</w:t>
      </w:r>
    </w:p>
    <w:p w:rsidR="003903BD" w:rsidRPr="008075FE" w:rsidRDefault="003903BD" w:rsidP="008075FE">
      <w:pPr>
        <w:shd w:val="clear" w:color="auto" w:fill="FFFFFF"/>
        <w:rPr>
          <w:lang w:eastAsia="ar-SA"/>
        </w:rPr>
      </w:pPr>
      <w:r w:rsidRPr="008075FE">
        <w:rPr>
          <w:lang w:eastAsia="ar-SA"/>
        </w:rPr>
        <w:t>г) область СКД</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8. Как называется совокупность мероприятий, направленных на предупреждение, устранение или нейтрализацию причин, вызывающих негативное отклонение в развитии и поведении.</w:t>
      </w:r>
    </w:p>
    <w:p w:rsidR="003903BD" w:rsidRPr="008075FE" w:rsidRDefault="003903BD" w:rsidP="008075FE">
      <w:pPr>
        <w:shd w:val="clear" w:color="auto" w:fill="FFFFFF"/>
        <w:rPr>
          <w:lang w:eastAsia="ar-SA"/>
        </w:rPr>
      </w:pPr>
      <w:r w:rsidRPr="008075FE">
        <w:rPr>
          <w:lang w:eastAsia="ar-SA"/>
        </w:rPr>
        <w:t>а) социальная профилактика</w:t>
      </w:r>
    </w:p>
    <w:p w:rsidR="003903BD" w:rsidRPr="008075FE" w:rsidRDefault="003903BD" w:rsidP="008075FE">
      <w:pPr>
        <w:shd w:val="clear" w:color="auto" w:fill="FFFFFF"/>
        <w:rPr>
          <w:lang w:eastAsia="ar-SA"/>
        </w:rPr>
      </w:pPr>
      <w:r w:rsidRPr="008075FE">
        <w:rPr>
          <w:lang w:eastAsia="ar-SA"/>
        </w:rPr>
        <w:t xml:space="preserve">б) социальная адаптация </w:t>
      </w:r>
    </w:p>
    <w:p w:rsidR="003903BD" w:rsidRPr="008075FE" w:rsidRDefault="003903BD" w:rsidP="008075FE">
      <w:pPr>
        <w:shd w:val="clear" w:color="auto" w:fill="FFFFFF"/>
        <w:rPr>
          <w:lang w:eastAsia="ar-SA"/>
        </w:rPr>
      </w:pPr>
      <w:r w:rsidRPr="008075FE">
        <w:rPr>
          <w:lang w:eastAsia="ar-SA"/>
        </w:rPr>
        <w:t>в) социальная реабилитация</w:t>
      </w:r>
    </w:p>
    <w:p w:rsidR="003903BD" w:rsidRPr="008075FE" w:rsidRDefault="003903BD" w:rsidP="008075FE">
      <w:pPr>
        <w:shd w:val="clear" w:color="auto" w:fill="FFFFFF"/>
        <w:rPr>
          <w:lang w:eastAsia="ar-SA"/>
        </w:rPr>
      </w:pPr>
      <w:r w:rsidRPr="008075FE">
        <w:rPr>
          <w:lang w:eastAsia="ar-SA"/>
        </w:rPr>
        <w:t>г) социальная поддержка</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9. Какая из технологий СКД решает задачу разработки и реализации федеральных, региональных, муниципальных и иных целевых программ поддержки и развития социокультурной сферы.</w:t>
      </w:r>
    </w:p>
    <w:p w:rsidR="003903BD" w:rsidRPr="008075FE" w:rsidRDefault="003903BD" w:rsidP="008075FE">
      <w:pPr>
        <w:shd w:val="clear" w:color="auto" w:fill="FFFFFF"/>
        <w:rPr>
          <w:lang w:eastAsia="ar-SA"/>
        </w:rPr>
      </w:pPr>
      <w:r w:rsidRPr="008075FE">
        <w:rPr>
          <w:lang w:eastAsia="ar-SA"/>
        </w:rPr>
        <w:t>а) технология менеджмента</w:t>
      </w:r>
    </w:p>
    <w:p w:rsidR="003903BD" w:rsidRPr="008075FE" w:rsidRDefault="003903BD" w:rsidP="008075FE">
      <w:pPr>
        <w:shd w:val="clear" w:color="auto" w:fill="FFFFFF"/>
        <w:rPr>
          <w:lang w:eastAsia="ar-SA"/>
        </w:rPr>
      </w:pPr>
      <w:r w:rsidRPr="008075FE">
        <w:rPr>
          <w:lang w:eastAsia="ar-SA"/>
        </w:rPr>
        <w:t>б) технология маркетинга</w:t>
      </w:r>
    </w:p>
    <w:p w:rsidR="003903BD" w:rsidRPr="008075FE" w:rsidRDefault="003903BD" w:rsidP="008075FE">
      <w:pPr>
        <w:shd w:val="clear" w:color="auto" w:fill="FFFFFF"/>
        <w:rPr>
          <w:lang w:eastAsia="ar-SA"/>
        </w:rPr>
      </w:pPr>
      <w:r w:rsidRPr="008075FE">
        <w:rPr>
          <w:lang w:eastAsia="ar-SA"/>
        </w:rPr>
        <w:t>в) проектные технологии</w:t>
      </w:r>
    </w:p>
    <w:p w:rsidR="003903BD" w:rsidRPr="008075FE" w:rsidRDefault="003903BD" w:rsidP="008075FE">
      <w:pPr>
        <w:shd w:val="clear" w:color="auto" w:fill="FFFFFF"/>
        <w:rPr>
          <w:lang w:eastAsia="ar-SA"/>
        </w:rPr>
      </w:pPr>
      <w:r w:rsidRPr="008075FE">
        <w:rPr>
          <w:lang w:eastAsia="ar-SA"/>
        </w:rPr>
        <w:t>г) информационные технологии</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10. Как называется система постановки и выбора целей:</w:t>
      </w:r>
    </w:p>
    <w:p w:rsidR="003903BD" w:rsidRPr="008075FE" w:rsidRDefault="003903BD" w:rsidP="008075FE">
      <w:pPr>
        <w:shd w:val="clear" w:color="auto" w:fill="FFFFFF"/>
        <w:rPr>
          <w:lang w:eastAsia="ar-SA"/>
        </w:rPr>
      </w:pPr>
      <w:r w:rsidRPr="008075FE">
        <w:rPr>
          <w:lang w:eastAsia="ar-SA"/>
        </w:rPr>
        <w:t xml:space="preserve">а) </w:t>
      </w:r>
      <w:proofErr w:type="spellStart"/>
      <w:r w:rsidRPr="008075FE">
        <w:rPr>
          <w:lang w:eastAsia="ar-SA"/>
        </w:rPr>
        <w:t>целераспределение</w:t>
      </w:r>
      <w:proofErr w:type="spellEnd"/>
    </w:p>
    <w:p w:rsidR="003903BD" w:rsidRPr="008075FE" w:rsidRDefault="003903BD" w:rsidP="008075FE">
      <w:pPr>
        <w:shd w:val="clear" w:color="auto" w:fill="FFFFFF"/>
        <w:rPr>
          <w:lang w:eastAsia="ar-SA"/>
        </w:rPr>
      </w:pPr>
      <w:r w:rsidRPr="008075FE">
        <w:rPr>
          <w:lang w:eastAsia="ar-SA"/>
        </w:rPr>
        <w:t>б) целеполагание</w:t>
      </w:r>
    </w:p>
    <w:p w:rsidR="003903BD" w:rsidRPr="008075FE" w:rsidRDefault="003903BD" w:rsidP="008075FE">
      <w:pPr>
        <w:shd w:val="clear" w:color="auto" w:fill="FFFFFF"/>
        <w:rPr>
          <w:lang w:eastAsia="ar-SA"/>
        </w:rPr>
      </w:pPr>
      <w:r w:rsidRPr="008075FE">
        <w:rPr>
          <w:lang w:eastAsia="ar-SA"/>
        </w:rPr>
        <w:t>в) целесообразность</w:t>
      </w:r>
    </w:p>
    <w:p w:rsidR="003903BD" w:rsidRPr="008075FE" w:rsidRDefault="003903BD" w:rsidP="008075FE">
      <w:pPr>
        <w:shd w:val="clear" w:color="auto" w:fill="FFFFFF"/>
        <w:rPr>
          <w:lang w:eastAsia="ar-SA"/>
        </w:rPr>
      </w:pPr>
      <w:r w:rsidRPr="008075FE">
        <w:rPr>
          <w:lang w:eastAsia="ar-SA"/>
        </w:rPr>
        <w:t>г) целеустремленность</w:t>
      </w:r>
    </w:p>
    <w:p w:rsidR="006874CD" w:rsidRDefault="006874CD" w:rsidP="008075FE">
      <w:pPr>
        <w:shd w:val="clear" w:color="auto" w:fill="FFFFFF"/>
        <w:tabs>
          <w:tab w:val="left" w:pos="0"/>
        </w:tabs>
        <w:ind w:right="53"/>
        <w:jc w:val="both"/>
        <w:rPr>
          <w:b/>
          <w:spacing w:val="-1"/>
          <w:lang w:eastAsia="ar-SA"/>
        </w:rPr>
      </w:pPr>
    </w:p>
    <w:p w:rsidR="003903BD" w:rsidRPr="008075FE" w:rsidRDefault="003903BD" w:rsidP="008075FE">
      <w:pPr>
        <w:shd w:val="clear" w:color="auto" w:fill="FFFFFF"/>
        <w:tabs>
          <w:tab w:val="left" w:pos="0"/>
        </w:tabs>
        <w:ind w:right="53"/>
        <w:jc w:val="both"/>
        <w:rPr>
          <w:b/>
          <w:spacing w:val="-1"/>
          <w:lang w:eastAsia="ar-SA"/>
        </w:rPr>
      </w:pPr>
      <w:r w:rsidRPr="008075FE">
        <w:rPr>
          <w:b/>
          <w:spacing w:val="-1"/>
          <w:lang w:eastAsia="ar-SA"/>
        </w:rPr>
        <w:t>11. Как называется высшая форма проявления культурного мастерства,</w:t>
      </w:r>
    </w:p>
    <w:p w:rsidR="003903BD" w:rsidRPr="008075FE" w:rsidRDefault="003903BD" w:rsidP="008075FE">
      <w:pPr>
        <w:shd w:val="clear" w:color="auto" w:fill="FFFFFF"/>
        <w:tabs>
          <w:tab w:val="left" w:pos="0"/>
        </w:tabs>
        <w:ind w:right="53"/>
        <w:jc w:val="both"/>
        <w:rPr>
          <w:b/>
          <w:spacing w:val="-1"/>
          <w:lang w:eastAsia="ar-SA"/>
        </w:rPr>
      </w:pPr>
      <w:r w:rsidRPr="008075FE">
        <w:rPr>
          <w:b/>
          <w:spacing w:val="-1"/>
          <w:lang w:eastAsia="ar-SA"/>
        </w:rPr>
        <w:t>заключающаяся в умении творить произведения экспромтом</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 xml:space="preserve">а) интуиция </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 xml:space="preserve">б) инсталляция </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 xml:space="preserve">в) импровизация </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г) имитация</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12. Как называется направление менеджмента по привлечению и аккумулированию внешних источников финансирования.</w:t>
      </w:r>
    </w:p>
    <w:p w:rsidR="003903BD" w:rsidRPr="008075FE" w:rsidRDefault="003903BD" w:rsidP="008075FE">
      <w:pPr>
        <w:shd w:val="clear" w:color="auto" w:fill="FFFFFF"/>
        <w:rPr>
          <w:lang w:eastAsia="ar-SA"/>
        </w:rPr>
      </w:pPr>
      <w:r w:rsidRPr="008075FE">
        <w:rPr>
          <w:lang w:eastAsia="ar-SA"/>
        </w:rPr>
        <w:t>а) ресурсное обеспечение</w:t>
      </w:r>
    </w:p>
    <w:p w:rsidR="003903BD" w:rsidRPr="008075FE" w:rsidRDefault="003903BD" w:rsidP="008075FE">
      <w:pPr>
        <w:shd w:val="clear" w:color="auto" w:fill="FFFFFF"/>
        <w:rPr>
          <w:lang w:eastAsia="ar-SA"/>
        </w:rPr>
      </w:pPr>
      <w:r w:rsidRPr="008075FE">
        <w:rPr>
          <w:lang w:eastAsia="ar-SA"/>
        </w:rPr>
        <w:t xml:space="preserve">б) </w:t>
      </w:r>
      <w:proofErr w:type="spellStart"/>
      <w:r w:rsidRPr="008075FE">
        <w:rPr>
          <w:lang w:eastAsia="ar-SA"/>
        </w:rPr>
        <w:t>фандрайзинг</w:t>
      </w:r>
      <w:proofErr w:type="spellEnd"/>
    </w:p>
    <w:p w:rsidR="003903BD" w:rsidRPr="008075FE" w:rsidRDefault="003903BD" w:rsidP="008075FE">
      <w:pPr>
        <w:shd w:val="clear" w:color="auto" w:fill="FFFFFF"/>
        <w:rPr>
          <w:lang w:eastAsia="ar-SA"/>
        </w:rPr>
      </w:pPr>
      <w:r w:rsidRPr="008075FE">
        <w:rPr>
          <w:lang w:eastAsia="ar-SA"/>
        </w:rPr>
        <w:t>в) маркетинг</w:t>
      </w:r>
    </w:p>
    <w:p w:rsidR="003903BD" w:rsidRPr="008075FE" w:rsidRDefault="003903BD" w:rsidP="008075FE">
      <w:pPr>
        <w:shd w:val="clear" w:color="auto" w:fill="FFFFFF"/>
        <w:rPr>
          <w:lang w:eastAsia="ar-SA"/>
        </w:rPr>
      </w:pPr>
      <w:r w:rsidRPr="008075FE">
        <w:rPr>
          <w:lang w:eastAsia="ar-SA"/>
        </w:rPr>
        <w:t>г) финансовое снабжение</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13. Как называется учреждение дополнительного образования детей, которое включает в себя не менее 5 направлений деятельности.</w:t>
      </w:r>
    </w:p>
    <w:p w:rsidR="003903BD" w:rsidRPr="008075FE" w:rsidRDefault="003903BD" w:rsidP="008075FE">
      <w:pPr>
        <w:shd w:val="clear" w:color="auto" w:fill="FFFFFF"/>
        <w:rPr>
          <w:lang w:eastAsia="ar-SA"/>
        </w:rPr>
      </w:pPr>
      <w:r w:rsidRPr="008075FE">
        <w:rPr>
          <w:lang w:eastAsia="ar-SA"/>
        </w:rPr>
        <w:t>а) Дом</w:t>
      </w:r>
    </w:p>
    <w:p w:rsidR="003903BD" w:rsidRPr="008075FE" w:rsidRDefault="003903BD" w:rsidP="008075FE">
      <w:pPr>
        <w:shd w:val="clear" w:color="auto" w:fill="FFFFFF"/>
        <w:rPr>
          <w:lang w:eastAsia="ar-SA"/>
        </w:rPr>
      </w:pPr>
      <w:r w:rsidRPr="008075FE">
        <w:rPr>
          <w:lang w:eastAsia="ar-SA"/>
        </w:rPr>
        <w:t>б) Центр</w:t>
      </w:r>
    </w:p>
    <w:p w:rsidR="003903BD" w:rsidRPr="008075FE" w:rsidRDefault="003903BD" w:rsidP="008075FE">
      <w:pPr>
        <w:shd w:val="clear" w:color="auto" w:fill="FFFFFF"/>
        <w:rPr>
          <w:lang w:eastAsia="ar-SA"/>
        </w:rPr>
      </w:pPr>
      <w:r w:rsidRPr="008075FE">
        <w:rPr>
          <w:lang w:eastAsia="ar-SA"/>
        </w:rPr>
        <w:t>в) Школа</w:t>
      </w:r>
    </w:p>
    <w:p w:rsidR="003903BD" w:rsidRPr="008075FE" w:rsidRDefault="003903BD" w:rsidP="008075FE">
      <w:pPr>
        <w:shd w:val="clear" w:color="auto" w:fill="FFFFFF"/>
        <w:rPr>
          <w:lang w:eastAsia="ar-SA"/>
        </w:rPr>
      </w:pPr>
      <w:r w:rsidRPr="008075FE">
        <w:rPr>
          <w:lang w:eastAsia="ar-SA"/>
        </w:rPr>
        <w:t>г) Клуб</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14. Как называется вид туризма, осуществляющегося на средства государственных и общественных фондов.</w:t>
      </w:r>
    </w:p>
    <w:p w:rsidR="003903BD" w:rsidRPr="008075FE" w:rsidRDefault="003903BD" w:rsidP="008075FE">
      <w:pPr>
        <w:shd w:val="clear" w:color="auto" w:fill="FFFFFF"/>
        <w:rPr>
          <w:lang w:eastAsia="ar-SA"/>
        </w:rPr>
      </w:pPr>
      <w:r w:rsidRPr="008075FE">
        <w:rPr>
          <w:lang w:eastAsia="ar-SA"/>
        </w:rPr>
        <w:t>а) плановый</w:t>
      </w:r>
    </w:p>
    <w:p w:rsidR="003903BD" w:rsidRPr="008075FE" w:rsidRDefault="003903BD" w:rsidP="008075FE">
      <w:pPr>
        <w:shd w:val="clear" w:color="auto" w:fill="FFFFFF"/>
        <w:rPr>
          <w:lang w:eastAsia="ar-SA"/>
        </w:rPr>
      </w:pPr>
      <w:r w:rsidRPr="008075FE">
        <w:rPr>
          <w:lang w:eastAsia="ar-SA"/>
        </w:rPr>
        <w:t>б) самодеятельный</w:t>
      </w:r>
    </w:p>
    <w:p w:rsidR="003903BD" w:rsidRPr="008075FE" w:rsidRDefault="003903BD" w:rsidP="008075FE">
      <w:pPr>
        <w:shd w:val="clear" w:color="auto" w:fill="FFFFFF"/>
        <w:rPr>
          <w:lang w:eastAsia="ar-SA"/>
        </w:rPr>
      </w:pPr>
      <w:r w:rsidRPr="008075FE">
        <w:rPr>
          <w:lang w:eastAsia="ar-SA"/>
        </w:rPr>
        <w:t>в) социальный</w:t>
      </w:r>
    </w:p>
    <w:p w:rsidR="003903BD" w:rsidRPr="008075FE" w:rsidRDefault="003903BD" w:rsidP="008075FE">
      <w:pPr>
        <w:shd w:val="clear" w:color="auto" w:fill="FFFFFF"/>
        <w:rPr>
          <w:lang w:eastAsia="ar-SA"/>
        </w:rPr>
      </w:pPr>
      <w:r w:rsidRPr="008075FE">
        <w:rPr>
          <w:lang w:eastAsia="ar-SA"/>
        </w:rPr>
        <w:t>г) социокультурный</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15. Какой век называют веком великих русских географических открытий, явившийся большим вкладом в мировую науку и туризм.</w:t>
      </w:r>
    </w:p>
    <w:p w:rsidR="003903BD" w:rsidRPr="008075FE" w:rsidRDefault="003903BD" w:rsidP="008075FE">
      <w:pPr>
        <w:shd w:val="clear" w:color="auto" w:fill="FFFFFF"/>
        <w:rPr>
          <w:lang w:eastAsia="ar-SA"/>
        </w:rPr>
      </w:pPr>
      <w:r w:rsidRPr="008075FE">
        <w:rPr>
          <w:lang w:eastAsia="ar-SA"/>
        </w:rPr>
        <w:t xml:space="preserve">а) 15     </w:t>
      </w:r>
    </w:p>
    <w:p w:rsidR="003903BD" w:rsidRPr="008075FE" w:rsidRDefault="003903BD" w:rsidP="008075FE">
      <w:pPr>
        <w:shd w:val="clear" w:color="auto" w:fill="FFFFFF"/>
        <w:rPr>
          <w:lang w:eastAsia="ar-SA"/>
        </w:rPr>
      </w:pPr>
      <w:r w:rsidRPr="008075FE">
        <w:rPr>
          <w:lang w:eastAsia="ar-SA"/>
        </w:rPr>
        <w:t xml:space="preserve"> б) 16 в.</w:t>
      </w:r>
    </w:p>
    <w:p w:rsidR="003903BD" w:rsidRPr="008075FE" w:rsidRDefault="003903BD" w:rsidP="008075FE">
      <w:pPr>
        <w:shd w:val="clear" w:color="auto" w:fill="FFFFFF"/>
        <w:rPr>
          <w:lang w:eastAsia="ar-SA"/>
        </w:rPr>
      </w:pPr>
      <w:r w:rsidRPr="008075FE">
        <w:rPr>
          <w:lang w:eastAsia="ar-SA"/>
        </w:rPr>
        <w:t xml:space="preserve">в) 17 в.        </w:t>
      </w:r>
    </w:p>
    <w:p w:rsidR="003903BD" w:rsidRPr="008075FE" w:rsidRDefault="003903BD" w:rsidP="008075FE">
      <w:pPr>
        <w:shd w:val="clear" w:color="auto" w:fill="FFFFFF"/>
        <w:rPr>
          <w:lang w:eastAsia="ar-SA"/>
        </w:rPr>
      </w:pPr>
      <w:r w:rsidRPr="008075FE">
        <w:rPr>
          <w:lang w:eastAsia="ar-SA"/>
        </w:rPr>
        <w:t xml:space="preserve"> г) 18 в.</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16. Что представляет собой форма технологического процесса</w:t>
      </w:r>
    </w:p>
    <w:p w:rsidR="003903BD" w:rsidRPr="008075FE" w:rsidRDefault="003903BD" w:rsidP="008075FE">
      <w:pPr>
        <w:shd w:val="clear" w:color="auto" w:fill="FFFFFF"/>
        <w:rPr>
          <w:lang w:eastAsia="ar-SA"/>
        </w:rPr>
      </w:pPr>
      <w:r w:rsidRPr="008075FE">
        <w:rPr>
          <w:lang w:eastAsia="ar-SA"/>
        </w:rPr>
        <w:t>а) способ социокультурной деятельности</w:t>
      </w:r>
    </w:p>
    <w:p w:rsidR="003903BD" w:rsidRPr="008075FE" w:rsidRDefault="003903BD" w:rsidP="008075FE">
      <w:pPr>
        <w:shd w:val="clear" w:color="auto" w:fill="FFFFFF"/>
        <w:rPr>
          <w:lang w:eastAsia="ar-SA"/>
        </w:rPr>
      </w:pPr>
      <w:r w:rsidRPr="008075FE">
        <w:rPr>
          <w:lang w:eastAsia="ar-SA"/>
        </w:rPr>
        <w:t>б) способ человеческой деятельности</w:t>
      </w:r>
    </w:p>
    <w:p w:rsidR="003903BD" w:rsidRPr="008075FE" w:rsidRDefault="003903BD" w:rsidP="008075FE">
      <w:pPr>
        <w:shd w:val="clear" w:color="auto" w:fill="FFFFFF"/>
        <w:rPr>
          <w:lang w:eastAsia="ar-SA"/>
        </w:rPr>
      </w:pPr>
      <w:r w:rsidRPr="008075FE">
        <w:rPr>
          <w:lang w:eastAsia="ar-SA"/>
        </w:rPr>
        <w:t>в) способ организации содержания</w:t>
      </w:r>
    </w:p>
    <w:p w:rsidR="003903BD" w:rsidRPr="008075FE" w:rsidRDefault="003903BD" w:rsidP="008075FE">
      <w:pPr>
        <w:shd w:val="clear" w:color="auto" w:fill="FFFFFF"/>
        <w:rPr>
          <w:lang w:eastAsia="ar-SA"/>
        </w:rPr>
      </w:pPr>
      <w:r w:rsidRPr="008075FE">
        <w:rPr>
          <w:lang w:eastAsia="ar-SA"/>
        </w:rPr>
        <w:t>г) способ взаимосвязи субъекта и объекта.</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17. Как называется основной элемент анализа социокультурной ситуации</w:t>
      </w:r>
    </w:p>
    <w:p w:rsidR="003903BD" w:rsidRPr="008075FE" w:rsidRDefault="003903BD" w:rsidP="008075FE">
      <w:pPr>
        <w:shd w:val="clear" w:color="auto" w:fill="FFFFFF"/>
        <w:rPr>
          <w:lang w:eastAsia="ar-SA"/>
        </w:rPr>
      </w:pPr>
      <w:r w:rsidRPr="008075FE">
        <w:rPr>
          <w:lang w:eastAsia="ar-SA"/>
        </w:rPr>
        <w:t>а) поле жизнедеятельности</w:t>
      </w:r>
    </w:p>
    <w:p w:rsidR="003903BD" w:rsidRPr="008075FE" w:rsidRDefault="003903BD" w:rsidP="008075FE">
      <w:pPr>
        <w:shd w:val="clear" w:color="auto" w:fill="FFFFFF"/>
        <w:rPr>
          <w:lang w:eastAsia="ar-SA"/>
        </w:rPr>
      </w:pPr>
      <w:r w:rsidRPr="008075FE">
        <w:rPr>
          <w:lang w:eastAsia="ar-SA"/>
        </w:rPr>
        <w:t>б) сфера жизнедеятельности</w:t>
      </w:r>
    </w:p>
    <w:p w:rsidR="003903BD" w:rsidRPr="008075FE" w:rsidRDefault="003903BD" w:rsidP="008075FE">
      <w:pPr>
        <w:shd w:val="clear" w:color="auto" w:fill="FFFFFF"/>
        <w:rPr>
          <w:lang w:eastAsia="ar-SA"/>
        </w:rPr>
      </w:pPr>
      <w:r w:rsidRPr="008075FE">
        <w:rPr>
          <w:lang w:eastAsia="ar-SA"/>
        </w:rPr>
        <w:t>в) образ жизни</w:t>
      </w:r>
    </w:p>
    <w:p w:rsidR="003903BD" w:rsidRPr="008075FE" w:rsidRDefault="003903BD" w:rsidP="008075FE">
      <w:pPr>
        <w:shd w:val="clear" w:color="auto" w:fill="FFFFFF"/>
        <w:rPr>
          <w:lang w:eastAsia="ar-SA"/>
        </w:rPr>
      </w:pPr>
      <w:r w:rsidRPr="008075FE">
        <w:rPr>
          <w:lang w:eastAsia="ar-SA"/>
        </w:rPr>
        <w:t>г) социокультурная проблема</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18. Как в Законе «О культуре» называется совокупность культурных ценностей, а также организации, учреждения, предприятия культуры, которые имеют общенациональное значение и в силу этого безраздельно принадлежат Российской Федерации и её субъектам без права передачи иным государствам:</w:t>
      </w:r>
    </w:p>
    <w:p w:rsidR="003903BD" w:rsidRPr="008075FE" w:rsidRDefault="003903BD" w:rsidP="008075FE">
      <w:pPr>
        <w:shd w:val="clear" w:color="auto" w:fill="FFFFFF"/>
        <w:rPr>
          <w:lang w:eastAsia="ar-SA"/>
        </w:rPr>
      </w:pPr>
      <w:r w:rsidRPr="008075FE">
        <w:rPr>
          <w:lang w:eastAsia="ar-SA"/>
        </w:rPr>
        <w:t>а) культурное наследие</w:t>
      </w:r>
    </w:p>
    <w:p w:rsidR="003903BD" w:rsidRPr="008075FE" w:rsidRDefault="003903BD" w:rsidP="008075FE">
      <w:pPr>
        <w:shd w:val="clear" w:color="auto" w:fill="FFFFFF"/>
        <w:rPr>
          <w:lang w:eastAsia="ar-SA"/>
        </w:rPr>
      </w:pPr>
      <w:r w:rsidRPr="008075FE">
        <w:rPr>
          <w:lang w:eastAsia="ar-SA"/>
        </w:rPr>
        <w:t>б) культурное достояние</w:t>
      </w:r>
    </w:p>
    <w:p w:rsidR="003903BD" w:rsidRPr="008075FE" w:rsidRDefault="003903BD" w:rsidP="008075FE">
      <w:pPr>
        <w:shd w:val="clear" w:color="auto" w:fill="FFFFFF"/>
        <w:rPr>
          <w:lang w:eastAsia="ar-SA"/>
        </w:rPr>
      </w:pPr>
      <w:r w:rsidRPr="008075FE">
        <w:rPr>
          <w:lang w:eastAsia="ar-SA"/>
        </w:rPr>
        <w:t>в) культурная собственность</w:t>
      </w:r>
    </w:p>
    <w:p w:rsidR="003903BD" w:rsidRPr="008075FE" w:rsidRDefault="003903BD" w:rsidP="008075FE">
      <w:pPr>
        <w:shd w:val="clear" w:color="auto" w:fill="FFFFFF"/>
        <w:tabs>
          <w:tab w:val="left" w:pos="0"/>
        </w:tabs>
        <w:ind w:right="53"/>
        <w:jc w:val="both"/>
        <w:rPr>
          <w:lang w:eastAsia="ar-SA"/>
        </w:rPr>
      </w:pPr>
      <w:r w:rsidRPr="008075FE">
        <w:rPr>
          <w:lang w:eastAsia="ar-SA"/>
        </w:rPr>
        <w:t>г) культурное имущество.</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19. Когда зародилось кино в России?</w:t>
      </w:r>
    </w:p>
    <w:p w:rsidR="003903BD" w:rsidRPr="008075FE" w:rsidRDefault="003903BD" w:rsidP="008075FE">
      <w:pPr>
        <w:shd w:val="clear" w:color="auto" w:fill="FFFFFF"/>
        <w:rPr>
          <w:lang w:eastAsia="ar-SA"/>
        </w:rPr>
      </w:pPr>
      <w:r w:rsidRPr="008075FE">
        <w:rPr>
          <w:lang w:eastAsia="ar-SA"/>
        </w:rPr>
        <w:t>а) в 1902 г.</w:t>
      </w:r>
    </w:p>
    <w:p w:rsidR="003903BD" w:rsidRPr="008075FE" w:rsidRDefault="003903BD" w:rsidP="008075FE">
      <w:pPr>
        <w:shd w:val="clear" w:color="auto" w:fill="FFFFFF"/>
        <w:rPr>
          <w:lang w:eastAsia="ar-SA"/>
        </w:rPr>
      </w:pPr>
      <w:r w:rsidRPr="008075FE">
        <w:rPr>
          <w:lang w:eastAsia="ar-SA"/>
        </w:rPr>
        <w:t>б) в 1905 г.</w:t>
      </w:r>
    </w:p>
    <w:p w:rsidR="003903BD" w:rsidRPr="008075FE" w:rsidRDefault="003903BD" w:rsidP="008075FE">
      <w:pPr>
        <w:shd w:val="clear" w:color="auto" w:fill="FFFFFF"/>
        <w:rPr>
          <w:lang w:eastAsia="ar-SA"/>
        </w:rPr>
      </w:pPr>
      <w:r w:rsidRPr="008075FE">
        <w:rPr>
          <w:lang w:eastAsia="ar-SA"/>
        </w:rPr>
        <w:t>в) в 1908 г.</w:t>
      </w:r>
    </w:p>
    <w:p w:rsidR="003903BD" w:rsidRPr="008075FE" w:rsidRDefault="003903BD" w:rsidP="008075FE">
      <w:pPr>
        <w:shd w:val="clear" w:color="auto" w:fill="FFFFFF"/>
        <w:rPr>
          <w:lang w:eastAsia="ar-SA"/>
        </w:rPr>
      </w:pPr>
      <w:r w:rsidRPr="008075FE">
        <w:rPr>
          <w:lang w:eastAsia="ar-SA"/>
        </w:rPr>
        <w:t>г) в 1910 г.</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20. Какое событие произошло в 1924 году, имеющее большое значение для развития радиовещания?</w:t>
      </w:r>
    </w:p>
    <w:p w:rsidR="003903BD" w:rsidRPr="008075FE" w:rsidRDefault="003903BD" w:rsidP="008075FE">
      <w:pPr>
        <w:shd w:val="clear" w:color="auto" w:fill="FFFFFF"/>
        <w:rPr>
          <w:lang w:eastAsia="ar-SA"/>
        </w:rPr>
      </w:pPr>
      <w:r w:rsidRPr="008075FE">
        <w:rPr>
          <w:lang w:eastAsia="ar-SA"/>
        </w:rPr>
        <w:t>а) Изобретение А. С. Поповым прибора, без проводов передающего сигналы азбукой Морзе.</w:t>
      </w:r>
    </w:p>
    <w:p w:rsidR="003903BD" w:rsidRPr="008075FE" w:rsidRDefault="003903BD" w:rsidP="008075FE">
      <w:pPr>
        <w:shd w:val="clear" w:color="auto" w:fill="FFFFFF"/>
        <w:rPr>
          <w:lang w:eastAsia="ar-SA"/>
        </w:rPr>
      </w:pPr>
      <w:r w:rsidRPr="008075FE">
        <w:rPr>
          <w:lang w:eastAsia="ar-SA"/>
        </w:rPr>
        <w:t>б) По радио впервые прозвучал голос человека.</w:t>
      </w:r>
    </w:p>
    <w:p w:rsidR="003903BD" w:rsidRPr="008075FE" w:rsidRDefault="003903BD" w:rsidP="008075FE">
      <w:pPr>
        <w:shd w:val="clear" w:color="auto" w:fill="FFFFFF"/>
        <w:rPr>
          <w:lang w:eastAsia="ar-SA"/>
        </w:rPr>
      </w:pPr>
      <w:r w:rsidRPr="008075FE">
        <w:rPr>
          <w:lang w:eastAsia="ar-SA"/>
        </w:rPr>
        <w:t>в) Началось регулярное радиовещание.</w:t>
      </w:r>
    </w:p>
    <w:p w:rsidR="003903BD" w:rsidRPr="008075FE" w:rsidRDefault="003903BD" w:rsidP="008075FE">
      <w:pPr>
        <w:shd w:val="clear" w:color="auto" w:fill="FFFFFF"/>
        <w:rPr>
          <w:lang w:eastAsia="ar-SA"/>
        </w:rPr>
      </w:pPr>
      <w:r w:rsidRPr="008075FE">
        <w:rPr>
          <w:lang w:eastAsia="ar-SA"/>
        </w:rPr>
        <w:t xml:space="preserve">г) Состоялся первый радиоконцерт. </w:t>
      </w:r>
    </w:p>
    <w:p w:rsidR="006874CD" w:rsidRDefault="006874CD" w:rsidP="008075FE">
      <w:pPr>
        <w:shd w:val="clear" w:color="auto" w:fill="FFFFFF"/>
        <w:rPr>
          <w:b/>
          <w:lang w:eastAsia="ar-SA"/>
        </w:rPr>
      </w:pPr>
    </w:p>
    <w:p w:rsidR="003903BD" w:rsidRPr="008075FE" w:rsidRDefault="003903BD" w:rsidP="008075FE">
      <w:pPr>
        <w:shd w:val="clear" w:color="auto" w:fill="FFFFFF"/>
        <w:rPr>
          <w:b/>
          <w:lang w:eastAsia="ar-SA"/>
        </w:rPr>
      </w:pPr>
      <w:r w:rsidRPr="008075FE">
        <w:rPr>
          <w:b/>
          <w:lang w:eastAsia="ar-SA"/>
        </w:rPr>
        <w:t>21. Когда началось регулярное телевещание со звуком?</w:t>
      </w:r>
    </w:p>
    <w:p w:rsidR="003903BD" w:rsidRPr="008075FE" w:rsidRDefault="003903BD" w:rsidP="008075FE">
      <w:pPr>
        <w:shd w:val="clear" w:color="auto" w:fill="FFFFFF"/>
        <w:rPr>
          <w:lang w:eastAsia="ar-SA"/>
        </w:rPr>
      </w:pPr>
      <w:r w:rsidRPr="008075FE">
        <w:rPr>
          <w:lang w:eastAsia="ar-SA"/>
        </w:rPr>
        <w:t>а) 1921 г.</w:t>
      </w:r>
    </w:p>
    <w:p w:rsidR="003903BD" w:rsidRPr="008075FE" w:rsidRDefault="003903BD" w:rsidP="008075FE">
      <w:pPr>
        <w:shd w:val="clear" w:color="auto" w:fill="FFFFFF"/>
        <w:rPr>
          <w:lang w:eastAsia="ar-SA"/>
        </w:rPr>
      </w:pPr>
      <w:r w:rsidRPr="008075FE">
        <w:rPr>
          <w:lang w:eastAsia="ar-SA"/>
        </w:rPr>
        <w:t>б) 1931 г.</w:t>
      </w:r>
    </w:p>
    <w:p w:rsidR="003903BD" w:rsidRPr="008075FE" w:rsidRDefault="003903BD" w:rsidP="008075FE">
      <w:pPr>
        <w:shd w:val="clear" w:color="auto" w:fill="FFFFFF"/>
        <w:rPr>
          <w:lang w:eastAsia="ar-SA"/>
        </w:rPr>
      </w:pPr>
      <w:r w:rsidRPr="008075FE">
        <w:rPr>
          <w:lang w:eastAsia="ar-SA"/>
        </w:rPr>
        <w:t>в) 1941 г.</w:t>
      </w:r>
    </w:p>
    <w:p w:rsidR="003903BD" w:rsidRPr="008075FE" w:rsidRDefault="003903BD" w:rsidP="008075FE">
      <w:pPr>
        <w:shd w:val="clear" w:color="auto" w:fill="FFFFFF"/>
        <w:rPr>
          <w:lang w:eastAsia="ar-SA"/>
        </w:rPr>
      </w:pPr>
      <w:r w:rsidRPr="008075FE">
        <w:rPr>
          <w:lang w:eastAsia="ar-SA"/>
        </w:rPr>
        <w:t>г) 1951 г.</w:t>
      </w:r>
    </w:p>
    <w:p w:rsidR="006874CD" w:rsidRDefault="006874CD" w:rsidP="008075FE">
      <w:pPr>
        <w:shd w:val="clear" w:color="auto" w:fill="FFFFFF"/>
        <w:jc w:val="both"/>
        <w:rPr>
          <w:b/>
          <w:lang w:eastAsia="ar-SA"/>
        </w:rPr>
      </w:pPr>
    </w:p>
    <w:p w:rsidR="003903BD" w:rsidRPr="008075FE" w:rsidRDefault="003903BD" w:rsidP="008075FE">
      <w:pPr>
        <w:shd w:val="clear" w:color="auto" w:fill="FFFFFF"/>
        <w:jc w:val="both"/>
        <w:rPr>
          <w:b/>
          <w:lang w:eastAsia="ar-SA"/>
        </w:rPr>
      </w:pPr>
      <w:r w:rsidRPr="008075FE">
        <w:rPr>
          <w:b/>
          <w:lang w:eastAsia="ar-SA"/>
        </w:rPr>
        <w:t>22.Реклама, содержащая некорректные сравнения рекламируемого товара с товарами других фирм.</w:t>
      </w:r>
    </w:p>
    <w:p w:rsidR="003903BD" w:rsidRPr="008075FE" w:rsidRDefault="003903BD" w:rsidP="008075FE">
      <w:pPr>
        <w:shd w:val="clear" w:color="auto" w:fill="FFFFFF"/>
        <w:jc w:val="both"/>
        <w:rPr>
          <w:lang w:eastAsia="ar-SA"/>
        </w:rPr>
      </w:pPr>
      <w:r w:rsidRPr="008075FE">
        <w:rPr>
          <w:lang w:eastAsia="ar-SA"/>
        </w:rPr>
        <w:t xml:space="preserve">а) недостоверная реклама    </w:t>
      </w:r>
    </w:p>
    <w:p w:rsidR="003903BD" w:rsidRPr="008075FE" w:rsidRDefault="003903BD" w:rsidP="008075FE">
      <w:pPr>
        <w:shd w:val="clear" w:color="auto" w:fill="FFFFFF"/>
        <w:jc w:val="both"/>
        <w:rPr>
          <w:lang w:eastAsia="ar-SA"/>
        </w:rPr>
      </w:pPr>
      <w:r w:rsidRPr="008075FE">
        <w:rPr>
          <w:lang w:eastAsia="ar-SA"/>
        </w:rPr>
        <w:t xml:space="preserve">в) недобросовестная реклама </w:t>
      </w:r>
    </w:p>
    <w:p w:rsidR="003903BD" w:rsidRPr="008075FE" w:rsidRDefault="003903BD" w:rsidP="008075FE">
      <w:pPr>
        <w:shd w:val="clear" w:color="auto" w:fill="FFFFFF"/>
        <w:jc w:val="both"/>
        <w:rPr>
          <w:lang w:eastAsia="ar-SA"/>
        </w:rPr>
      </w:pPr>
      <w:r w:rsidRPr="008075FE">
        <w:rPr>
          <w:lang w:eastAsia="ar-SA"/>
        </w:rPr>
        <w:t xml:space="preserve">б) неэтичная реклама  </w:t>
      </w:r>
    </w:p>
    <w:p w:rsidR="003903BD" w:rsidRPr="008075FE" w:rsidRDefault="003903BD" w:rsidP="008075FE">
      <w:pPr>
        <w:shd w:val="clear" w:color="auto" w:fill="FFFFFF"/>
        <w:jc w:val="both"/>
        <w:rPr>
          <w:lang w:eastAsia="ar-SA"/>
        </w:rPr>
      </w:pPr>
      <w:r w:rsidRPr="008075FE">
        <w:rPr>
          <w:lang w:eastAsia="ar-SA"/>
        </w:rPr>
        <w:t>г) скрытая реклама</w:t>
      </w:r>
    </w:p>
    <w:p w:rsidR="006874CD" w:rsidRDefault="006874CD" w:rsidP="008075FE">
      <w:pPr>
        <w:shd w:val="clear" w:color="auto" w:fill="FFFFFF"/>
        <w:jc w:val="both"/>
        <w:rPr>
          <w:b/>
          <w:lang w:eastAsia="ar-SA"/>
        </w:rPr>
      </w:pPr>
    </w:p>
    <w:p w:rsidR="003903BD" w:rsidRPr="008075FE" w:rsidRDefault="003903BD" w:rsidP="008075FE">
      <w:pPr>
        <w:shd w:val="clear" w:color="auto" w:fill="FFFFFF"/>
        <w:jc w:val="both"/>
        <w:rPr>
          <w:b/>
          <w:lang w:eastAsia="ar-SA"/>
        </w:rPr>
      </w:pPr>
      <w:r w:rsidRPr="008075FE">
        <w:rPr>
          <w:b/>
          <w:lang w:eastAsia="ar-SA"/>
        </w:rPr>
        <w:t>23.Рекламодатель обязан хранить рекламные материалы (копии) со дня последнего их распространения в течение:</w:t>
      </w:r>
    </w:p>
    <w:p w:rsidR="003903BD" w:rsidRPr="008075FE" w:rsidRDefault="003903BD" w:rsidP="008075FE">
      <w:pPr>
        <w:shd w:val="clear" w:color="auto" w:fill="FFFFFF"/>
        <w:jc w:val="both"/>
        <w:rPr>
          <w:lang w:eastAsia="ar-SA"/>
        </w:rPr>
      </w:pPr>
      <w:r w:rsidRPr="008075FE">
        <w:rPr>
          <w:lang w:eastAsia="ar-SA"/>
        </w:rPr>
        <w:t xml:space="preserve">а) месяца                                 </w:t>
      </w:r>
    </w:p>
    <w:p w:rsidR="003903BD" w:rsidRPr="008075FE" w:rsidRDefault="003903BD" w:rsidP="008075FE">
      <w:pPr>
        <w:shd w:val="clear" w:color="auto" w:fill="FFFFFF"/>
        <w:jc w:val="both"/>
        <w:rPr>
          <w:lang w:eastAsia="ar-SA"/>
        </w:rPr>
      </w:pPr>
      <w:r w:rsidRPr="008075FE">
        <w:rPr>
          <w:lang w:eastAsia="ar-SA"/>
        </w:rPr>
        <w:t xml:space="preserve">б) полугода                            </w:t>
      </w:r>
    </w:p>
    <w:p w:rsidR="003903BD" w:rsidRPr="008075FE" w:rsidRDefault="003903BD" w:rsidP="008075FE">
      <w:pPr>
        <w:shd w:val="clear" w:color="auto" w:fill="FFFFFF"/>
        <w:jc w:val="both"/>
      </w:pPr>
      <w:r w:rsidRPr="008075FE">
        <w:rPr>
          <w:lang w:eastAsia="ar-SA"/>
        </w:rPr>
        <w:t>в) года</w:t>
      </w:r>
    </w:p>
    <w:p w:rsidR="003903BD" w:rsidRPr="008075FE" w:rsidRDefault="003903BD" w:rsidP="008075FE">
      <w:pPr>
        <w:shd w:val="clear" w:color="auto" w:fill="FFFFFF"/>
        <w:jc w:val="both"/>
        <w:rPr>
          <w:lang w:eastAsia="ar-SA"/>
        </w:rPr>
      </w:pPr>
      <w:r w:rsidRPr="008075FE">
        <w:rPr>
          <w:lang w:eastAsia="ar-SA"/>
        </w:rPr>
        <w:t>г) квартала</w:t>
      </w:r>
    </w:p>
    <w:p w:rsidR="003903BD" w:rsidRPr="008075FE" w:rsidRDefault="003903BD" w:rsidP="008075FE">
      <w:pPr>
        <w:shd w:val="clear" w:color="auto" w:fill="FFFFFF"/>
        <w:jc w:val="both"/>
        <w:rPr>
          <w:b/>
        </w:rPr>
      </w:pPr>
    </w:p>
    <w:p w:rsidR="003903BD" w:rsidRPr="008075FE" w:rsidRDefault="003903BD" w:rsidP="008075FE">
      <w:pPr>
        <w:widowControl/>
        <w:shd w:val="clear" w:color="auto" w:fill="FFFFFF"/>
        <w:autoSpaceDE/>
        <w:autoSpaceDN/>
        <w:adjustRightInd/>
        <w:rPr>
          <w:b/>
          <w:shd w:val="clear" w:color="auto" w:fill="FFFFFF"/>
          <w:lang w:eastAsia="en-US"/>
        </w:rPr>
      </w:pPr>
    </w:p>
    <w:p w:rsidR="00703C3E" w:rsidRDefault="00703C3E" w:rsidP="00703C3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03C3E" w:rsidRDefault="00703C3E" w:rsidP="00703C3E">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903BD" w:rsidRPr="008075FE" w:rsidRDefault="003903BD" w:rsidP="008075FE">
      <w:pPr>
        <w:pStyle w:val="a8"/>
        <w:shd w:val="clear" w:color="auto" w:fill="FFFFFF"/>
        <w:ind w:left="0" w:firstLine="709"/>
        <w:jc w:val="both"/>
      </w:pPr>
    </w:p>
    <w:p w:rsidR="003903BD" w:rsidRPr="00310FCC" w:rsidRDefault="003903BD" w:rsidP="00F622EC">
      <w:pPr>
        <w:pStyle w:val="a8"/>
        <w:widowControl/>
        <w:numPr>
          <w:ilvl w:val="0"/>
          <w:numId w:val="54"/>
        </w:numPr>
        <w:shd w:val="clear" w:color="auto" w:fill="FFFFFF"/>
        <w:autoSpaceDE/>
        <w:autoSpaceDN/>
        <w:adjustRightInd/>
        <w:jc w:val="both"/>
        <w:rPr>
          <w:b/>
          <w:i/>
          <w:iCs/>
        </w:rPr>
      </w:pPr>
      <w:r w:rsidRPr="00310FCC">
        <w:rPr>
          <w:b/>
          <w:i/>
          <w:iCs/>
        </w:rPr>
        <w:t>Перечень основной и дополнительной учебной литературы, необходимой для освоения дисциплины (модуля)</w:t>
      </w:r>
    </w:p>
    <w:p w:rsidR="003903BD" w:rsidRPr="008075FE" w:rsidRDefault="003903BD" w:rsidP="008075FE">
      <w:pPr>
        <w:pStyle w:val="a8"/>
        <w:shd w:val="clear" w:color="auto" w:fill="FFFFFF"/>
        <w:rPr>
          <w:b/>
        </w:rPr>
      </w:pPr>
    </w:p>
    <w:p w:rsidR="003903BD" w:rsidRPr="008075FE" w:rsidRDefault="003903BD" w:rsidP="00310FCC">
      <w:pPr>
        <w:pStyle w:val="a8"/>
        <w:numPr>
          <w:ilvl w:val="1"/>
          <w:numId w:val="14"/>
        </w:numPr>
        <w:shd w:val="clear" w:color="auto" w:fill="FFFFFF"/>
        <w:rPr>
          <w:b/>
        </w:rPr>
      </w:pPr>
      <w:r w:rsidRPr="008075FE">
        <w:rPr>
          <w:b/>
        </w:rPr>
        <w:t>Основная учебная литература:</w:t>
      </w:r>
    </w:p>
    <w:p w:rsidR="003903BD" w:rsidRPr="008075FE" w:rsidRDefault="003903BD" w:rsidP="008075FE">
      <w:pPr>
        <w:pStyle w:val="a8"/>
        <w:shd w:val="clear" w:color="auto" w:fill="FFFFFF"/>
        <w:rPr>
          <w:b/>
        </w:rPr>
      </w:pPr>
    </w:p>
    <w:p w:rsidR="003903BD" w:rsidRPr="008075FE" w:rsidRDefault="003903BD" w:rsidP="008075FE">
      <w:pPr>
        <w:pStyle w:val="a8"/>
        <w:widowControl/>
        <w:numPr>
          <w:ilvl w:val="1"/>
          <w:numId w:val="2"/>
        </w:numPr>
        <w:shd w:val="clear" w:color="auto" w:fill="FFFFFF"/>
        <w:tabs>
          <w:tab w:val="clear" w:pos="1080"/>
          <w:tab w:val="num" w:pos="284"/>
        </w:tabs>
        <w:autoSpaceDE/>
        <w:autoSpaceDN/>
        <w:adjustRightInd/>
        <w:ind w:left="0" w:firstLine="0"/>
        <w:jc w:val="both"/>
        <w:rPr>
          <w:shd w:val="clear" w:color="auto" w:fill="FCFCFC"/>
        </w:rPr>
      </w:pPr>
      <w:proofErr w:type="spellStart"/>
      <w:r w:rsidRPr="008075FE">
        <w:rPr>
          <w:shd w:val="clear" w:color="auto" w:fill="FCFCFC"/>
        </w:rPr>
        <w:t>Загорская</w:t>
      </w:r>
      <w:proofErr w:type="spellEnd"/>
      <w:r w:rsidRPr="008075FE">
        <w:rPr>
          <w:shd w:val="clear" w:color="auto" w:fill="FCFCFC"/>
        </w:rPr>
        <w:t xml:space="preserve"> Л.М. Теория и практика социально-культурного сервиса [Электронный ресурс]: учебное пособие/ </w:t>
      </w:r>
      <w:proofErr w:type="spellStart"/>
      <w:r w:rsidRPr="008075FE">
        <w:rPr>
          <w:shd w:val="clear" w:color="auto" w:fill="FCFCFC"/>
        </w:rPr>
        <w:t>Загорская</w:t>
      </w:r>
      <w:proofErr w:type="spellEnd"/>
      <w:r w:rsidRPr="008075FE">
        <w:rPr>
          <w:shd w:val="clear" w:color="auto" w:fill="FCFCFC"/>
        </w:rPr>
        <w:t xml:space="preserve"> Л.М.— </w:t>
      </w:r>
      <w:proofErr w:type="spellStart"/>
      <w:r w:rsidRPr="008075FE">
        <w:rPr>
          <w:shd w:val="clear" w:color="auto" w:fill="FCFCFC"/>
        </w:rPr>
        <w:t>Электрон.текстовые</w:t>
      </w:r>
      <w:proofErr w:type="spellEnd"/>
      <w:r w:rsidRPr="008075FE">
        <w:rPr>
          <w:shd w:val="clear" w:color="auto" w:fill="FCFCFC"/>
        </w:rPr>
        <w:t xml:space="preserve"> данные.— Новосибирск: Новосибирский государственный технический университет, 2013.— 78 c.— Режим доступа: http://www.iprbookshop.ru/44696.— ЭБС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1"/>
          <w:numId w:val="2"/>
        </w:numPr>
        <w:shd w:val="clear" w:color="auto" w:fill="FFFFFF"/>
        <w:tabs>
          <w:tab w:val="clear" w:pos="1080"/>
          <w:tab w:val="num" w:pos="284"/>
        </w:tabs>
        <w:autoSpaceDE/>
        <w:autoSpaceDN/>
        <w:adjustRightInd/>
        <w:ind w:left="0" w:firstLine="0"/>
        <w:jc w:val="both"/>
        <w:rPr>
          <w:shd w:val="clear" w:color="auto" w:fill="FCFCFC"/>
        </w:rPr>
      </w:pPr>
      <w:r w:rsidRPr="008075FE">
        <w:rPr>
          <w:shd w:val="clear" w:color="auto" w:fill="FCFCFC"/>
        </w:rPr>
        <w:t xml:space="preserve">Ермоленко А.А. Техника и технология в социально-культурном сервисе и туризме [Электронный ресурс]: учебное пособие/ Ермоленко А.А., Захарова И.Ю.— </w:t>
      </w:r>
      <w:proofErr w:type="spellStart"/>
      <w:r w:rsidRPr="008075FE">
        <w:rPr>
          <w:shd w:val="clear" w:color="auto" w:fill="FCFCFC"/>
        </w:rPr>
        <w:t>Электрон.текстовые</w:t>
      </w:r>
      <w:proofErr w:type="spellEnd"/>
      <w:r w:rsidRPr="008075FE">
        <w:rPr>
          <w:shd w:val="clear" w:color="auto" w:fill="FCFCFC"/>
        </w:rPr>
        <w:t xml:space="preserve"> данные.— Краснодар: Южный институт менеджмента, 2011.— 490 c.— Режим доступа: http://www.iprbookshop.ru/9590.— ЭБС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1"/>
          <w:numId w:val="2"/>
        </w:numPr>
        <w:shd w:val="clear" w:color="auto" w:fill="FFFFFF"/>
        <w:tabs>
          <w:tab w:val="clear" w:pos="1080"/>
          <w:tab w:val="num" w:pos="284"/>
          <w:tab w:val="left" w:pos="1560"/>
        </w:tabs>
        <w:autoSpaceDE/>
        <w:autoSpaceDN/>
        <w:adjustRightInd/>
        <w:ind w:left="0" w:firstLine="0"/>
        <w:jc w:val="both"/>
      </w:pPr>
      <w:r w:rsidRPr="008075FE">
        <w:rPr>
          <w:shd w:val="clear" w:color="auto" w:fill="FCFCFC"/>
        </w:rPr>
        <w:t xml:space="preserve">Тюрина Э.И. Технологии социокультурной работы с семьёй [Электронный ресурс]: учебное пособие/ Тюрина Э.И.— </w:t>
      </w:r>
      <w:proofErr w:type="spellStart"/>
      <w:r w:rsidRPr="008075FE">
        <w:rPr>
          <w:shd w:val="clear" w:color="auto" w:fill="FCFCFC"/>
        </w:rPr>
        <w:t>Электрон.текстовые</w:t>
      </w:r>
      <w:proofErr w:type="spellEnd"/>
      <w:r w:rsidRPr="008075FE">
        <w:rPr>
          <w:shd w:val="clear" w:color="auto" w:fill="FCFCFC"/>
        </w:rPr>
        <w:t xml:space="preserve"> данные.— СПб.: Санкт-Петербургский государственный институт психологии и социальной работы, 2012.— 164 c.— Режим доступа: http://www.iprbookshop.ru/22998.— ЭБС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1"/>
          <w:numId w:val="2"/>
        </w:numPr>
        <w:shd w:val="clear" w:color="auto" w:fill="FFFFFF"/>
        <w:tabs>
          <w:tab w:val="clear" w:pos="1080"/>
          <w:tab w:val="num" w:pos="284"/>
          <w:tab w:val="left" w:pos="1560"/>
        </w:tabs>
        <w:autoSpaceDE/>
        <w:autoSpaceDN/>
        <w:adjustRightInd/>
        <w:ind w:left="0" w:firstLine="0"/>
        <w:jc w:val="both"/>
      </w:pPr>
      <w:proofErr w:type="spellStart"/>
      <w:r w:rsidRPr="008075FE">
        <w:rPr>
          <w:shd w:val="clear" w:color="auto" w:fill="FCFCFC"/>
        </w:rPr>
        <w:t>Секретова</w:t>
      </w:r>
      <w:proofErr w:type="spellEnd"/>
      <w:r w:rsidRPr="008075FE">
        <w:rPr>
          <w:shd w:val="clear" w:color="auto" w:fill="FCFCFC"/>
        </w:rPr>
        <w:t xml:space="preserve"> Л.В. Технологические основы социально-культурной деятельности [Электронный ресурс]: учебно-методическое пособие/ </w:t>
      </w:r>
      <w:proofErr w:type="spellStart"/>
      <w:r w:rsidRPr="008075FE">
        <w:rPr>
          <w:shd w:val="clear" w:color="auto" w:fill="FCFCFC"/>
        </w:rPr>
        <w:t>Секретова</w:t>
      </w:r>
      <w:proofErr w:type="spellEnd"/>
      <w:r w:rsidRPr="008075FE">
        <w:rPr>
          <w:shd w:val="clear" w:color="auto" w:fill="FCFCFC"/>
        </w:rPr>
        <w:t xml:space="preserve"> Л.В.— </w:t>
      </w:r>
      <w:proofErr w:type="spellStart"/>
      <w:r w:rsidRPr="008075FE">
        <w:rPr>
          <w:shd w:val="clear" w:color="auto" w:fill="FCFCFC"/>
        </w:rPr>
        <w:t>Электрон.текстовые</w:t>
      </w:r>
      <w:proofErr w:type="spellEnd"/>
      <w:r w:rsidRPr="008075FE">
        <w:rPr>
          <w:shd w:val="clear" w:color="auto" w:fill="FCFCFC"/>
        </w:rPr>
        <w:t xml:space="preserve"> данные. — Омск: Омский государственный университет им. Ф.М. Достоевского, 2012. — 132 c.— Режим доступа: http://www.iprbookshop.ru/24950. — ЭБС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1"/>
          <w:numId w:val="2"/>
        </w:numPr>
        <w:shd w:val="clear" w:color="auto" w:fill="FFFFFF"/>
        <w:tabs>
          <w:tab w:val="clear" w:pos="1080"/>
          <w:tab w:val="num" w:pos="284"/>
          <w:tab w:val="left" w:pos="1560"/>
        </w:tabs>
        <w:autoSpaceDE/>
        <w:autoSpaceDN/>
        <w:adjustRightInd/>
        <w:ind w:left="0" w:firstLine="0"/>
        <w:jc w:val="both"/>
      </w:pPr>
      <w:r w:rsidRPr="008075FE">
        <w:rPr>
          <w:shd w:val="clear" w:color="auto" w:fill="FCFCFC"/>
        </w:rPr>
        <w:t xml:space="preserve">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w:t>
      </w:r>
      <w:proofErr w:type="spellStart"/>
      <w:r w:rsidRPr="008075FE">
        <w:rPr>
          <w:shd w:val="clear" w:color="auto" w:fill="FCFCFC"/>
        </w:rPr>
        <w:t>Электрон.текстовые</w:t>
      </w:r>
      <w:proofErr w:type="spellEnd"/>
      <w:r w:rsidRPr="008075FE">
        <w:rPr>
          <w:shd w:val="clear" w:color="auto" w:fill="FCFCFC"/>
        </w:rPr>
        <w:t xml:space="preserve"> данные. — Кемерово: Кемеровский государственный институт культуры, 2012. — 59 c.— Режим доступа: http://www.iprbookshop.ru/29718. — ЭБС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1"/>
          <w:numId w:val="2"/>
        </w:numPr>
        <w:shd w:val="clear" w:color="auto" w:fill="FFFFFF"/>
        <w:tabs>
          <w:tab w:val="clear" w:pos="1080"/>
          <w:tab w:val="num" w:pos="720"/>
          <w:tab w:val="left" w:pos="1560"/>
        </w:tabs>
        <w:autoSpaceDE/>
        <w:autoSpaceDN/>
        <w:adjustRightInd/>
        <w:ind w:left="0" w:firstLine="0"/>
        <w:jc w:val="both"/>
      </w:pPr>
      <w:r w:rsidRPr="008075FE">
        <w:t>Известия Уральского Федерального университета. Серия 1. Проблемы образования, науки и культуры Издательство: Уральский федеральный университет, ЭБС АСВ Год основания: 2006 ISSN: 2227-2291</w:t>
      </w:r>
    </w:p>
    <w:p w:rsidR="003903BD" w:rsidRPr="008075FE" w:rsidRDefault="003903BD" w:rsidP="008075FE">
      <w:pPr>
        <w:pStyle w:val="a8"/>
        <w:shd w:val="clear" w:color="auto" w:fill="FFFFFF"/>
        <w:tabs>
          <w:tab w:val="left" w:pos="1560"/>
        </w:tabs>
        <w:ind w:left="0"/>
      </w:pPr>
    </w:p>
    <w:p w:rsidR="003903BD" w:rsidRPr="008075FE" w:rsidRDefault="003903BD" w:rsidP="00310FCC">
      <w:pPr>
        <w:pStyle w:val="a8"/>
        <w:numPr>
          <w:ilvl w:val="1"/>
          <w:numId w:val="14"/>
        </w:numPr>
        <w:shd w:val="clear" w:color="auto" w:fill="FFFFFF"/>
        <w:tabs>
          <w:tab w:val="left" w:pos="1560"/>
        </w:tabs>
        <w:rPr>
          <w:b/>
        </w:rPr>
      </w:pPr>
      <w:r w:rsidRPr="008075FE">
        <w:rPr>
          <w:b/>
        </w:rPr>
        <w:t>Дополнительная учебная литература:</w:t>
      </w:r>
    </w:p>
    <w:p w:rsidR="003903BD" w:rsidRPr="008075FE" w:rsidRDefault="003903BD" w:rsidP="008075FE">
      <w:pPr>
        <w:pStyle w:val="a8"/>
        <w:shd w:val="clear" w:color="auto" w:fill="FFFFFF"/>
        <w:tabs>
          <w:tab w:val="left" w:pos="1560"/>
        </w:tabs>
        <w:ind w:left="567" w:firstLine="709"/>
      </w:pPr>
    </w:p>
    <w:p w:rsidR="003903BD" w:rsidRPr="008075FE" w:rsidRDefault="003903BD" w:rsidP="008075FE">
      <w:pPr>
        <w:pStyle w:val="af5"/>
        <w:numPr>
          <w:ilvl w:val="0"/>
          <w:numId w:val="7"/>
        </w:numPr>
        <w:shd w:val="clear" w:color="auto" w:fill="FFFFFF"/>
        <w:tabs>
          <w:tab w:val="left" w:pos="284"/>
        </w:tabs>
        <w:ind w:left="0" w:firstLine="0"/>
        <w:jc w:val="both"/>
        <w:rPr>
          <w:rFonts w:ascii="Times New Roman" w:hAnsi="Times New Roman"/>
          <w:sz w:val="24"/>
          <w:szCs w:val="24"/>
        </w:rPr>
      </w:pPr>
      <w:proofErr w:type="spellStart"/>
      <w:r w:rsidRPr="008075FE">
        <w:rPr>
          <w:rFonts w:ascii="Times New Roman" w:hAnsi="Times New Roman"/>
          <w:sz w:val="24"/>
          <w:szCs w:val="24"/>
        </w:rPr>
        <w:t>Берестова</w:t>
      </w:r>
      <w:proofErr w:type="spellEnd"/>
      <w:r w:rsidRPr="008075FE">
        <w:rPr>
          <w:rFonts w:ascii="Times New Roman" w:hAnsi="Times New Roman"/>
          <w:sz w:val="24"/>
          <w:szCs w:val="24"/>
        </w:rPr>
        <w:t xml:space="preserve"> Л.И. Основы технологии социального прогнозирования и проектирования [Электронный ресурс]: учебное пособие/ </w:t>
      </w:r>
      <w:proofErr w:type="spellStart"/>
      <w:r w:rsidRPr="008075FE">
        <w:rPr>
          <w:rFonts w:ascii="Times New Roman" w:hAnsi="Times New Roman"/>
          <w:sz w:val="24"/>
          <w:szCs w:val="24"/>
        </w:rPr>
        <w:t>Берестова</w:t>
      </w:r>
      <w:proofErr w:type="spellEnd"/>
      <w:r w:rsidRPr="008075FE">
        <w:rPr>
          <w:rFonts w:ascii="Times New Roman" w:hAnsi="Times New Roman"/>
          <w:sz w:val="24"/>
          <w:szCs w:val="24"/>
        </w:rPr>
        <w:t xml:space="preserve"> Л.И.— Электрон. текстовые данные.— М.: Юриспруденция, Институт законодательства и сравнительного правоведения при Правительстве Российской Федерации, 2015.— 103 c.— Режим доступа: http://www.iprbookshop.ru/48784.— ЭБС «</w:t>
      </w:r>
      <w:proofErr w:type="spellStart"/>
      <w:r w:rsidRPr="008075FE">
        <w:rPr>
          <w:rFonts w:ascii="Times New Roman" w:hAnsi="Times New Roman"/>
          <w:sz w:val="24"/>
          <w:szCs w:val="24"/>
        </w:rPr>
        <w:t>IPRbooks</w:t>
      </w:r>
      <w:proofErr w:type="spellEnd"/>
      <w:r w:rsidRPr="008075FE">
        <w:rPr>
          <w:rFonts w:ascii="Times New Roman" w:hAnsi="Times New Roman"/>
          <w:sz w:val="24"/>
          <w:szCs w:val="24"/>
        </w:rPr>
        <w:t>», по паролю</w:t>
      </w:r>
    </w:p>
    <w:p w:rsidR="003903BD" w:rsidRPr="008075FE" w:rsidRDefault="003903BD" w:rsidP="008075FE">
      <w:pPr>
        <w:pStyle w:val="af5"/>
        <w:numPr>
          <w:ilvl w:val="0"/>
          <w:numId w:val="7"/>
        </w:numPr>
        <w:shd w:val="clear" w:color="auto" w:fill="FFFFFF"/>
        <w:tabs>
          <w:tab w:val="left" w:pos="284"/>
        </w:tabs>
        <w:ind w:left="0" w:firstLine="0"/>
        <w:jc w:val="both"/>
        <w:rPr>
          <w:rFonts w:ascii="Times New Roman" w:hAnsi="Times New Roman"/>
          <w:sz w:val="24"/>
          <w:szCs w:val="24"/>
        </w:rPr>
      </w:pPr>
      <w:r w:rsidRPr="008075FE">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w:t>
      </w:r>
      <w:proofErr w:type="spellStart"/>
      <w:r w:rsidRPr="008075FE">
        <w:rPr>
          <w:rFonts w:ascii="Times New Roman" w:hAnsi="Times New Roman"/>
          <w:sz w:val="24"/>
          <w:szCs w:val="24"/>
        </w:rPr>
        <w:t>IPRbooks</w:t>
      </w:r>
      <w:proofErr w:type="spellEnd"/>
      <w:r w:rsidRPr="008075FE">
        <w:rPr>
          <w:rFonts w:ascii="Times New Roman" w:hAnsi="Times New Roman"/>
          <w:sz w:val="24"/>
          <w:szCs w:val="24"/>
        </w:rPr>
        <w:t>», по паролю</w:t>
      </w:r>
    </w:p>
    <w:p w:rsidR="003903BD" w:rsidRPr="008075FE" w:rsidRDefault="003903BD" w:rsidP="008075FE">
      <w:pPr>
        <w:pStyle w:val="af5"/>
        <w:numPr>
          <w:ilvl w:val="0"/>
          <w:numId w:val="7"/>
        </w:numPr>
        <w:shd w:val="clear" w:color="auto" w:fill="FFFFFF"/>
        <w:tabs>
          <w:tab w:val="left" w:pos="284"/>
        </w:tabs>
        <w:ind w:left="0" w:firstLine="0"/>
        <w:jc w:val="both"/>
        <w:rPr>
          <w:rFonts w:ascii="Times New Roman" w:hAnsi="Times New Roman"/>
          <w:sz w:val="24"/>
          <w:szCs w:val="24"/>
        </w:rPr>
      </w:pPr>
      <w:r w:rsidRPr="008075FE">
        <w:rPr>
          <w:rFonts w:ascii="Times New Roman" w:hAnsi="Times New Roman"/>
          <w:sz w:val="24"/>
          <w:szCs w:val="24"/>
        </w:rPr>
        <w:t xml:space="preserve">Культура как стратегический ресурс. Предпринимательство в культуре. Том 1 [Электронный ресурс]: монография/ Е. Глазкова [и др.].— Электрон. текстовые данные.— М.: </w:t>
      </w:r>
      <w:proofErr w:type="spellStart"/>
      <w:r w:rsidRPr="008075FE">
        <w:rPr>
          <w:rFonts w:ascii="Times New Roman" w:hAnsi="Times New Roman"/>
          <w:sz w:val="24"/>
          <w:szCs w:val="24"/>
        </w:rPr>
        <w:t>Русайнс</w:t>
      </w:r>
      <w:proofErr w:type="spellEnd"/>
      <w:r w:rsidRPr="008075FE">
        <w:rPr>
          <w:rFonts w:ascii="Times New Roman" w:hAnsi="Times New Roman"/>
          <w:sz w:val="24"/>
          <w:szCs w:val="24"/>
        </w:rPr>
        <w:t>, 2015.— 333 c.— Режим доступа: http://www.iprbookshop.ru/48923.— ЭБС «</w:t>
      </w:r>
      <w:proofErr w:type="spellStart"/>
      <w:r w:rsidRPr="008075FE">
        <w:rPr>
          <w:rFonts w:ascii="Times New Roman" w:hAnsi="Times New Roman"/>
          <w:sz w:val="24"/>
          <w:szCs w:val="24"/>
        </w:rPr>
        <w:t>IPRbooks</w:t>
      </w:r>
      <w:proofErr w:type="spellEnd"/>
      <w:r w:rsidRPr="008075FE">
        <w:rPr>
          <w:rFonts w:ascii="Times New Roman" w:hAnsi="Times New Roman"/>
          <w:sz w:val="24"/>
          <w:szCs w:val="24"/>
        </w:rPr>
        <w:t>», по паролю</w:t>
      </w:r>
    </w:p>
    <w:p w:rsidR="003903BD" w:rsidRPr="008075FE" w:rsidRDefault="003903BD" w:rsidP="008075FE">
      <w:pPr>
        <w:pStyle w:val="af5"/>
        <w:numPr>
          <w:ilvl w:val="0"/>
          <w:numId w:val="7"/>
        </w:numPr>
        <w:shd w:val="clear" w:color="auto" w:fill="FFFFFF"/>
        <w:tabs>
          <w:tab w:val="left" w:pos="284"/>
        </w:tabs>
        <w:ind w:left="0" w:firstLine="0"/>
        <w:jc w:val="both"/>
        <w:rPr>
          <w:rFonts w:ascii="Times New Roman" w:hAnsi="Times New Roman"/>
          <w:sz w:val="24"/>
          <w:szCs w:val="24"/>
        </w:rPr>
      </w:pPr>
      <w:r w:rsidRPr="008075FE">
        <w:rPr>
          <w:rFonts w:ascii="Times New Roman" w:hAnsi="Times New Roman"/>
          <w:sz w:val="24"/>
          <w:szCs w:val="24"/>
        </w:rPr>
        <w:t xml:space="preserve">Культура как стратегический ресурс. Предпринимательство в культуре. Том 2 [Электронный ресурс]/ С.В. Архипова [и др.].— Электрон. текстовые данные.— М.: </w:t>
      </w:r>
      <w:proofErr w:type="spellStart"/>
      <w:r w:rsidRPr="008075FE">
        <w:rPr>
          <w:rFonts w:ascii="Times New Roman" w:hAnsi="Times New Roman"/>
          <w:sz w:val="24"/>
          <w:szCs w:val="24"/>
        </w:rPr>
        <w:t>Русайнс</w:t>
      </w:r>
      <w:proofErr w:type="spellEnd"/>
      <w:r w:rsidRPr="008075FE">
        <w:rPr>
          <w:rFonts w:ascii="Times New Roman" w:hAnsi="Times New Roman"/>
          <w:sz w:val="24"/>
          <w:szCs w:val="24"/>
        </w:rPr>
        <w:t>, 2015.— 197 c.— Режим доступа: http://www.iprbookshop.ru/48909.— ЭБС «</w:t>
      </w:r>
      <w:proofErr w:type="spellStart"/>
      <w:r w:rsidRPr="008075FE">
        <w:rPr>
          <w:rFonts w:ascii="Times New Roman" w:hAnsi="Times New Roman"/>
          <w:sz w:val="24"/>
          <w:szCs w:val="24"/>
        </w:rPr>
        <w:t>IPRbooks</w:t>
      </w:r>
      <w:proofErr w:type="spellEnd"/>
      <w:r w:rsidRPr="008075FE">
        <w:rPr>
          <w:rFonts w:ascii="Times New Roman" w:hAnsi="Times New Roman"/>
          <w:sz w:val="24"/>
          <w:szCs w:val="24"/>
        </w:rPr>
        <w:t>», по паролю</w:t>
      </w:r>
    </w:p>
    <w:p w:rsidR="003903BD" w:rsidRPr="008075FE" w:rsidRDefault="003903BD" w:rsidP="008075FE">
      <w:pPr>
        <w:pStyle w:val="af5"/>
        <w:numPr>
          <w:ilvl w:val="0"/>
          <w:numId w:val="7"/>
        </w:numPr>
        <w:shd w:val="clear" w:color="auto" w:fill="FFFFFF"/>
        <w:tabs>
          <w:tab w:val="left" w:pos="284"/>
        </w:tabs>
        <w:ind w:left="0" w:firstLine="0"/>
        <w:jc w:val="both"/>
        <w:rPr>
          <w:rFonts w:ascii="Times New Roman" w:hAnsi="Times New Roman"/>
          <w:sz w:val="24"/>
          <w:szCs w:val="24"/>
        </w:rPr>
      </w:pPr>
      <w:r w:rsidRPr="008075FE">
        <w:rPr>
          <w:rFonts w:ascii="Times New Roman" w:hAnsi="Times New Roman"/>
          <w:sz w:val="24"/>
          <w:szCs w:val="24"/>
        </w:rPr>
        <w:t>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Электрон. текстовые данные.— Кемерово: Кемеровский государственный институт культуры, 2008.— 195 c.— Режим доступа: http://www.iprbookshop.ru/22109.— ЭБС «</w:t>
      </w:r>
      <w:proofErr w:type="spellStart"/>
      <w:r w:rsidRPr="008075FE">
        <w:rPr>
          <w:rFonts w:ascii="Times New Roman" w:hAnsi="Times New Roman"/>
          <w:sz w:val="24"/>
          <w:szCs w:val="24"/>
        </w:rPr>
        <w:t>IPRbooks</w:t>
      </w:r>
      <w:proofErr w:type="spellEnd"/>
      <w:r w:rsidRPr="008075FE">
        <w:rPr>
          <w:rFonts w:ascii="Times New Roman" w:hAnsi="Times New Roman"/>
          <w:sz w:val="24"/>
          <w:szCs w:val="24"/>
        </w:rPr>
        <w:t>», по паролю</w:t>
      </w:r>
    </w:p>
    <w:p w:rsidR="003903BD" w:rsidRPr="008075FE" w:rsidRDefault="003903BD" w:rsidP="008075FE">
      <w:pPr>
        <w:pStyle w:val="af5"/>
        <w:numPr>
          <w:ilvl w:val="0"/>
          <w:numId w:val="7"/>
        </w:numPr>
        <w:shd w:val="clear" w:color="auto" w:fill="FFFFFF"/>
        <w:tabs>
          <w:tab w:val="left" w:pos="284"/>
        </w:tabs>
        <w:ind w:left="0" w:firstLine="0"/>
        <w:jc w:val="both"/>
        <w:rPr>
          <w:rStyle w:val="FontStyle57"/>
          <w:b w:val="0"/>
          <w:color w:val="auto"/>
          <w:sz w:val="24"/>
          <w:szCs w:val="24"/>
        </w:rPr>
      </w:pPr>
      <w:r w:rsidRPr="008075FE">
        <w:rPr>
          <w:rFonts w:ascii="Times New Roman" w:hAnsi="Times New Roman"/>
          <w:sz w:val="24"/>
          <w:szCs w:val="24"/>
        </w:rPr>
        <w:t>Теория и методика социокультурного проектирования. Часть I [Электронный ресурс]: учебно-методический комплекс дисциплины «Теория и методика социокультурного проектирования» по направлению подготовки 033000.62 «Культурология», профилю подготовки «Социокультурное проектирование», квалификация (степень) выпускника – «бакалавр»/ — Электрон. текстовые данные.— Кемерово: Кемеровский государственный институт культуры, 2013.— 64 c.— Режим доступа: http://www.iprbookshop.ru/55264.— ЭБС «</w:t>
      </w:r>
      <w:proofErr w:type="spellStart"/>
      <w:r w:rsidRPr="008075FE">
        <w:rPr>
          <w:rFonts w:ascii="Times New Roman" w:hAnsi="Times New Roman"/>
          <w:sz w:val="24"/>
          <w:szCs w:val="24"/>
        </w:rPr>
        <w:t>IPRbooks</w:t>
      </w:r>
      <w:proofErr w:type="spellEnd"/>
      <w:r w:rsidRPr="008075FE">
        <w:rPr>
          <w:rFonts w:ascii="Times New Roman" w:hAnsi="Times New Roman"/>
          <w:sz w:val="24"/>
          <w:szCs w:val="24"/>
        </w:rPr>
        <w:t>», по паролю</w:t>
      </w:r>
    </w:p>
    <w:p w:rsidR="003903BD" w:rsidRPr="008075FE" w:rsidRDefault="003903BD" w:rsidP="008075FE">
      <w:pPr>
        <w:shd w:val="clear" w:color="auto" w:fill="FFFFFF"/>
        <w:tabs>
          <w:tab w:val="left" w:pos="1560"/>
        </w:tabs>
      </w:pPr>
    </w:p>
    <w:p w:rsidR="003903BD" w:rsidRPr="00310FCC" w:rsidRDefault="003903BD" w:rsidP="00310FCC">
      <w:pPr>
        <w:pStyle w:val="a8"/>
        <w:numPr>
          <w:ilvl w:val="1"/>
          <w:numId w:val="14"/>
        </w:numPr>
        <w:shd w:val="clear" w:color="auto" w:fill="FFFFFF"/>
        <w:tabs>
          <w:tab w:val="left" w:pos="1701"/>
        </w:tabs>
        <w:rPr>
          <w:b/>
        </w:rPr>
      </w:pPr>
      <w:r w:rsidRPr="00310FCC">
        <w:rPr>
          <w:b/>
        </w:rPr>
        <w:t>Периодические издания:</w:t>
      </w:r>
    </w:p>
    <w:p w:rsidR="003903BD" w:rsidRPr="008075FE" w:rsidRDefault="003903BD" w:rsidP="008075FE">
      <w:pPr>
        <w:shd w:val="clear" w:color="auto" w:fill="FFFFFF"/>
        <w:tabs>
          <w:tab w:val="left" w:pos="1701"/>
        </w:tabs>
        <w:rPr>
          <w:b/>
        </w:rPr>
      </w:pPr>
    </w:p>
    <w:p w:rsidR="003903BD" w:rsidRPr="008075FE" w:rsidRDefault="003903BD" w:rsidP="008075FE">
      <w:pPr>
        <w:pStyle w:val="a8"/>
        <w:widowControl/>
        <w:numPr>
          <w:ilvl w:val="0"/>
          <w:numId w:val="5"/>
        </w:numPr>
        <w:shd w:val="clear" w:color="auto" w:fill="FFFFFF"/>
        <w:tabs>
          <w:tab w:val="left" w:pos="142"/>
          <w:tab w:val="left" w:pos="284"/>
        </w:tabs>
        <w:autoSpaceDE/>
        <w:autoSpaceDN/>
        <w:adjustRightInd/>
        <w:ind w:left="0" w:firstLine="0"/>
        <w:jc w:val="both"/>
      </w:pPr>
      <w:r w:rsidRPr="008075FE">
        <w:t>Журнал «Арт – менеджер»</w:t>
      </w:r>
    </w:p>
    <w:p w:rsidR="003903BD" w:rsidRPr="008075FE" w:rsidRDefault="003903BD" w:rsidP="008075FE">
      <w:pPr>
        <w:pStyle w:val="a8"/>
        <w:widowControl/>
        <w:numPr>
          <w:ilvl w:val="0"/>
          <w:numId w:val="5"/>
        </w:numPr>
        <w:shd w:val="clear" w:color="auto" w:fill="FFFFFF"/>
        <w:tabs>
          <w:tab w:val="left" w:pos="142"/>
          <w:tab w:val="left" w:pos="284"/>
        </w:tabs>
        <w:autoSpaceDE/>
        <w:autoSpaceDN/>
        <w:adjustRightInd/>
        <w:ind w:left="0" w:firstLine="0"/>
        <w:jc w:val="both"/>
      </w:pPr>
      <w:r w:rsidRPr="008075FE">
        <w:t>Журнал «</w:t>
      </w:r>
      <w:hyperlink r:id="rId5" w:tgtFrame="_blank" w:history="1">
        <w:r w:rsidRPr="008075FE">
          <w:rPr>
            <w:rStyle w:val="ab"/>
            <w:color w:val="auto"/>
            <w:u w:val="none"/>
          </w:rPr>
          <w:t>Вестник Кемеровского государственного университета культуры и искусств</w:t>
        </w:r>
      </w:hyperlink>
      <w:r w:rsidRPr="008075FE">
        <w:t xml:space="preserve">». </w:t>
      </w:r>
      <w:r w:rsidRPr="008075FE">
        <w:rPr>
          <w:bCs/>
        </w:rPr>
        <w:t>Издательство:</w:t>
      </w:r>
      <w:r w:rsidRPr="008075FE">
        <w:rPr>
          <w:rStyle w:val="apple-converted-space"/>
          <w:bCs/>
        </w:rPr>
        <w:t> </w:t>
      </w:r>
      <w:r w:rsidRPr="008075FE">
        <w:rPr>
          <w:bCs/>
        </w:rPr>
        <w:t>Кемеровский государственный институт культуры. Год основания:</w:t>
      </w:r>
      <w:r w:rsidRPr="008075FE">
        <w:rPr>
          <w:rStyle w:val="apple-converted-space"/>
          <w:bCs/>
        </w:rPr>
        <w:t> </w:t>
      </w:r>
      <w:r w:rsidRPr="008075FE">
        <w:rPr>
          <w:bCs/>
        </w:rPr>
        <w:t>2006. ISSN:</w:t>
      </w:r>
      <w:r w:rsidRPr="008075FE">
        <w:rPr>
          <w:rStyle w:val="apple-converted-space"/>
          <w:bCs/>
        </w:rPr>
        <w:t> </w:t>
      </w:r>
      <w:r w:rsidRPr="008075FE">
        <w:rPr>
          <w:bCs/>
        </w:rPr>
        <w:t>2078-1768</w:t>
      </w:r>
    </w:p>
    <w:p w:rsidR="003903BD" w:rsidRPr="008075FE" w:rsidRDefault="003903BD" w:rsidP="008075FE">
      <w:pPr>
        <w:pStyle w:val="a8"/>
        <w:widowControl/>
        <w:numPr>
          <w:ilvl w:val="0"/>
          <w:numId w:val="5"/>
        </w:numPr>
        <w:shd w:val="clear" w:color="auto" w:fill="FFFFFF"/>
        <w:tabs>
          <w:tab w:val="left" w:pos="142"/>
          <w:tab w:val="left" w:pos="284"/>
        </w:tabs>
        <w:autoSpaceDE/>
        <w:autoSpaceDN/>
        <w:adjustRightInd/>
        <w:ind w:left="0" w:firstLine="0"/>
        <w:jc w:val="both"/>
      </w:pPr>
      <w:r w:rsidRPr="008075FE">
        <w:t>Журнал «</w:t>
      </w:r>
      <w:hyperlink r:id="rId6" w:tgtFrame="_blank" w:history="1">
        <w:r w:rsidRPr="008075FE">
          <w:rPr>
            <w:rStyle w:val="ab"/>
            <w:color w:val="auto"/>
            <w:u w:val="none"/>
          </w:rPr>
          <w:t>Дом культуры</w:t>
        </w:r>
      </w:hyperlink>
      <w:r w:rsidRPr="008075FE">
        <w:t xml:space="preserve">». </w:t>
      </w:r>
      <w:r w:rsidRPr="008075FE">
        <w:rPr>
          <w:bCs/>
        </w:rPr>
        <w:t>Издательство:</w:t>
      </w:r>
      <w:r w:rsidRPr="008075FE">
        <w:rPr>
          <w:rStyle w:val="apple-converted-space"/>
          <w:bCs/>
        </w:rPr>
        <w:t> </w:t>
      </w:r>
      <w:r w:rsidRPr="008075FE">
        <w:rPr>
          <w:bCs/>
        </w:rPr>
        <w:t>Панорама. Год основания:</w:t>
      </w:r>
      <w:r w:rsidRPr="008075FE">
        <w:rPr>
          <w:rStyle w:val="apple-converted-space"/>
          <w:bCs/>
        </w:rPr>
        <w:t> </w:t>
      </w:r>
      <w:r w:rsidRPr="008075FE">
        <w:rPr>
          <w:bCs/>
        </w:rPr>
        <w:t>2005 ISSN:</w:t>
      </w:r>
      <w:r w:rsidRPr="008075FE">
        <w:rPr>
          <w:rStyle w:val="apple-converted-space"/>
          <w:bCs/>
        </w:rPr>
        <w:t> </w:t>
      </w:r>
      <w:r w:rsidRPr="008075FE">
        <w:rPr>
          <w:bCs/>
        </w:rPr>
        <w:t>2078-4554</w:t>
      </w:r>
    </w:p>
    <w:p w:rsidR="003903BD" w:rsidRPr="008075FE" w:rsidRDefault="003903BD" w:rsidP="008075FE">
      <w:pPr>
        <w:pStyle w:val="a8"/>
        <w:widowControl/>
        <w:numPr>
          <w:ilvl w:val="0"/>
          <w:numId w:val="5"/>
        </w:numPr>
        <w:shd w:val="clear" w:color="auto" w:fill="FFFFFF"/>
        <w:tabs>
          <w:tab w:val="left" w:pos="142"/>
          <w:tab w:val="left" w:pos="284"/>
        </w:tabs>
        <w:autoSpaceDE/>
        <w:autoSpaceDN/>
        <w:adjustRightInd/>
        <w:ind w:left="0" w:firstLine="0"/>
        <w:jc w:val="both"/>
      </w:pPr>
      <w:r w:rsidRPr="008075FE">
        <w:t>Журнал «</w:t>
      </w:r>
      <w:hyperlink r:id="rId7" w:tgtFrame="_blank" w:history="1">
        <w:r w:rsidRPr="008075FE">
          <w:rPr>
            <w:rStyle w:val="ab"/>
            <w:color w:val="auto"/>
            <w:u w:val="none"/>
          </w:rPr>
          <w:t>Культурология». Дайджест. Серия Теория и история культуры</w:t>
        </w:r>
      </w:hyperlink>
      <w:r w:rsidRPr="008075FE">
        <w:t xml:space="preserve">. </w:t>
      </w:r>
      <w:r w:rsidRPr="008075FE">
        <w:rPr>
          <w:bCs/>
        </w:rPr>
        <w:t>Издательство:</w:t>
      </w:r>
      <w:r w:rsidRPr="008075FE">
        <w:rPr>
          <w:rStyle w:val="apple-converted-space"/>
          <w:bCs/>
        </w:rPr>
        <w:t> </w:t>
      </w:r>
      <w:r w:rsidRPr="008075FE">
        <w:rPr>
          <w:bCs/>
        </w:rPr>
        <w:t>Институт научной информации по общественным наукам РАН. Год основания:</w:t>
      </w:r>
      <w:r w:rsidRPr="008075FE">
        <w:rPr>
          <w:rStyle w:val="apple-converted-space"/>
          <w:bCs/>
        </w:rPr>
        <w:t> </w:t>
      </w:r>
      <w:r w:rsidRPr="008075FE">
        <w:rPr>
          <w:bCs/>
        </w:rPr>
        <w:t>1997. ISSN:</w:t>
      </w:r>
      <w:r w:rsidRPr="008075FE">
        <w:rPr>
          <w:rStyle w:val="apple-converted-space"/>
          <w:bCs/>
        </w:rPr>
        <w:t> </w:t>
      </w:r>
      <w:r w:rsidRPr="008075FE">
        <w:rPr>
          <w:bCs/>
        </w:rPr>
        <w:t>2073-5588</w:t>
      </w:r>
    </w:p>
    <w:p w:rsidR="003903BD" w:rsidRPr="008075FE" w:rsidRDefault="003903BD" w:rsidP="008075FE">
      <w:pPr>
        <w:pStyle w:val="a8"/>
        <w:widowControl/>
        <w:numPr>
          <w:ilvl w:val="0"/>
          <w:numId w:val="5"/>
        </w:numPr>
        <w:shd w:val="clear" w:color="auto" w:fill="FFFFFF"/>
        <w:tabs>
          <w:tab w:val="left" w:pos="142"/>
          <w:tab w:val="left" w:pos="284"/>
        </w:tabs>
        <w:autoSpaceDE/>
        <w:autoSpaceDN/>
        <w:adjustRightInd/>
        <w:spacing w:line="480" w:lineRule="auto"/>
        <w:ind w:left="0" w:firstLine="0"/>
        <w:jc w:val="both"/>
      </w:pPr>
      <w:r w:rsidRPr="008075FE">
        <w:t>Журнал «Справочник руководителя культуры» издательство «</w:t>
      </w:r>
      <w:proofErr w:type="spellStart"/>
      <w:r w:rsidRPr="008075FE">
        <w:t>Актион</w:t>
      </w:r>
      <w:proofErr w:type="spellEnd"/>
      <w:r w:rsidRPr="008075FE">
        <w:t>» МЦФЭР.</w:t>
      </w:r>
    </w:p>
    <w:p w:rsidR="003903BD" w:rsidRPr="008075FE" w:rsidRDefault="003903BD" w:rsidP="008075FE">
      <w:pPr>
        <w:shd w:val="clear" w:color="auto" w:fill="FFFFFF"/>
        <w:tabs>
          <w:tab w:val="left" w:pos="1701"/>
        </w:tabs>
        <w:jc w:val="both"/>
      </w:pPr>
    </w:p>
    <w:p w:rsidR="003903BD" w:rsidRPr="008075FE" w:rsidRDefault="003903BD" w:rsidP="008075FE">
      <w:pPr>
        <w:shd w:val="clear" w:color="auto" w:fill="FFFFFF"/>
        <w:tabs>
          <w:tab w:val="left" w:pos="1701"/>
        </w:tabs>
        <w:jc w:val="both"/>
      </w:pPr>
    </w:p>
    <w:p w:rsidR="003903BD" w:rsidRPr="00310FCC" w:rsidRDefault="003903BD" w:rsidP="00F622EC">
      <w:pPr>
        <w:pStyle w:val="a8"/>
        <w:widowControl/>
        <w:numPr>
          <w:ilvl w:val="0"/>
          <w:numId w:val="54"/>
        </w:numPr>
        <w:shd w:val="clear" w:color="auto" w:fill="FFFFFF"/>
        <w:autoSpaceDE/>
        <w:autoSpaceDN/>
        <w:adjustRightInd/>
        <w:ind w:left="0" w:firstLine="0"/>
        <w:jc w:val="both"/>
        <w:rPr>
          <w:b/>
          <w:i/>
          <w:iCs/>
        </w:rPr>
      </w:pPr>
      <w:r w:rsidRPr="00310FCC">
        <w:rPr>
          <w:b/>
          <w:i/>
          <w:iCs/>
        </w:rPr>
        <w:t>Перечень ресурсов информационно-телекоммуникационной сети "Интернет"</w:t>
      </w:r>
    </w:p>
    <w:p w:rsidR="003903BD" w:rsidRPr="00310FCC" w:rsidRDefault="003903BD" w:rsidP="008075FE">
      <w:pPr>
        <w:pStyle w:val="a8"/>
        <w:widowControl/>
        <w:shd w:val="clear" w:color="auto" w:fill="FFFFFF"/>
        <w:autoSpaceDE/>
        <w:autoSpaceDN/>
        <w:adjustRightInd/>
        <w:ind w:left="0"/>
        <w:jc w:val="both"/>
        <w:rPr>
          <w:b/>
          <w:i/>
          <w:iCs/>
        </w:rPr>
      </w:pPr>
      <w:r w:rsidRPr="00310FCC">
        <w:rPr>
          <w:b/>
          <w:i/>
          <w:iCs/>
        </w:rPr>
        <w:t>(далее - сеть "Интернет"), необходимых для освоения дисциплины (модуля)</w:t>
      </w:r>
    </w:p>
    <w:p w:rsidR="003903BD" w:rsidRPr="008075FE" w:rsidRDefault="003903BD" w:rsidP="008075FE">
      <w:pPr>
        <w:pStyle w:val="a8"/>
        <w:widowControl/>
        <w:shd w:val="clear" w:color="auto" w:fill="FFFFFF"/>
        <w:autoSpaceDE/>
        <w:autoSpaceDN/>
        <w:adjustRightInd/>
        <w:ind w:left="0"/>
        <w:jc w:val="both"/>
        <w:rPr>
          <w:b/>
        </w:rPr>
      </w:pPr>
    </w:p>
    <w:p w:rsidR="003903BD" w:rsidRPr="008075FE" w:rsidRDefault="00416612" w:rsidP="008075FE">
      <w:pPr>
        <w:pStyle w:val="a8"/>
        <w:numPr>
          <w:ilvl w:val="0"/>
          <w:numId w:val="3"/>
        </w:numPr>
        <w:shd w:val="clear" w:color="auto" w:fill="FFFFFF"/>
        <w:tabs>
          <w:tab w:val="left" w:pos="426"/>
        </w:tabs>
        <w:ind w:left="0" w:firstLine="0"/>
        <w:jc w:val="both"/>
      </w:pPr>
      <w:hyperlink r:id="rId8" w:history="1">
        <w:r w:rsidR="003903BD" w:rsidRPr="008075FE">
          <w:rPr>
            <w:rStyle w:val="ab"/>
            <w:color w:val="auto"/>
            <w:shd w:val="clear" w:color="auto" w:fill="FFFFFF"/>
          </w:rPr>
          <w:t>www.iprbookshop.ru</w:t>
        </w:r>
      </w:hyperlink>
    </w:p>
    <w:p w:rsidR="003903BD" w:rsidRPr="008075FE" w:rsidRDefault="00416612" w:rsidP="008075FE">
      <w:pPr>
        <w:pStyle w:val="a8"/>
        <w:numPr>
          <w:ilvl w:val="0"/>
          <w:numId w:val="3"/>
        </w:numPr>
        <w:shd w:val="clear" w:color="auto" w:fill="FFFFFF"/>
        <w:tabs>
          <w:tab w:val="left" w:pos="426"/>
        </w:tabs>
        <w:ind w:left="0" w:firstLine="0"/>
        <w:jc w:val="both"/>
      </w:pPr>
      <w:hyperlink r:id="rId9" w:history="1">
        <w:r w:rsidR="003903BD" w:rsidRPr="008075FE">
          <w:rPr>
            <w:rStyle w:val="ab"/>
            <w:color w:val="auto"/>
          </w:rPr>
          <w:t>www.elibraru.ru</w:t>
        </w:r>
      </w:hyperlink>
      <w:r w:rsidR="003903BD" w:rsidRPr="008075FE">
        <w:t xml:space="preserve">  – бесплатная электронная Интернет библиотека. </w:t>
      </w:r>
    </w:p>
    <w:p w:rsidR="003903BD" w:rsidRPr="008075FE" w:rsidRDefault="00416612" w:rsidP="008075FE">
      <w:pPr>
        <w:pStyle w:val="a8"/>
        <w:numPr>
          <w:ilvl w:val="0"/>
          <w:numId w:val="3"/>
        </w:numPr>
        <w:shd w:val="clear" w:color="auto" w:fill="FFFFFF"/>
        <w:tabs>
          <w:tab w:val="left" w:pos="426"/>
        </w:tabs>
        <w:ind w:left="0" w:firstLine="0"/>
        <w:jc w:val="both"/>
      </w:pPr>
      <w:hyperlink r:id="rId10" w:history="1">
        <w:r w:rsidR="003903BD" w:rsidRPr="008075FE">
          <w:rPr>
            <w:rStyle w:val="ab"/>
            <w:color w:val="auto"/>
          </w:rPr>
          <w:t>www.big.libraru.info</w:t>
        </w:r>
      </w:hyperlink>
      <w:r w:rsidR="003903BD" w:rsidRPr="008075FE">
        <w:t xml:space="preserve">  – большая  электронная библиотека.</w:t>
      </w:r>
    </w:p>
    <w:p w:rsidR="003903BD" w:rsidRPr="008075FE" w:rsidRDefault="003903BD" w:rsidP="008075FE">
      <w:pPr>
        <w:pStyle w:val="a8"/>
        <w:numPr>
          <w:ilvl w:val="0"/>
          <w:numId w:val="3"/>
        </w:numPr>
        <w:shd w:val="clear" w:color="auto" w:fill="FFFFFF"/>
        <w:tabs>
          <w:tab w:val="left" w:pos="426"/>
        </w:tabs>
        <w:ind w:left="0" w:firstLine="0"/>
        <w:jc w:val="both"/>
      </w:pPr>
      <w:r w:rsidRPr="008075FE">
        <w:t xml:space="preserve">Консультант Плюс, Гарант </w:t>
      </w:r>
    </w:p>
    <w:p w:rsidR="003903BD" w:rsidRPr="008075FE" w:rsidRDefault="00416612" w:rsidP="008075FE">
      <w:pPr>
        <w:pStyle w:val="a8"/>
        <w:numPr>
          <w:ilvl w:val="0"/>
          <w:numId w:val="3"/>
        </w:numPr>
        <w:shd w:val="clear" w:color="auto" w:fill="FFFFFF"/>
        <w:tabs>
          <w:tab w:val="left" w:pos="426"/>
        </w:tabs>
        <w:ind w:left="0" w:firstLine="0"/>
        <w:jc w:val="both"/>
      </w:pPr>
      <w:hyperlink r:id="rId11" w:history="1">
        <w:r w:rsidR="003903BD" w:rsidRPr="008075FE">
          <w:rPr>
            <w:rStyle w:val="ab"/>
            <w:color w:val="auto"/>
          </w:rPr>
          <w:t>http://kultura.mos.ru/youth_policy/your_project/</w:t>
        </w:r>
      </w:hyperlink>
      <w:r w:rsidR="003903BD" w:rsidRPr="008075FE">
        <w:t xml:space="preserve"> Департамент культуры города Москвы. Рубрика «Предложи свой проект»: [</w:t>
      </w:r>
      <w:proofErr w:type="spellStart"/>
      <w:r w:rsidR="003903BD" w:rsidRPr="008075FE">
        <w:t>Эл.ресурс</w:t>
      </w:r>
      <w:proofErr w:type="spellEnd"/>
      <w:r w:rsidR="003903BD" w:rsidRPr="008075FE">
        <w:t xml:space="preserve">] // URL: </w:t>
      </w:r>
    </w:p>
    <w:p w:rsidR="003903BD" w:rsidRPr="008075FE" w:rsidRDefault="00416612" w:rsidP="008075FE">
      <w:pPr>
        <w:pStyle w:val="a8"/>
        <w:numPr>
          <w:ilvl w:val="0"/>
          <w:numId w:val="3"/>
        </w:numPr>
        <w:shd w:val="clear" w:color="auto" w:fill="FFFFFF"/>
        <w:tabs>
          <w:tab w:val="left" w:pos="426"/>
        </w:tabs>
        <w:ind w:left="0" w:firstLine="0"/>
        <w:jc w:val="both"/>
      </w:pPr>
      <w:hyperlink r:id="rId12" w:history="1">
        <w:r w:rsidR="003903BD" w:rsidRPr="008075FE">
          <w:rPr>
            <w:rStyle w:val="ab"/>
            <w:color w:val="auto"/>
          </w:rPr>
          <w:t>http://mosartagency.com/</w:t>
        </w:r>
      </w:hyperlink>
      <w:r w:rsidR="003903BD" w:rsidRPr="008075FE">
        <w:t>МосАРТ: Московское агентство по развитию территорий средствами культуры: Официальный сайт [</w:t>
      </w:r>
      <w:proofErr w:type="spellStart"/>
      <w:r w:rsidR="003903BD" w:rsidRPr="008075FE">
        <w:t>Эл.ресурс</w:t>
      </w:r>
      <w:proofErr w:type="spellEnd"/>
      <w:r w:rsidR="003903BD" w:rsidRPr="008075FE">
        <w:t xml:space="preserve">] // URL: </w:t>
      </w:r>
    </w:p>
    <w:p w:rsidR="003903BD" w:rsidRPr="008075FE" w:rsidRDefault="00416612" w:rsidP="008075FE">
      <w:pPr>
        <w:pStyle w:val="a8"/>
        <w:numPr>
          <w:ilvl w:val="0"/>
          <w:numId w:val="3"/>
        </w:numPr>
        <w:shd w:val="clear" w:color="auto" w:fill="FFFFFF"/>
        <w:tabs>
          <w:tab w:val="left" w:pos="426"/>
        </w:tabs>
        <w:ind w:left="0" w:firstLine="0"/>
        <w:jc w:val="both"/>
      </w:pPr>
      <w:hyperlink r:id="rId13" w:history="1">
        <w:r w:rsidR="003903BD" w:rsidRPr="008075FE">
          <w:rPr>
            <w:rStyle w:val="ab"/>
            <w:color w:val="auto"/>
          </w:rPr>
          <w:t>http://www.fondsci.ru/projects/</w:t>
        </w:r>
      </w:hyperlink>
      <w:r w:rsidR="003903BD" w:rsidRPr="008075FE">
        <w:t xml:space="preserve"> Фонд социально-культурных инициатив [</w:t>
      </w:r>
      <w:proofErr w:type="spellStart"/>
      <w:r w:rsidR="003903BD" w:rsidRPr="008075FE">
        <w:t>Эл.ресурс</w:t>
      </w:r>
      <w:proofErr w:type="spellEnd"/>
      <w:r w:rsidR="003903BD" w:rsidRPr="008075FE">
        <w:t xml:space="preserve">] // URL:  </w:t>
      </w:r>
    </w:p>
    <w:p w:rsidR="003903BD" w:rsidRPr="008075FE" w:rsidRDefault="00416612" w:rsidP="008075FE">
      <w:pPr>
        <w:widowControl/>
        <w:numPr>
          <w:ilvl w:val="0"/>
          <w:numId w:val="3"/>
        </w:numPr>
        <w:shd w:val="clear" w:color="auto" w:fill="FFFFFF"/>
        <w:tabs>
          <w:tab w:val="left" w:pos="426"/>
        </w:tabs>
        <w:autoSpaceDE/>
        <w:autoSpaceDN/>
        <w:adjustRightInd/>
        <w:ind w:left="0" w:firstLine="0"/>
        <w:jc w:val="both"/>
      </w:pPr>
      <w:hyperlink r:id="rId14" w:history="1">
        <w:r w:rsidR="003903BD" w:rsidRPr="008075FE">
          <w:rPr>
            <w:rStyle w:val="ab"/>
            <w:color w:val="auto"/>
            <w:lang w:val="en-US" w:eastAsia="ar-SA"/>
          </w:rPr>
          <w:t>www.rusmuseum.ru</w:t>
        </w:r>
      </w:hyperlink>
    </w:p>
    <w:p w:rsidR="003903BD" w:rsidRPr="008075FE" w:rsidRDefault="00416612" w:rsidP="008075FE">
      <w:pPr>
        <w:widowControl/>
        <w:numPr>
          <w:ilvl w:val="0"/>
          <w:numId w:val="3"/>
        </w:numPr>
        <w:shd w:val="clear" w:color="auto" w:fill="FFFFFF"/>
        <w:tabs>
          <w:tab w:val="left" w:pos="426"/>
        </w:tabs>
        <w:autoSpaceDE/>
        <w:autoSpaceDN/>
        <w:adjustRightInd/>
        <w:ind w:left="0" w:firstLine="0"/>
        <w:jc w:val="both"/>
      </w:pPr>
      <w:hyperlink r:id="rId15" w:history="1">
        <w:r w:rsidR="003903BD" w:rsidRPr="008075FE">
          <w:rPr>
            <w:rStyle w:val="ab"/>
            <w:color w:val="auto"/>
            <w:lang w:val="en-US" w:eastAsia="ar-SA"/>
          </w:rPr>
          <w:t>www.museum.ru/gmii</w:t>
        </w:r>
      </w:hyperlink>
    </w:p>
    <w:p w:rsidR="003903BD" w:rsidRPr="008075FE" w:rsidRDefault="00416612" w:rsidP="008075FE">
      <w:pPr>
        <w:widowControl/>
        <w:numPr>
          <w:ilvl w:val="0"/>
          <w:numId w:val="3"/>
        </w:numPr>
        <w:shd w:val="clear" w:color="auto" w:fill="FFFFFF"/>
        <w:tabs>
          <w:tab w:val="left" w:pos="426"/>
        </w:tabs>
        <w:autoSpaceDE/>
        <w:autoSpaceDN/>
        <w:adjustRightInd/>
        <w:ind w:left="0" w:firstLine="0"/>
        <w:jc w:val="both"/>
      </w:pPr>
      <w:hyperlink r:id="rId16" w:history="1">
        <w:r w:rsidR="003903BD" w:rsidRPr="008075FE">
          <w:rPr>
            <w:rStyle w:val="ab"/>
            <w:color w:val="auto"/>
            <w:lang w:val="en-US" w:eastAsia="ar-SA"/>
          </w:rPr>
          <w:t>www.hermitagemuseum.org</w:t>
        </w:r>
      </w:hyperlink>
    </w:p>
    <w:p w:rsidR="003903BD" w:rsidRPr="008075FE" w:rsidRDefault="00416612" w:rsidP="008075FE">
      <w:pPr>
        <w:widowControl/>
        <w:numPr>
          <w:ilvl w:val="0"/>
          <w:numId w:val="3"/>
        </w:numPr>
        <w:shd w:val="clear" w:color="auto" w:fill="FFFFFF"/>
        <w:tabs>
          <w:tab w:val="left" w:pos="426"/>
        </w:tabs>
        <w:autoSpaceDE/>
        <w:autoSpaceDN/>
        <w:adjustRightInd/>
        <w:ind w:left="0" w:firstLine="0"/>
        <w:jc w:val="both"/>
      </w:pPr>
      <w:hyperlink r:id="rId17" w:history="1">
        <w:r w:rsidR="003903BD" w:rsidRPr="008075FE">
          <w:rPr>
            <w:rStyle w:val="ab"/>
            <w:color w:val="auto"/>
            <w:lang w:val="en-US" w:eastAsia="ar-SA"/>
          </w:rPr>
          <w:t>www.tretyakov.ru</w:t>
        </w:r>
      </w:hyperlink>
    </w:p>
    <w:p w:rsidR="003903BD" w:rsidRPr="008075FE" w:rsidRDefault="00416612" w:rsidP="008075FE">
      <w:pPr>
        <w:pStyle w:val="a8"/>
        <w:widowControl/>
        <w:numPr>
          <w:ilvl w:val="0"/>
          <w:numId w:val="3"/>
        </w:numPr>
        <w:shd w:val="clear" w:color="auto" w:fill="FFFFFF"/>
        <w:tabs>
          <w:tab w:val="left" w:pos="426"/>
        </w:tabs>
        <w:autoSpaceDE/>
        <w:autoSpaceDN/>
        <w:adjustRightInd/>
        <w:ind w:left="0" w:firstLine="0"/>
        <w:jc w:val="both"/>
        <w:rPr>
          <w:lang w:eastAsia="ar-SA"/>
        </w:rPr>
      </w:pPr>
      <w:hyperlink r:id="rId18" w:history="1">
        <w:r w:rsidR="003903BD" w:rsidRPr="008075FE">
          <w:rPr>
            <w:rStyle w:val="ab"/>
            <w:color w:val="auto"/>
            <w:lang w:val="en-US" w:eastAsia="ar-SA"/>
          </w:rPr>
          <w:t>http</w:t>
        </w:r>
        <w:r w:rsidR="003903BD" w:rsidRPr="008075FE">
          <w:rPr>
            <w:rStyle w:val="ab"/>
            <w:color w:val="auto"/>
            <w:lang w:eastAsia="ar-SA"/>
          </w:rPr>
          <w:t>://</w:t>
        </w:r>
        <w:r w:rsidR="003903BD" w:rsidRPr="008075FE">
          <w:rPr>
            <w:rStyle w:val="ab"/>
            <w:color w:val="auto"/>
            <w:lang w:val="en-US" w:eastAsia="ar-SA"/>
          </w:rPr>
          <w:t>www</w:t>
        </w:r>
        <w:r w:rsidR="003903BD" w:rsidRPr="008075FE">
          <w:rPr>
            <w:rStyle w:val="ab"/>
            <w:color w:val="auto"/>
            <w:lang w:eastAsia="ar-SA"/>
          </w:rPr>
          <w:t>.</w:t>
        </w:r>
        <w:r w:rsidR="003903BD" w:rsidRPr="008075FE">
          <w:rPr>
            <w:rStyle w:val="ab"/>
            <w:color w:val="auto"/>
            <w:lang w:val="en-US" w:eastAsia="ar-SA"/>
          </w:rPr>
          <w:t>portal</w:t>
        </w:r>
        <w:r w:rsidR="003903BD" w:rsidRPr="008075FE">
          <w:rPr>
            <w:rStyle w:val="ab"/>
            <w:color w:val="auto"/>
            <w:lang w:eastAsia="ar-SA"/>
          </w:rPr>
          <w:t>.</w:t>
        </w:r>
        <w:proofErr w:type="spellStart"/>
        <w:r w:rsidR="003903BD" w:rsidRPr="008075FE">
          <w:rPr>
            <w:rStyle w:val="ab"/>
            <w:color w:val="auto"/>
            <w:lang w:val="en-US" w:eastAsia="ar-SA"/>
          </w:rPr>
          <w:t>edu</w:t>
        </w:r>
        <w:proofErr w:type="spellEnd"/>
        <w:r w:rsidR="003903BD" w:rsidRPr="008075FE">
          <w:rPr>
            <w:rStyle w:val="ab"/>
            <w:color w:val="auto"/>
            <w:lang w:eastAsia="ar-SA"/>
          </w:rPr>
          <w:t>.</w:t>
        </w:r>
        <w:proofErr w:type="spellStart"/>
        <w:r w:rsidR="003903BD" w:rsidRPr="008075FE">
          <w:rPr>
            <w:rStyle w:val="ab"/>
            <w:color w:val="auto"/>
            <w:lang w:val="en-US" w:eastAsia="ar-SA"/>
          </w:rPr>
          <w:t>ru</w:t>
        </w:r>
        <w:proofErr w:type="spellEnd"/>
      </w:hyperlink>
      <w:r w:rsidR="003903BD" w:rsidRPr="008075FE">
        <w:rPr>
          <w:lang w:eastAsia="ar-SA"/>
        </w:rPr>
        <w:t xml:space="preserve"> – Федеральный портал «Российское образование»</w:t>
      </w:r>
    </w:p>
    <w:p w:rsidR="003903BD" w:rsidRPr="008075FE" w:rsidRDefault="00416612" w:rsidP="008075FE">
      <w:pPr>
        <w:pStyle w:val="a8"/>
        <w:widowControl/>
        <w:numPr>
          <w:ilvl w:val="0"/>
          <w:numId w:val="3"/>
        </w:numPr>
        <w:shd w:val="clear" w:color="auto" w:fill="FFFFFF"/>
        <w:tabs>
          <w:tab w:val="left" w:pos="426"/>
        </w:tabs>
        <w:autoSpaceDE/>
        <w:autoSpaceDN/>
        <w:adjustRightInd/>
        <w:ind w:left="0" w:firstLine="0"/>
        <w:jc w:val="both"/>
        <w:rPr>
          <w:lang w:eastAsia="ar-SA"/>
        </w:rPr>
      </w:pPr>
      <w:hyperlink r:id="rId19" w:history="1">
        <w:r w:rsidR="003903BD" w:rsidRPr="008075FE">
          <w:rPr>
            <w:rStyle w:val="ab"/>
            <w:color w:val="auto"/>
            <w:lang w:val="en-US" w:eastAsia="ar-SA"/>
          </w:rPr>
          <w:t>http</w:t>
        </w:r>
        <w:r w:rsidR="003903BD" w:rsidRPr="008075FE">
          <w:rPr>
            <w:rStyle w:val="ab"/>
            <w:color w:val="auto"/>
            <w:lang w:eastAsia="ar-SA"/>
          </w:rPr>
          <w:t>://</w:t>
        </w:r>
        <w:r w:rsidR="003903BD" w:rsidRPr="008075FE">
          <w:rPr>
            <w:rStyle w:val="ab"/>
            <w:color w:val="auto"/>
            <w:lang w:val="en-US" w:eastAsia="ar-SA"/>
          </w:rPr>
          <w:t>school</w:t>
        </w:r>
        <w:r w:rsidR="003903BD" w:rsidRPr="008075FE">
          <w:rPr>
            <w:rStyle w:val="ab"/>
            <w:color w:val="auto"/>
            <w:lang w:eastAsia="ar-SA"/>
          </w:rPr>
          <w:t>.</w:t>
        </w:r>
        <w:r w:rsidR="003903BD" w:rsidRPr="008075FE">
          <w:rPr>
            <w:rStyle w:val="ab"/>
            <w:color w:val="auto"/>
            <w:lang w:val="en-US" w:eastAsia="ar-SA"/>
          </w:rPr>
          <w:t>holm</w:t>
        </w:r>
        <w:r w:rsidR="003903BD" w:rsidRPr="008075FE">
          <w:rPr>
            <w:rStyle w:val="ab"/>
            <w:color w:val="auto"/>
            <w:lang w:eastAsia="ar-SA"/>
          </w:rPr>
          <w:t>.</w:t>
        </w:r>
        <w:proofErr w:type="spellStart"/>
        <w:r w:rsidR="003903BD" w:rsidRPr="008075FE">
          <w:rPr>
            <w:rStyle w:val="ab"/>
            <w:color w:val="auto"/>
            <w:lang w:val="en-US" w:eastAsia="ar-SA"/>
          </w:rPr>
          <w:t>ru</w:t>
        </w:r>
        <w:proofErr w:type="spellEnd"/>
      </w:hyperlink>
      <w:r w:rsidR="003903BD" w:rsidRPr="008075FE">
        <w:rPr>
          <w:lang w:eastAsia="ar-SA"/>
        </w:rPr>
        <w:t xml:space="preserve"> – Школьный мир: каталог образовательных ресурсов</w:t>
      </w:r>
    </w:p>
    <w:p w:rsidR="003903BD" w:rsidRPr="008075FE" w:rsidRDefault="00416612" w:rsidP="008075FE">
      <w:pPr>
        <w:pStyle w:val="a8"/>
        <w:widowControl/>
        <w:numPr>
          <w:ilvl w:val="0"/>
          <w:numId w:val="3"/>
        </w:numPr>
        <w:shd w:val="clear" w:color="auto" w:fill="FFFFFF"/>
        <w:tabs>
          <w:tab w:val="left" w:pos="426"/>
        </w:tabs>
        <w:autoSpaceDE/>
        <w:autoSpaceDN/>
        <w:adjustRightInd/>
        <w:ind w:left="0" w:firstLine="0"/>
        <w:jc w:val="both"/>
        <w:rPr>
          <w:lang w:eastAsia="ar-SA"/>
        </w:rPr>
      </w:pPr>
      <w:hyperlink r:id="rId20" w:history="1">
        <w:r w:rsidR="003903BD" w:rsidRPr="008075FE">
          <w:rPr>
            <w:rStyle w:val="ab"/>
            <w:color w:val="auto"/>
            <w:lang w:val="en-US" w:eastAsia="ar-SA"/>
          </w:rPr>
          <w:t>http</w:t>
        </w:r>
        <w:r w:rsidR="003903BD" w:rsidRPr="008075FE">
          <w:rPr>
            <w:rStyle w:val="ab"/>
            <w:color w:val="auto"/>
            <w:lang w:eastAsia="ar-SA"/>
          </w:rPr>
          <w:t>://</w:t>
        </w:r>
        <w:r w:rsidR="003903BD" w:rsidRPr="008075FE">
          <w:rPr>
            <w:rStyle w:val="ab"/>
            <w:color w:val="auto"/>
            <w:lang w:val="en-US" w:eastAsia="ar-SA"/>
          </w:rPr>
          <w:t>www</w:t>
        </w:r>
        <w:r w:rsidR="003903BD" w:rsidRPr="008075FE">
          <w:rPr>
            <w:rStyle w:val="ab"/>
            <w:color w:val="auto"/>
            <w:lang w:eastAsia="ar-SA"/>
          </w:rPr>
          <w:t>.</w:t>
        </w:r>
        <w:r w:rsidR="003903BD" w:rsidRPr="008075FE">
          <w:rPr>
            <w:rStyle w:val="ab"/>
            <w:color w:val="auto"/>
            <w:lang w:val="en-US" w:eastAsia="ar-SA"/>
          </w:rPr>
          <w:t>kinder</w:t>
        </w:r>
        <w:r w:rsidR="003903BD" w:rsidRPr="008075FE">
          <w:rPr>
            <w:rStyle w:val="ab"/>
            <w:color w:val="auto"/>
            <w:lang w:eastAsia="ar-SA"/>
          </w:rPr>
          <w:t>.</w:t>
        </w:r>
        <w:proofErr w:type="spellStart"/>
        <w:r w:rsidR="003903BD" w:rsidRPr="008075FE">
          <w:rPr>
            <w:rStyle w:val="ab"/>
            <w:color w:val="auto"/>
            <w:lang w:val="en-US" w:eastAsia="ar-SA"/>
          </w:rPr>
          <w:t>ru</w:t>
        </w:r>
        <w:proofErr w:type="spellEnd"/>
      </w:hyperlink>
      <w:r w:rsidR="003903BD" w:rsidRPr="008075FE">
        <w:rPr>
          <w:lang w:eastAsia="ar-SA"/>
        </w:rPr>
        <w:t xml:space="preserve"> – Каталог детских ресурсов Рунета</w:t>
      </w:r>
    </w:p>
    <w:p w:rsidR="003903BD" w:rsidRPr="008075FE" w:rsidRDefault="00416612" w:rsidP="008075FE">
      <w:pPr>
        <w:pStyle w:val="a8"/>
        <w:widowControl/>
        <w:numPr>
          <w:ilvl w:val="0"/>
          <w:numId w:val="3"/>
        </w:numPr>
        <w:shd w:val="clear" w:color="auto" w:fill="FFFFFF"/>
        <w:tabs>
          <w:tab w:val="left" w:pos="426"/>
        </w:tabs>
        <w:autoSpaceDE/>
        <w:autoSpaceDN/>
        <w:adjustRightInd/>
        <w:ind w:left="0" w:firstLine="0"/>
        <w:jc w:val="both"/>
        <w:rPr>
          <w:lang w:eastAsia="ar-SA"/>
        </w:rPr>
      </w:pPr>
      <w:hyperlink r:id="rId21" w:history="1">
        <w:r w:rsidR="003903BD" w:rsidRPr="008075FE">
          <w:rPr>
            <w:rStyle w:val="ab"/>
            <w:color w:val="auto"/>
            <w:lang w:val="en-US" w:eastAsia="ar-SA"/>
          </w:rPr>
          <w:t>http</w:t>
        </w:r>
        <w:r w:rsidR="003903BD" w:rsidRPr="008075FE">
          <w:rPr>
            <w:rStyle w:val="ab"/>
            <w:color w:val="auto"/>
            <w:lang w:eastAsia="ar-SA"/>
          </w:rPr>
          <w:t>://</w:t>
        </w:r>
        <w:proofErr w:type="spellStart"/>
        <w:r w:rsidR="003903BD" w:rsidRPr="008075FE">
          <w:rPr>
            <w:rStyle w:val="ab"/>
            <w:color w:val="auto"/>
            <w:lang w:val="en-US" w:eastAsia="ar-SA"/>
          </w:rPr>
          <w:t>edu</w:t>
        </w:r>
        <w:proofErr w:type="spellEnd"/>
        <w:r w:rsidR="003903BD" w:rsidRPr="008075FE">
          <w:rPr>
            <w:rStyle w:val="ab"/>
            <w:color w:val="auto"/>
            <w:lang w:eastAsia="ar-SA"/>
          </w:rPr>
          <w:t>.</w:t>
        </w:r>
        <w:r w:rsidR="003903BD" w:rsidRPr="008075FE">
          <w:rPr>
            <w:rStyle w:val="ab"/>
            <w:color w:val="auto"/>
            <w:lang w:val="en-US" w:eastAsia="ar-SA"/>
          </w:rPr>
          <w:t>km</w:t>
        </w:r>
        <w:r w:rsidR="003903BD" w:rsidRPr="008075FE">
          <w:rPr>
            <w:rStyle w:val="ab"/>
            <w:color w:val="auto"/>
            <w:lang w:eastAsia="ar-SA"/>
          </w:rPr>
          <w:t>.</w:t>
        </w:r>
        <w:proofErr w:type="spellStart"/>
        <w:r w:rsidR="003903BD" w:rsidRPr="008075FE">
          <w:rPr>
            <w:rStyle w:val="ab"/>
            <w:color w:val="auto"/>
            <w:lang w:val="en-US" w:eastAsia="ar-SA"/>
          </w:rPr>
          <w:t>ru</w:t>
        </w:r>
        <w:proofErr w:type="spellEnd"/>
      </w:hyperlink>
      <w:r w:rsidR="003903BD" w:rsidRPr="008075FE">
        <w:rPr>
          <w:lang w:eastAsia="ar-SA"/>
        </w:rPr>
        <w:t xml:space="preserve"> – сайт отдела образовательных проектов компании «Кирилл и Мефодий».</w:t>
      </w:r>
    </w:p>
    <w:p w:rsidR="003903BD" w:rsidRPr="008075FE" w:rsidRDefault="003903BD" w:rsidP="008075FE">
      <w:pPr>
        <w:shd w:val="clear" w:color="auto" w:fill="FFFFFF"/>
        <w:rPr>
          <w:b/>
        </w:rPr>
      </w:pPr>
    </w:p>
    <w:p w:rsidR="003903BD" w:rsidRPr="00310FCC" w:rsidRDefault="003903BD" w:rsidP="00310FCC">
      <w:pPr>
        <w:pStyle w:val="a8"/>
        <w:shd w:val="clear" w:color="auto" w:fill="FFFFFF"/>
        <w:ind w:left="0"/>
        <w:jc w:val="both"/>
        <w:rPr>
          <w:b/>
          <w:i/>
          <w:iCs/>
        </w:rPr>
      </w:pPr>
    </w:p>
    <w:p w:rsidR="003903BD" w:rsidRPr="00310FCC" w:rsidRDefault="003903BD" w:rsidP="00F622EC">
      <w:pPr>
        <w:pStyle w:val="a8"/>
        <w:numPr>
          <w:ilvl w:val="0"/>
          <w:numId w:val="54"/>
        </w:numPr>
        <w:shd w:val="clear" w:color="auto" w:fill="FFFFFF"/>
        <w:ind w:left="0" w:firstLine="0"/>
        <w:jc w:val="both"/>
        <w:rPr>
          <w:b/>
          <w:i/>
          <w:iCs/>
        </w:rPr>
      </w:pPr>
      <w:r w:rsidRPr="00310FCC">
        <w:rPr>
          <w:b/>
          <w:i/>
          <w:iCs/>
        </w:rPr>
        <w:t>Методические указания для обучающихся по освоению дисциплины (модуля)</w:t>
      </w:r>
    </w:p>
    <w:p w:rsidR="003903BD" w:rsidRPr="008075FE" w:rsidRDefault="003903BD" w:rsidP="008075FE">
      <w:pPr>
        <w:shd w:val="clear" w:color="auto" w:fill="FFFFFF"/>
        <w:ind w:firstLine="720"/>
        <w:jc w:val="both"/>
      </w:pPr>
      <w:r w:rsidRPr="008075FE">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903BD" w:rsidRPr="008075FE" w:rsidRDefault="003903BD" w:rsidP="008075FE">
      <w:pPr>
        <w:shd w:val="clear" w:color="auto" w:fill="FFFFFF"/>
        <w:ind w:firstLine="720"/>
        <w:jc w:val="both"/>
      </w:pPr>
      <w:r w:rsidRPr="008075FE">
        <w:t>Самостоятельная работа студентов складывается из следующих составляющих:</w:t>
      </w:r>
    </w:p>
    <w:p w:rsidR="003903BD" w:rsidRPr="008075FE" w:rsidRDefault="003903BD" w:rsidP="008075FE">
      <w:pPr>
        <w:numPr>
          <w:ilvl w:val="0"/>
          <w:numId w:val="10"/>
        </w:numPr>
        <w:shd w:val="clear" w:color="auto" w:fill="FFFFFF"/>
        <w:tabs>
          <w:tab w:val="left" w:pos="720"/>
        </w:tabs>
        <w:jc w:val="both"/>
      </w:pPr>
      <w:r w:rsidRPr="008075FE">
        <w:t>работа с основной и дополнительной литературой, с материалами интернета и конспектами лекций;</w:t>
      </w:r>
    </w:p>
    <w:p w:rsidR="003903BD" w:rsidRPr="008075FE" w:rsidRDefault="003903BD" w:rsidP="008075FE">
      <w:pPr>
        <w:numPr>
          <w:ilvl w:val="0"/>
          <w:numId w:val="10"/>
        </w:numPr>
        <w:shd w:val="clear" w:color="auto" w:fill="FFFFFF"/>
        <w:tabs>
          <w:tab w:val="left" w:pos="720"/>
        </w:tabs>
        <w:jc w:val="both"/>
      </w:pPr>
      <w:r w:rsidRPr="008075FE">
        <w:t>внеаудиторная подготовка к контрольным работам, выполнение докладов, рефератов и курсовых работ;</w:t>
      </w:r>
    </w:p>
    <w:p w:rsidR="003903BD" w:rsidRPr="008075FE" w:rsidRDefault="003903BD" w:rsidP="008075FE">
      <w:pPr>
        <w:numPr>
          <w:ilvl w:val="0"/>
          <w:numId w:val="10"/>
        </w:numPr>
        <w:shd w:val="clear" w:color="auto" w:fill="FFFFFF"/>
        <w:tabs>
          <w:tab w:val="left" w:pos="720"/>
        </w:tabs>
        <w:jc w:val="both"/>
      </w:pPr>
      <w:r w:rsidRPr="008075FE">
        <w:t>выполнение самостоятельных практических работ;</w:t>
      </w:r>
    </w:p>
    <w:p w:rsidR="003903BD" w:rsidRPr="008075FE" w:rsidRDefault="003903BD" w:rsidP="008075FE">
      <w:pPr>
        <w:numPr>
          <w:ilvl w:val="0"/>
          <w:numId w:val="10"/>
        </w:numPr>
        <w:shd w:val="clear" w:color="auto" w:fill="FFFFFF"/>
        <w:tabs>
          <w:tab w:val="left" w:pos="720"/>
        </w:tabs>
        <w:jc w:val="both"/>
      </w:pPr>
      <w:r w:rsidRPr="008075FE">
        <w:t>подготовка к экзаменам (зачетам) непосредственно перед ними.</w:t>
      </w:r>
    </w:p>
    <w:p w:rsidR="003903BD" w:rsidRPr="008075FE" w:rsidRDefault="003903BD" w:rsidP="008075FE">
      <w:pPr>
        <w:shd w:val="clear" w:color="auto" w:fill="FFFFFF"/>
        <w:ind w:firstLine="720"/>
        <w:jc w:val="both"/>
      </w:pPr>
      <w:r w:rsidRPr="008075F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3903BD" w:rsidRPr="008075FE" w:rsidRDefault="003903BD" w:rsidP="008075FE">
      <w:pPr>
        <w:shd w:val="clear" w:color="auto" w:fill="FFFFFF"/>
        <w:ind w:firstLine="720"/>
        <w:jc w:val="both"/>
      </w:pPr>
      <w:r w:rsidRPr="008075F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903BD" w:rsidRPr="008075FE" w:rsidRDefault="003903BD" w:rsidP="008075FE">
      <w:pPr>
        <w:shd w:val="clear" w:color="auto" w:fill="FFFFFF"/>
        <w:ind w:firstLine="720"/>
        <w:jc w:val="both"/>
      </w:pPr>
      <w:r w:rsidRPr="008075FE">
        <w:t>Для успешной сдачи экзамена (зачета) рекомендуется соблюдать следующие правила:</w:t>
      </w:r>
    </w:p>
    <w:p w:rsidR="003903BD" w:rsidRPr="008075FE" w:rsidRDefault="003903BD" w:rsidP="008075FE">
      <w:pPr>
        <w:numPr>
          <w:ilvl w:val="0"/>
          <w:numId w:val="10"/>
        </w:numPr>
        <w:shd w:val="clear" w:color="auto" w:fill="FFFFFF"/>
        <w:tabs>
          <w:tab w:val="left" w:pos="720"/>
        </w:tabs>
        <w:jc w:val="both"/>
      </w:pPr>
      <w:r w:rsidRPr="008075FE">
        <w:t>Подготовка к экзамену (зачету) должна проводиться систематически, в течение всего семестра.</w:t>
      </w:r>
    </w:p>
    <w:p w:rsidR="003903BD" w:rsidRPr="008075FE" w:rsidRDefault="003903BD" w:rsidP="008075FE">
      <w:pPr>
        <w:numPr>
          <w:ilvl w:val="0"/>
          <w:numId w:val="10"/>
        </w:numPr>
        <w:shd w:val="clear" w:color="auto" w:fill="FFFFFF"/>
        <w:tabs>
          <w:tab w:val="left" w:pos="720"/>
        </w:tabs>
        <w:jc w:val="both"/>
      </w:pPr>
      <w:r w:rsidRPr="008075FE">
        <w:t xml:space="preserve">Интенсивная подготовка должна начаться не позднее, чем за месяц до экзамена. </w:t>
      </w:r>
    </w:p>
    <w:p w:rsidR="003903BD" w:rsidRPr="008075FE" w:rsidRDefault="003903BD" w:rsidP="008075FE">
      <w:pPr>
        <w:numPr>
          <w:ilvl w:val="0"/>
          <w:numId w:val="10"/>
        </w:numPr>
        <w:shd w:val="clear" w:color="auto" w:fill="FFFFFF"/>
        <w:tabs>
          <w:tab w:val="left" w:pos="720"/>
        </w:tabs>
        <w:jc w:val="both"/>
      </w:pPr>
      <w:r w:rsidRPr="008075F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903BD" w:rsidRPr="008075FE" w:rsidRDefault="003903BD" w:rsidP="008075FE">
      <w:pPr>
        <w:shd w:val="clear" w:color="auto" w:fill="FFFFFF"/>
        <w:ind w:firstLine="720"/>
        <w:jc w:val="both"/>
      </w:pPr>
      <w:r w:rsidRPr="008075FE">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903BD" w:rsidRPr="00310FCC" w:rsidRDefault="003903BD" w:rsidP="00310FCC">
      <w:pPr>
        <w:shd w:val="clear" w:color="auto" w:fill="FFFFFF"/>
        <w:ind w:firstLine="720"/>
        <w:jc w:val="both"/>
      </w:pPr>
      <w:r w:rsidRPr="008075F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903BD" w:rsidRPr="008075FE" w:rsidRDefault="003903BD" w:rsidP="008075FE">
      <w:pPr>
        <w:shd w:val="clear" w:color="auto" w:fill="FFFFFF"/>
        <w:jc w:val="both"/>
      </w:pPr>
      <w:r w:rsidRPr="008075FE">
        <w:t xml:space="preserve">Подробные методические указания для обучающихся см. в учебно-методическом пособии Дементьева Ю.В., Павлова С.А. </w:t>
      </w:r>
      <w:r w:rsidRPr="00310FCC">
        <w:t>«Методические указания по освоению дисциплин для обучающихся по программам высшего образования» размещено в электронной информационно-образовательной среде вуза.</w:t>
      </w:r>
    </w:p>
    <w:p w:rsidR="003903BD" w:rsidRPr="008075FE" w:rsidRDefault="003903BD" w:rsidP="008075FE">
      <w:pPr>
        <w:pStyle w:val="a8"/>
        <w:shd w:val="clear" w:color="auto" w:fill="FFFFFF"/>
        <w:ind w:left="0" w:firstLine="709"/>
        <w:jc w:val="both"/>
      </w:pPr>
    </w:p>
    <w:p w:rsidR="003903BD" w:rsidRDefault="003903BD" w:rsidP="00F622EC">
      <w:pPr>
        <w:pStyle w:val="a8"/>
        <w:numPr>
          <w:ilvl w:val="0"/>
          <w:numId w:val="54"/>
        </w:numPr>
        <w:shd w:val="clear" w:color="auto" w:fill="FFFFFF"/>
        <w:ind w:left="0" w:firstLine="0"/>
        <w:rPr>
          <w:b/>
          <w:i/>
          <w:iCs/>
        </w:rPr>
      </w:pPr>
      <w:r w:rsidRPr="00310FCC">
        <w:rPr>
          <w:b/>
          <w:i/>
          <w:iCs/>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903BD" w:rsidRPr="00310FCC" w:rsidRDefault="003903BD" w:rsidP="00310FCC">
      <w:pPr>
        <w:pStyle w:val="a8"/>
        <w:shd w:val="clear" w:color="auto" w:fill="FFFFFF"/>
        <w:ind w:left="0"/>
        <w:rPr>
          <w:b/>
          <w:i/>
          <w:iCs/>
        </w:rPr>
      </w:pPr>
    </w:p>
    <w:p w:rsidR="003903BD" w:rsidRPr="008075FE" w:rsidRDefault="003903BD" w:rsidP="008075FE">
      <w:pPr>
        <w:pStyle w:val="a8"/>
        <w:shd w:val="clear" w:color="auto" w:fill="FFFFFF"/>
        <w:ind w:left="0"/>
      </w:pPr>
      <w:r w:rsidRPr="008075FE">
        <w:t xml:space="preserve">1.Операционная система </w:t>
      </w:r>
      <w:proofErr w:type="spellStart"/>
      <w:r w:rsidRPr="008075FE">
        <w:t>Windows</w:t>
      </w:r>
      <w:proofErr w:type="spellEnd"/>
      <w:r w:rsidRPr="008075FE">
        <w:t xml:space="preserve">. </w:t>
      </w:r>
    </w:p>
    <w:p w:rsidR="003903BD" w:rsidRPr="008075FE" w:rsidRDefault="003903BD" w:rsidP="008075FE">
      <w:pPr>
        <w:pStyle w:val="a8"/>
        <w:shd w:val="clear" w:color="auto" w:fill="FFFFFF"/>
        <w:ind w:left="0"/>
      </w:pPr>
      <w:r w:rsidRPr="008075FE">
        <w:t xml:space="preserve">2. Интернет-браузер </w:t>
      </w:r>
      <w:proofErr w:type="spellStart"/>
      <w:r w:rsidRPr="008075FE">
        <w:t>InternetExplorer</w:t>
      </w:r>
      <w:proofErr w:type="spellEnd"/>
      <w:r w:rsidRPr="008075FE">
        <w:t xml:space="preserve"> (или любой другой). </w:t>
      </w:r>
    </w:p>
    <w:p w:rsidR="003903BD" w:rsidRPr="008075FE" w:rsidRDefault="003903BD" w:rsidP="008075FE">
      <w:pPr>
        <w:pStyle w:val="a8"/>
        <w:shd w:val="clear" w:color="auto" w:fill="FFFFFF"/>
        <w:ind w:left="0"/>
      </w:pPr>
      <w:r w:rsidRPr="008075FE">
        <w:t xml:space="preserve">3. Офисный пакет </w:t>
      </w:r>
      <w:proofErr w:type="spellStart"/>
      <w:r w:rsidRPr="008075FE">
        <w:t>MicrosoftOffice</w:t>
      </w:r>
      <w:proofErr w:type="spellEnd"/>
      <w:r w:rsidRPr="008075FE">
        <w:t xml:space="preserve"> 2007 и выше. </w:t>
      </w:r>
    </w:p>
    <w:p w:rsidR="003903BD" w:rsidRPr="008075FE" w:rsidRDefault="003903BD" w:rsidP="008075FE">
      <w:pPr>
        <w:shd w:val="clear" w:color="auto" w:fill="FFFFFF"/>
      </w:pPr>
      <w:r w:rsidRPr="008075FE">
        <w:t xml:space="preserve">4.Электронная библиотечная система </w:t>
      </w:r>
      <w:proofErr w:type="spellStart"/>
      <w:r w:rsidRPr="008075FE">
        <w:rPr>
          <w:lang w:val="en-US"/>
        </w:rPr>
        <w:t>IPRbooks</w:t>
      </w:r>
      <w:proofErr w:type="spellEnd"/>
      <w:r w:rsidR="00A814DF">
        <w:fldChar w:fldCharType="begin"/>
      </w:r>
      <w:r w:rsidR="00A814DF">
        <w:instrText xml:space="preserve"> HYPERLINK "http://www.iprbookshop.ru" </w:instrText>
      </w:r>
      <w:r w:rsidR="00A814DF">
        <w:fldChar w:fldCharType="separate"/>
      </w:r>
      <w:proofErr w:type="spellStart"/>
      <w:r w:rsidRPr="008075FE">
        <w:rPr>
          <w:rStyle w:val="ab"/>
          <w:color w:val="auto"/>
          <w:shd w:val="clear" w:color="auto" w:fill="FFFFFF"/>
        </w:rPr>
        <w:t>www</w:t>
      </w:r>
      <w:proofErr w:type="spellEnd"/>
      <w:r w:rsidRPr="008075FE">
        <w:rPr>
          <w:rStyle w:val="ab"/>
          <w:color w:val="auto"/>
          <w:shd w:val="clear" w:color="auto" w:fill="FFFFFF"/>
        </w:rPr>
        <w:t>. iprbookshop.ru</w:t>
      </w:r>
      <w:r w:rsidR="00A814DF">
        <w:rPr>
          <w:rStyle w:val="ab"/>
          <w:color w:val="auto"/>
          <w:shd w:val="clear" w:color="auto" w:fill="FFFFFF"/>
        </w:rPr>
        <w:fldChar w:fldCharType="end"/>
      </w:r>
    </w:p>
    <w:p w:rsidR="003903BD" w:rsidRPr="008075FE" w:rsidRDefault="003903BD" w:rsidP="008075FE">
      <w:pPr>
        <w:shd w:val="clear" w:color="auto" w:fill="FFFFFF"/>
      </w:pPr>
      <w:r w:rsidRPr="008075FE">
        <w:t>5. Информационно-справочные системы Консультант Плюс, Гарант</w:t>
      </w:r>
    </w:p>
    <w:p w:rsidR="003903BD" w:rsidRPr="008075FE" w:rsidRDefault="003903BD" w:rsidP="008075FE">
      <w:pPr>
        <w:shd w:val="clear" w:color="auto" w:fill="FFFFFF"/>
        <w:ind w:firstLine="709"/>
      </w:pPr>
    </w:p>
    <w:p w:rsidR="003903BD" w:rsidRPr="00310FCC" w:rsidRDefault="003903BD" w:rsidP="008075FE">
      <w:pPr>
        <w:shd w:val="clear" w:color="auto" w:fill="FFFFFF"/>
        <w:jc w:val="both"/>
        <w:rPr>
          <w:i/>
          <w:iCs/>
        </w:rPr>
      </w:pPr>
      <w:r w:rsidRPr="00310FCC">
        <w:rPr>
          <w:b/>
          <w:i/>
          <w:iCs/>
        </w:rPr>
        <w:t xml:space="preserve"> 11. Описание материально-технической базы, необходимой для осуществления образовательного процесса по дисциплине (модулю)</w:t>
      </w:r>
    </w:p>
    <w:p w:rsidR="003903BD" w:rsidRPr="008075FE" w:rsidRDefault="003903BD" w:rsidP="008075FE">
      <w:pPr>
        <w:pStyle w:val="a8"/>
        <w:shd w:val="clear" w:color="auto" w:fill="FFFFFF"/>
        <w:jc w:val="both"/>
      </w:pPr>
    </w:p>
    <w:p w:rsidR="003903BD" w:rsidRPr="008075FE" w:rsidRDefault="003903BD" w:rsidP="008075FE">
      <w:pPr>
        <w:pStyle w:val="a8"/>
        <w:shd w:val="clear" w:color="auto" w:fill="FFFFFF"/>
        <w:ind w:left="0"/>
        <w:jc w:val="both"/>
      </w:pPr>
      <w:r w:rsidRPr="008075FE">
        <w:t xml:space="preserve">1.Компьютер мультимедиа  </w:t>
      </w:r>
    </w:p>
    <w:p w:rsidR="003903BD" w:rsidRPr="008075FE" w:rsidRDefault="003903BD" w:rsidP="008075FE">
      <w:pPr>
        <w:pStyle w:val="a8"/>
        <w:shd w:val="clear" w:color="auto" w:fill="FFFFFF"/>
        <w:ind w:left="0"/>
        <w:jc w:val="both"/>
      </w:pPr>
      <w:r w:rsidRPr="008075FE">
        <w:t>2.Прикладное программное обеспечение</w:t>
      </w:r>
    </w:p>
    <w:p w:rsidR="003903BD" w:rsidRPr="008075FE" w:rsidRDefault="003903BD" w:rsidP="008075FE">
      <w:pPr>
        <w:pStyle w:val="a8"/>
        <w:shd w:val="clear" w:color="auto" w:fill="FFFFFF"/>
        <w:ind w:left="0"/>
        <w:jc w:val="both"/>
      </w:pPr>
      <w:r w:rsidRPr="008075FE">
        <w:t xml:space="preserve">3.Проектор. </w:t>
      </w:r>
    </w:p>
    <w:p w:rsidR="003903BD" w:rsidRPr="008075FE" w:rsidRDefault="003903BD" w:rsidP="008075FE">
      <w:pPr>
        <w:pStyle w:val="a8"/>
        <w:shd w:val="clear" w:color="auto" w:fill="FFFFFF"/>
        <w:ind w:left="0"/>
        <w:jc w:val="both"/>
      </w:pPr>
      <w:r w:rsidRPr="008075FE">
        <w:t>4.Колонки</w:t>
      </w:r>
    </w:p>
    <w:p w:rsidR="003903BD" w:rsidRPr="00310FCC" w:rsidRDefault="003903BD" w:rsidP="008075FE">
      <w:pPr>
        <w:shd w:val="clear" w:color="auto" w:fill="FFFFFF"/>
        <w:jc w:val="both"/>
        <w:rPr>
          <w:i/>
          <w:iCs/>
        </w:rPr>
      </w:pPr>
    </w:p>
    <w:p w:rsidR="003903BD" w:rsidRPr="00310FCC" w:rsidRDefault="003903BD" w:rsidP="008075FE">
      <w:pPr>
        <w:pStyle w:val="a8"/>
        <w:shd w:val="clear" w:color="auto" w:fill="FFFFFF"/>
        <w:ind w:left="0"/>
        <w:jc w:val="both"/>
        <w:rPr>
          <w:b/>
          <w:i/>
          <w:iCs/>
        </w:rPr>
      </w:pPr>
      <w:r w:rsidRPr="00310FCC">
        <w:rPr>
          <w:b/>
          <w:i/>
          <w:iCs/>
        </w:rPr>
        <w:t>12. Образовательные технологии, используемые при освоении дисциплины</w:t>
      </w:r>
    </w:p>
    <w:p w:rsidR="003903BD" w:rsidRPr="008075FE" w:rsidRDefault="003903BD" w:rsidP="008075FE">
      <w:pPr>
        <w:pStyle w:val="a8"/>
        <w:shd w:val="clear" w:color="auto" w:fill="FFFFFF"/>
        <w:jc w:val="both"/>
        <w:rPr>
          <w:b/>
        </w:rPr>
      </w:pPr>
    </w:p>
    <w:p w:rsidR="003903BD" w:rsidRPr="008075FE" w:rsidRDefault="003903BD" w:rsidP="008075FE">
      <w:pPr>
        <w:shd w:val="clear" w:color="auto" w:fill="FFFFFF"/>
        <w:tabs>
          <w:tab w:val="center" w:pos="4536"/>
          <w:tab w:val="right" w:pos="9072"/>
        </w:tabs>
        <w:jc w:val="both"/>
        <w:rPr>
          <w:rStyle w:val="FontStyle156"/>
          <w:color w:val="auto"/>
          <w:sz w:val="24"/>
        </w:rPr>
      </w:pPr>
      <w:r w:rsidRPr="008075FE">
        <w:rPr>
          <w:rStyle w:val="FontStyle156"/>
          <w:color w:val="auto"/>
          <w:sz w:val="24"/>
        </w:rPr>
        <w:tab/>
        <w:t xml:space="preserve">Для освоения дисциплины  используются как традиционные формы занятий – лекции </w:t>
      </w:r>
      <w:r w:rsidRPr="008075F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075FE">
        <w:rPr>
          <w:rStyle w:val="FontStyle156"/>
          <w:color w:val="auto"/>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3903BD" w:rsidRPr="008075FE" w:rsidRDefault="003903BD" w:rsidP="008075FE">
      <w:pPr>
        <w:shd w:val="clear" w:color="auto" w:fill="FFFFFF"/>
        <w:ind w:firstLine="708"/>
        <w:jc w:val="both"/>
        <w:rPr>
          <w:rStyle w:val="FontStyle156"/>
          <w:color w:val="auto"/>
          <w:sz w:val="24"/>
        </w:rPr>
      </w:pPr>
      <w:r w:rsidRPr="008075FE">
        <w:rPr>
          <w:rStyle w:val="FontStyle156"/>
          <w:color w:val="auto"/>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3903BD" w:rsidRPr="008075FE" w:rsidRDefault="003903BD" w:rsidP="008075FE">
      <w:pPr>
        <w:shd w:val="clear" w:color="auto" w:fill="FFFFFF"/>
        <w:ind w:firstLine="708"/>
        <w:jc w:val="both"/>
      </w:pPr>
    </w:p>
    <w:p w:rsidR="003903BD" w:rsidRPr="008075FE" w:rsidRDefault="003903BD" w:rsidP="008075FE">
      <w:pPr>
        <w:shd w:val="clear" w:color="auto" w:fill="FFFFFF"/>
        <w:tabs>
          <w:tab w:val="center" w:pos="4536"/>
          <w:tab w:val="right" w:pos="9072"/>
        </w:tabs>
        <w:jc w:val="both"/>
        <w:rPr>
          <w:b/>
        </w:rPr>
      </w:pPr>
      <w:r w:rsidRPr="008075FE">
        <w:rPr>
          <w:b/>
        </w:rPr>
        <w:t>12.1. В освоении учебной дисциплины используются следующие традиционные образовательные технологии:</w:t>
      </w:r>
    </w:p>
    <w:p w:rsidR="003903BD" w:rsidRPr="008075FE" w:rsidRDefault="003903BD" w:rsidP="008075FE">
      <w:pPr>
        <w:shd w:val="clear" w:color="auto" w:fill="FFFFFF"/>
        <w:tabs>
          <w:tab w:val="center" w:pos="4536"/>
          <w:tab w:val="right" w:pos="9072"/>
        </w:tabs>
        <w:jc w:val="both"/>
      </w:pPr>
      <w:r w:rsidRPr="008075FE">
        <w:t>- чтение проблемно-информационных лекций с использованием доски и видеоматериалов;</w:t>
      </w:r>
    </w:p>
    <w:p w:rsidR="003903BD" w:rsidRPr="008075FE" w:rsidRDefault="003903BD" w:rsidP="008075FE">
      <w:pPr>
        <w:shd w:val="clear" w:color="auto" w:fill="FFFFFF"/>
        <w:tabs>
          <w:tab w:val="center" w:pos="4536"/>
          <w:tab w:val="right" w:pos="9072"/>
        </w:tabs>
        <w:jc w:val="both"/>
      </w:pPr>
      <w:r w:rsidRPr="008075FE">
        <w:t>- семинарские занятия для обсуждения, дискуссий и обмена мнениями;</w:t>
      </w:r>
    </w:p>
    <w:p w:rsidR="003903BD" w:rsidRPr="008075FE" w:rsidRDefault="003903BD" w:rsidP="008075FE">
      <w:pPr>
        <w:shd w:val="clear" w:color="auto" w:fill="FFFFFF"/>
        <w:tabs>
          <w:tab w:val="center" w:pos="4536"/>
          <w:tab w:val="right" w:pos="9072"/>
        </w:tabs>
        <w:jc w:val="both"/>
      </w:pPr>
      <w:r w:rsidRPr="008075FE">
        <w:t>- контрольные опросы;</w:t>
      </w:r>
    </w:p>
    <w:p w:rsidR="003903BD" w:rsidRPr="008075FE" w:rsidRDefault="003903BD" w:rsidP="008075FE">
      <w:pPr>
        <w:shd w:val="clear" w:color="auto" w:fill="FFFFFF"/>
        <w:tabs>
          <w:tab w:val="center" w:pos="4536"/>
          <w:tab w:val="right" w:pos="9072"/>
        </w:tabs>
        <w:jc w:val="both"/>
      </w:pPr>
      <w:r w:rsidRPr="008075FE">
        <w:t>- консультации;</w:t>
      </w:r>
    </w:p>
    <w:p w:rsidR="003903BD" w:rsidRPr="008075FE" w:rsidRDefault="003903BD" w:rsidP="008075FE">
      <w:pPr>
        <w:shd w:val="clear" w:color="auto" w:fill="FFFFFF"/>
        <w:tabs>
          <w:tab w:val="center" w:pos="4536"/>
          <w:tab w:val="right" w:pos="9072"/>
        </w:tabs>
        <w:jc w:val="both"/>
      </w:pPr>
      <w:r w:rsidRPr="008075FE">
        <w:t>- самостоятельная работа студентов с учебной литературой и нормативно-правовыми актами;</w:t>
      </w:r>
    </w:p>
    <w:p w:rsidR="003903BD" w:rsidRPr="008075FE" w:rsidRDefault="003903BD" w:rsidP="008075FE">
      <w:pPr>
        <w:shd w:val="clear" w:color="auto" w:fill="FFFFFF"/>
        <w:tabs>
          <w:tab w:val="center" w:pos="4536"/>
          <w:tab w:val="right" w:pos="9072"/>
        </w:tabs>
        <w:jc w:val="both"/>
      </w:pPr>
      <w:r w:rsidRPr="008075FE">
        <w:t>- подготовка и обсуждение рефератов, презентаций (научно-исследовательская работа);</w:t>
      </w:r>
    </w:p>
    <w:p w:rsidR="003903BD" w:rsidRPr="008075FE" w:rsidRDefault="003903BD" w:rsidP="008075FE">
      <w:pPr>
        <w:shd w:val="clear" w:color="auto" w:fill="FFFFFF"/>
        <w:tabs>
          <w:tab w:val="center" w:pos="4536"/>
          <w:tab w:val="right" w:pos="9072"/>
        </w:tabs>
        <w:jc w:val="both"/>
      </w:pPr>
      <w:r w:rsidRPr="008075FE">
        <w:t xml:space="preserve">- тестирование по основным темам дисциплины. </w:t>
      </w:r>
    </w:p>
    <w:p w:rsidR="003903BD" w:rsidRPr="008075FE" w:rsidRDefault="003903BD" w:rsidP="008075FE">
      <w:pPr>
        <w:shd w:val="clear" w:color="auto" w:fill="FFFFFF"/>
        <w:tabs>
          <w:tab w:val="center" w:pos="4536"/>
          <w:tab w:val="right" w:pos="9072"/>
        </w:tabs>
        <w:jc w:val="both"/>
      </w:pPr>
    </w:p>
    <w:p w:rsidR="003903BD" w:rsidRPr="008075FE" w:rsidRDefault="003903BD" w:rsidP="008075FE">
      <w:pPr>
        <w:shd w:val="clear" w:color="auto" w:fill="FFFFFF"/>
        <w:tabs>
          <w:tab w:val="center" w:pos="4536"/>
          <w:tab w:val="right" w:pos="9072"/>
        </w:tabs>
        <w:jc w:val="both"/>
        <w:rPr>
          <w:b/>
        </w:rPr>
      </w:pPr>
      <w:r w:rsidRPr="008075FE">
        <w:rPr>
          <w:b/>
        </w:rPr>
        <w:t>12.2. Активные и интерактивные методы и формы обучения</w:t>
      </w:r>
    </w:p>
    <w:p w:rsidR="003903BD" w:rsidRPr="008075FE" w:rsidRDefault="003903BD" w:rsidP="008075FE">
      <w:pPr>
        <w:shd w:val="clear" w:color="auto" w:fill="FFFFFF"/>
        <w:tabs>
          <w:tab w:val="center" w:pos="4536"/>
          <w:tab w:val="right" w:pos="9072"/>
        </w:tabs>
        <w:jc w:val="both"/>
      </w:pPr>
      <w:r w:rsidRPr="008075FE">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3903BD" w:rsidRPr="008075FE" w:rsidRDefault="003903BD" w:rsidP="008075FE">
      <w:pPr>
        <w:shd w:val="clear" w:color="auto" w:fill="FFFFFF"/>
        <w:tabs>
          <w:tab w:val="center" w:pos="4536"/>
          <w:tab w:val="right" w:pos="9072"/>
        </w:tabs>
        <w:jc w:val="both"/>
      </w:pPr>
      <w:r w:rsidRPr="008075FE">
        <w:t xml:space="preserve">- диспут </w:t>
      </w:r>
    </w:p>
    <w:p w:rsidR="003903BD" w:rsidRPr="008075FE" w:rsidRDefault="003903BD" w:rsidP="008075FE">
      <w:pPr>
        <w:shd w:val="clear" w:color="auto" w:fill="FFFFFF"/>
        <w:tabs>
          <w:tab w:val="center" w:pos="4536"/>
          <w:tab w:val="right" w:pos="9072"/>
        </w:tabs>
        <w:jc w:val="both"/>
      </w:pPr>
      <w:r w:rsidRPr="008075FE">
        <w:t>- анализ проблемных, творческих заданий, ситуационных задач</w:t>
      </w:r>
    </w:p>
    <w:p w:rsidR="003903BD" w:rsidRPr="008075FE" w:rsidRDefault="003903BD" w:rsidP="008075FE">
      <w:pPr>
        <w:shd w:val="clear" w:color="auto" w:fill="FFFFFF"/>
        <w:tabs>
          <w:tab w:val="center" w:pos="4536"/>
          <w:tab w:val="right" w:pos="9072"/>
        </w:tabs>
        <w:jc w:val="both"/>
      </w:pPr>
      <w:r w:rsidRPr="008075FE">
        <w:t>- ролевая игра</w:t>
      </w:r>
    </w:p>
    <w:p w:rsidR="003903BD" w:rsidRPr="008075FE" w:rsidRDefault="003903BD" w:rsidP="008075FE">
      <w:pPr>
        <w:shd w:val="clear" w:color="auto" w:fill="FFFFFF"/>
        <w:tabs>
          <w:tab w:val="center" w:pos="4536"/>
          <w:tab w:val="right" w:pos="9072"/>
        </w:tabs>
        <w:jc w:val="both"/>
      </w:pPr>
      <w:r w:rsidRPr="008075FE">
        <w:t>- круглый стол</w:t>
      </w:r>
    </w:p>
    <w:p w:rsidR="003903BD" w:rsidRPr="008075FE" w:rsidRDefault="003903BD" w:rsidP="008075FE">
      <w:pPr>
        <w:shd w:val="clear" w:color="auto" w:fill="FFFFFF"/>
        <w:tabs>
          <w:tab w:val="center" w:pos="4536"/>
          <w:tab w:val="right" w:pos="9072"/>
        </w:tabs>
        <w:jc w:val="both"/>
      </w:pPr>
      <w:r w:rsidRPr="008075FE">
        <w:t>- мини-конференция</w:t>
      </w:r>
    </w:p>
    <w:p w:rsidR="003903BD" w:rsidRPr="008075FE" w:rsidRDefault="003903BD" w:rsidP="008075FE">
      <w:pPr>
        <w:shd w:val="clear" w:color="auto" w:fill="FFFFFF"/>
        <w:tabs>
          <w:tab w:val="center" w:pos="4536"/>
          <w:tab w:val="right" w:pos="9072"/>
        </w:tabs>
        <w:jc w:val="both"/>
      </w:pPr>
      <w:r w:rsidRPr="008075FE">
        <w:t xml:space="preserve">-дискуссия </w:t>
      </w:r>
    </w:p>
    <w:p w:rsidR="003903BD" w:rsidRPr="008075FE" w:rsidRDefault="003903BD" w:rsidP="008075FE">
      <w:pPr>
        <w:shd w:val="clear" w:color="auto" w:fill="FFFFFF"/>
        <w:tabs>
          <w:tab w:val="center" w:pos="4536"/>
          <w:tab w:val="right" w:pos="9072"/>
        </w:tabs>
        <w:jc w:val="both"/>
      </w:pPr>
      <w:r w:rsidRPr="008075FE">
        <w:t>- беседа.</w:t>
      </w:r>
    </w:p>
    <w:bookmarkEnd w:id="50"/>
    <w:p w:rsidR="003903BD" w:rsidRDefault="00207F5B" w:rsidP="00BE0CDD">
      <w:pPr>
        <w:shd w:val="clear" w:color="auto" w:fill="FFFFFF"/>
        <w:jc w:val="right"/>
      </w:pPr>
      <w:r>
        <w:br w:type="page"/>
      </w:r>
      <w:r w:rsidR="00BE0CDD">
        <w:t xml:space="preserve">Приложение </w:t>
      </w: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Pr="008075FE" w:rsidRDefault="003903BD" w:rsidP="008075FE">
      <w:pPr>
        <w:shd w:val="clear" w:color="auto" w:fill="FFFFFF"/>
      </w:pPr>
    </w:p>
    <w:p w:rsidR="003903BD" w:rsidRPr="008075FE" w:rsidRDefault="003903BD" w:rsidP="008075FE">
      <w:pPr>
        <w:shd w:val="clear" w:color="auto" w:fill="FFFFFF"/>
        <w:jc w:val="center"/>
        <w:rPr>
          <w:sz w:val="28"/>
          <w:szCs w:val="28"/>
        </w:rPr>
      </w:pPr>
    </w:p>
    <w:p w:rsidR="003903BD" w:rsidRPr="008075FE" w:rsidRDefault="003903BD" w:rsidP="008075FE">
      <w:pPr>
        <w:shd w:val="clear" w:color="auto" w:fill="FFFFFF"/>
        <w:jc w:val="center"/>
        <w:rPr>
          <w:sz w:val="28"/>
          <w:szCs w:val="28"/>
        </w:rPr>
      </w:pPr>
    </w:p>
    <w:p w:rsidR="003903BD" w:rsidRPr="008075FE" w:rsidRDefault="003903BD" w:rsidP="008075FE">
      <w:pPr>
        <w:shd w:val="clear" w:color="auto" w:fill="FFFFFF"/>
        <w:jc w:val="center"/>
        <w:rPr>
          <w:sz w:val="28"/>
          <w:szCs w:val="28"/>
        </w:rPr>
      </w:pPr>
    </w:p>
    <w:p w:rsidR="003903BD" w:rsidRPr="008075FE" w:rsidRDefault="003903BD" w:rsidP="008075FE">
      <w:pPr>
        <w:shd w:val="clear" w:color="auto" w:fill="FFFFFF"/>
        <w:rPr>
          <w:sz w:val="28"/>
          <w:szCs w:val="28"/>
        </w:rPr>
      </w:pPr>
    </w:p>
    <w:p w:rsidR="003903BD" w:rsidRPr="001F5057" w:rsidRDefault="003903BD" w:rsidP="008075FE">
      <w:pPr>
        <w:shd w:val="clear" w:color="auto" w:fill="FFFFFF"/>
        <w:jc w:val="center"/>
        <w:rPr>
          <w:b/>
        </w:rPr>
      </w:pPr>
      <w:r w:rsidRPr="001F5057">
        <w:rPr>
          <w:b/>
        </w:rPr>
        <w:t xml:space="preserve">ФОНД ОЦЕНОЧНЫХ СРЕДСТВ </w:t>
      </w:r>
    </w:p>
    <w:p w:rsidR="003903BD" w:rsidRPr="001F5057" w:rsidRDefault="003903BD" w:rsidP="008075FE">
      <w:pPr>
        <w:shd w:val="clear" w:color="auto" w:fill="FFFFFF"/>
        <w:jc w:val="center"/>
        <w:rPr>
          <w:b/>
        </w:rPr>
      </w:pPr>
      <w:r w:rsidRPr="001F5057">
        <w:rPr>
          <w:b/>
        </w:rPr>
        <w:t>ДЛЯ ПРОВЕДЕНИЯ ПРОМЕЖУТОЧНОЙ АТТЕСТАЦИИ</w:t>
      </w:r>
    </w:p>
    <w:p w:rsidR="003903BD" w:rsidRPr="001F5057" w:rsidRDefault="003903BD" w:rsidP="008075FE">
      <w:pPr>
        <w:shd w:val="clear" w:color="auto" w:fill="FFFFFF"/>
        <w:jc w:val="center"/>
        <w:rPr>
          <w:b/>
        </w:rPr>
      </w:pPr>
      <w:r w:rsidRPr="001F5057">
        <w:rPr>
          <w:b/>
        </w:rPr>
        <w:t>ПО ДИСЦИПЛИНЕ</w:t>
      </w:r>
    </w:p>
    <w:p w:rsidR="003903BD" w:rsidRPr="001F5057" w:rsidRDefault="003903BD" w:rsidP="008075FE">
      <w:pPr>
        <w:shd w:val="clear" w:color="auto" w:fill="FFFFFF"/>
        <w:jc w:val="center"/>
      </w:pPr>
    </w:p>
    <w:p w:rsidR="003903BD" w:rsidRPr="008075FE" w:rsidRDefault="003903BD" w:rsidP="008075FE">
      <w:pPr>
        <w:shd w:val="clear" w:color="auto" w:fill="FFFFFF"/>
        <w:jc w:val="center"/>
        <w:rPr>
          <w:sz w:val="28"/>
          <w:szCs w:val="28"/>
        </w:rPr>
      </w:pPr>
    </w:p>
    <w:p w:rsidR="003903BD" w:rsidRPr="008075FE" w:rsidRDefault="003903BD" w:rsidP="008075FE">
      <w:pPr>
        <w:shd w:val="clear" w:color="auto" w:fill="FFFFFF"/>
        <w:tabs>
          <w:tab w:val="left" w:pos="680"/>
          <w:tab w:val="left" w:pos="851"/>
        </w:tabs>
        <w:ind w:firstLine="709"/>
        <w:jc w:val="center"/>
        <w:rPr>
          <w:b/>
          <w:sz w:val="28"/>
          <w:szCs w:val="28"/>
        </w:rPr>
      </w:pPr>
      <w:r>
        <w:rPr>
          <w:b/>
          <w:sz w:val="28"/>
          <w:szCs w:val="28"/>
        </w:rPr>
        <w:t>«</w:t>
      </w:r>
      <w:r w:rsidRPr="008075FE">
        <w:rPr>
          <w:b/>
          <w:sz w:val="28"/>
          <w:szCs w:val="28"/>
        </w:rPr>
        <w:t>Технология организации социально-культурной деятельности</w:t>
      </w:r>
      <w:r>
        <w:rPr>
          <w:b/>
          <w:sz w:val="28"/>
          <w:szCs w:val="28"/>
        </w:rPr>
        <w:t>»</w:t>
      </w:r>
    </w:p>
    <w:p w:rsidR="003903BD" w:rsidRPr="008075FE" w:rsidRDefault="00207F5B" w:rsidP="008075FE">
      <w:pPr>
        <w:widowControl/>
        <w:numPr>
          <w:ilvl w:val="0"/>
          <w:numId w:val="48"/>
        </w:numPr>
        <w:shd w:val="clear" w:color="auto" w:fill="FFFFFF"/>
        <w:autoSpaceDE/>
        <w:autoSpaceDN/>
        <w:adjustRightInd/>
        <w:jc w:val="both"/>
        <w:rPr>
          <w:b/>
        </w:rPr>
      </w:pPr>
      <w:r>
        <w:rPr>
          <w:b/>
        </w:rPr>
        <w:br w:type="page"/>
      </w:r>
      <w:r w:rsidR="003903BD" w:rsidRPr="008075FE">
        <w:rPr>
          <w:b/>
        </w:rPr>
        <w:t>Паспорт компетенций</w:t>
      </w:r>
    </w:p>
    <w:p w:rsidR="003903BD" w:rsidRPr="008075FE" w:rsidRDefault="003903BD" w:rsidP="008075FE">
      <w:pPr>
        <w:shd w:val="clear" w:color="auto" w:fill="FFFFFF"/>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3903BD" w:rsidRPr="008075FE" w:rsidTr="00A71E7E">
        <w:trPr>
          <w:trHeight w:val="726"/>
        </w:trPr>
        <w:tc>
          <w:tcPr>
            <w:tcW w:w="2093" w:type="dxa"/>
          </w:tcPr>
          <w:p w:rsidR="003903BD" w:rsidRPr="008075FE" w:rsidRDefault="003903BD" w:rsidP="008075FE">
            <w:pPr>
              <w:shd w:val="clear" w:color="auto" w:fill="FFFFFF"/>
              <w:contextualSpacing/>
              <w:jc w:val="both"/>
            </w:pPr>
            <w:r w:rsidRPr="008075FE">
              <w:t>Код оцениваемой компетенции (или её части)</w:t>
            </w:r>
          </w:p>
        </w:tc>
        <w:tc>
          <w:tcPr>
            <w:tcW w:w="1843" w:type="dxa"/>
          </w:tcPr>
          <w:p w:rsidR="003903BD" w:rsidRPr="008075FE" w:rsidRDefault="003903BD" w:rsidP="008075FE">
            <w:pPr>
              <w:shd w:val="clear" w:color="auto" w:fill="FFFFFF"/>
              <w:contextualSpacing/>
              <w:jc w:val="both"/>
            </w:pPr>
            <w:r w:rsidRPr="008075FE">
              <w:t xml:space="preserve">Вид контроля </w:t>
            </w:r>
          </w:p>
        </w:tc>
        <w:tc>
          <w:tcPr>
            <w:tcW w:w="5698" w:type="dxa"/>
          </w:tcPr>
          <w:p w:rsidR="003903BD" w:rsidRPr="008075FE" w:rsidRDefault="003903BD" w:rsidP="008075FE">
            <w:pPr>
              <w:shd w:val="clear" w:color="auto" w:fill="FFFFFF"/>
              <w:contextualSpacing/>
              <w:jc w:val="both"/>
            </w:pPr>
            <w:r w:rsidRPr="008075FE">
              <w:t>Компонент фонда оценочных средств</w:t>
            </w:r>
          </w:p>
        </w:tc>
      </w:tr>
      <w:tr w:rsidR="003903BD" w:rsidRPr="008075FE" w:rsidTr="00A71E7E">
        <w:trPr>
          <w:trHeight w:val="242"/>
        </w:trPr>
        <w:tc>
          <w:tcPr>
            <w:tcW w:w="2093" w:type="dxa"/>
          </w:tcPr>
          <w:p w:rsidR="003903BD" w:rsidRPr="008075FE" w:rsidRDefault="003903BD" w:rsidP="008075FE">
            <w:pPr>
              <w:shd w:val="clear" w:color="auto" w:fill="FFFFFF"/>
            </w:pPr>
            <w:r>
              <w:t>ОПК-3</w:t>
            </w:r>
          </w:p>
        </w:tc>
        <w:tc>
          <w:tcPr>
            <w:tcW w:w="1843" w:type="dxa"/>
          </w:tcPr>
          <w:p w:rsidR="003903BD" w:rsidRPr="008075FE" w:rsidRDefault="003903BD" w:rsidP="008075FE">
            <w:pPr>
              <w:shd w:val="clear" w:color="auto" w:fill="FFFFFF"/>
              <w:contextualSpacing/>
              <w:jc w:val="both"/>
            </w:pPr>
            <w:r w:rsidRPr="008075FE">
              <w:t>письменный</w:t>
            </w:r>
          </w:p>
        </w:tc>
        <w:tc>
          <w:tcPr>
            <w:tcW w:w="5698" w:type="dxa"/>
          </w:tcPr>
          <w:p w:rsidR="003903BD" w:rsidRPr="008075FE" w:rsidRDefault="003903BD" w:rsidP="008075FE">
            <w:pPr>
              <w:shd w:val="clear" w:color="auto" w:fill="FFFFFF"/>
              <w:tabs>
                <w:tab w:val="left" w:pos="5700"/>
              </w:tabs>
            </w:pPr>
            <w:r w:rsidRPr="008075FE">
              <w:t>Проблемно-аналитическое задание № 3</w:t>
            </w:r>
          </w:p>
        </w:tc>
      </w:tr>
      <w:tr w:rsidR="003903BD" w:rsidRPr="008075FE" w:rsidTr="00A71E7E">
        <w:trPr>
          <w:trHeight w:val="242"/>
        </w:trPr>
        <w:tc>
          <w:tcPr>
            <w:tcW w:w="2093" w:type="dxa"/>
            <w:vMerge w:val="restart"/>
          </w:tcPr>
          <w:p w:rsidR="003903BD" w:rsidRPr="008075FE" w:rsidRDefault="003903BD" w:rsidP="008075FE">
            <w:pPr>
              <w:shd w:val="clear" w:color="auto" w:fill="FFFFFF"/>
            </w:pPr>
            <w:r>
              <w:t>ПК-1</w:t>
            </w:r>
          </w:p>
        </w:tc>
        <w:tc>
          <w:tcPr>
            <w:tcW w:w="1843" w:type="dxa"/>
          </w:tcPr>
          <w:p w:rsidR="003903BD" w:rsidRPr="008075FE" w:rsidRDefault="003903BD" w:rsidP="008075FE">
            <w:pPr>
              <w:shd w:val="clear" w:color="auto" w:fill="FFFFFF"/>
              <w:contextualSpacing/>
              <w:jc w:val="both"/>
            </w:pPr>
            <w:r w:rsidRPr="008075FE">
              <w:t>письменный</w:t>
            </w:r>
          </w:p>
        </w:tc>
        <w:tc>
          <w:tcPr>
            <w:tcW w:w="5698" w:type="dxa"/>
          </w:tcPr>
          <w:p w:rsidR="003903BD" w:rsidRPr="008075FE" w:rsidRDefault="003903BD" w:rsidP="008075FE">
            <w:pPr>
              <w:shd w:val="clear" w:color="auto" w:fill="FFFFFF"/>
              <w:tabs>
                <w:tab w:val="left" w:pos="5700"/>
              </w:tabs>
            </w:pPr>
            <w:r w:rsidRPr="008075FE">
              <w:t>Решение ситуационных задач, проблемно-аналитическое задание № 6, творческое задание</w:t>
            </w:r>
          </w:p>
        </w:tc>
      </w:tr>
      <w:tr w:rsidR="003903BD" w:rsidRPr="008075FE" w:rsidTr="00DD5E75">
        <w:tc>
          <w:tcPr>
            <w:tcW w:w="2093" w:type="dxa"/>
            <w:vMerge/>
          </w:tcPr>
          <w:p w:rsidR="003903BD" w:rsidRPr="008075FE" w:rsidRDefault="003903BD" w:rsidP="008075FE">
            <w:pPr>
              <w:shd w:val="clear" w:color="auto" w:fill="FFFFFF"/>
              <w:contextualSpacing/>
              <w:jc w:val="both"/>
            </w:pPr>
          </w:p>
        </w:tc>
        <w:tc>
          <w:tcPr>
            <w:tcW w:w="1843" w:type="dxa"/>
          </w:tcPr>
          <w:p w:rsidR="003903BD" w:rsidRPr="008075FE" w:rsidRDefault="003903BD" w:rsidP="008075FE">
            <w:pPr>
              <w:shd w:val="clear" w:color="auto" w:fill="FFFFFF"/>
            </w:pPr>
            <w:r w:rsidRPr="008075FE">
              <w:t>письменный</w:t>
            </w:r>
          </w:p>
        </w:tc>
        <w:tc>
          <w:tcPr>
            <w:tcW w:w="5698" w:type="dxa"/>
          </w:tcPr>
          <w:p w:rsidR="003903BD" w:rsidRPr="008075FE" w:rsidRDefault="003903BD" w:rsidP="008075FE">
            <w:pPr>
              <w:shd w:val="clear" w:color="auto" w:fill="FFFFFF"/>
            </w:pPr>
            <w:r w:rsidRPr="008075FE">
              <w:t xml:space="preserve">Тест </w:t>
            </w:r>
          </w:p>
        </w:tc>
      </w:tr>
      <w:tr w:rsidR="003903BD" w:rsidRPr="008075FE" w:rsidTr="00A71E7E">
        <w:tc>
          <w:tcPr>
            <w:tcW w:w="2093" w:type="dxa"/>
            <w:vMerge/>
          </w:tcPr>
          <w:p w:rsidR="003903BD" w:rsidRPr="008075FE" w:rsidRDefault="003903BD" w:rsidP="008075FE">
            <w:pPr>
              <w:shd w:val="clear" w:color="auto" w:fill="FFFFFF"/>
              <w:contextualSpacing/>
              <w:jc w:val="both"/>
            </w:pPr>
          </w:p>
        </w:tc>
        <w:tc>
          <w:tcPr>
            <w:tcW w:w="1843" w:type="dxa"/>
          </w:tcPr>
          <w:p w:rsidR="003903BD" w:rsidRPr="008075FE" w:rsidRDefault="003903BD" w:rsidP="008075FE">
            <w:pPr>
              <w:shd w:val="clear" w:color="auto" w:fill="FFFFFF"/>
            </w:pPr>
            <w:r w:rsidRPr="008075FE">
              <w:t>устный</w:t>
            </w:r>
          </w:p>
        </w:tc>
        <w:tc>
          <w:tcPr>
            <w:tcW w:w="5698" w:type="dxa"/>
          </w:tcPr>
          <w:p w:rsidR="003903BD" w:rsidRPr="008075FE" w:rsidRDefault="003903BD" w:rsidP="008075FE">
            <w:pPr>
              <w:shd w:val="clear" w:color="auto" w:fill="FFFFFF"/>
            </w:pPr>
            <w:r w:rsidRPr="008075FE">
              <w:t>Вопросы к экзамену</w:t>
            </w:r>
          </w:p>
        </w:tc>
      </w:tr>
    </w:tbl>
    <w:p w:rsidR="003903BD" w:rsidRPr="008075FE" w:rsidRDefault="003903BD" w:rsidP="008075FE">
      <w:pPr>
        <w:shd w:val="clear" w:color="auto" w:fill="FFFFFF"/>
        <w:ind w:firstLine="567"/>
        <w:jc w:val="both"/>
      </w:pPr>
    </w:p>
    <w:p w:rsidR="003903BD" w:rsidRPr="008075FE" w:rsidRDefault="003903BD" w:rsidP="00BE0CDD">
      <w:pPr>
        <w:numPr>
          <w:ilvl w:val="0"/>
          <w:numId w:val="48"/>
        </w:numPr>
        <w:shd w:val="clear" w:color="auto" w:fill="FFFFFF"/>
        <w:jc w:val="both"/>
        <w:rPr>
          <w:b/>
          <w:lang w:eastAsia="en-US"/>
        </w:rPr>
      </w:pPr>
      <w:r w:rsidRPr="008075FE">
        <w:rPr>
          <w:b/>
          <w:lang w:eastAsia="en-US"/>
        </w:rPr>
        <w:t>Критерии освоения компетенций</w:t>
      </w:r>
    </w:p>
    <w:p w:rsidR="003903BD" w:rsidRPr="008075FE" w:rsidRDefault="003903BD" w:rsidP="008075FE">
      <w:pPr>
        <w:shd w:val="clear" w:color="auto" w:fill="FFFFFF"/>
        <w:jc w:val="both"/>
        <w:rPr>
          <w:lang w:eastAsia="en-US"/>
        </w:rPr>
      </w:pPr>
    </w:p>
    <w:p w:rsidR="003903BD" w:rsidRPr="008075FE" w:rsidRDefault="003903BD" w:rsidP="008075FE">
      <w:pPr>
        <w:shd w:val="clear" w:color="auto" w:fill="FFFFFF"/>
        <w:ind w:firstLine="709"/>
        <w:jc w:val="both"/>
        <w:rPr>
          <w:lang w:eastAsia="en-US"/>
        </w:rPr>
      </w:pPr>
      <w:r w:rsidRPr="008075FE">
        <w:rPr>
          <w:lang w:eastAsia="en-US"/>
        </w:rPr>
        <w:t>В качестве критериев освоения компетенций используются знания, умения, владения.</w:t>
      </w:r>
    </w:p>
    <w:p w:rsidR="003903BD" w:rsidRPr="008075FE" w:rsidRDefault="003903BD" w:rsidP="008075FE">
      <w:pPr>
        <w:shd w:val="clear" w:color="auto" w:fill="FFFFFF"/>
        <w:jc w:val="center"/>
        <w:rPr>
          <w:b/>
          <w:bCs/>
          <w:lang w:eastAsia="en-US"/>
        </w:rPr>
      </w:pPr>
    </w:p>
    <w:p w:rsidR="003903BD" w:rsidRPr="008075FE" w:rsidRDefault="003903BD" w:rsidP="008075FE">
      <w:pPr>
        <w:shd w:val="clear" w:color="auto" w:fill="FFFFFF"/>
        <w:jc w:val="center"/>
        <w:rPr>
          <w:b/>
          <w:bCs/>
          <w:lang w:eastAsia="en-US"/>
        </w:rPr>
      </w:pPr>
      <w:r w:rsidRPr="008075FE">
        <w:rPr>
          <w:b/>
          <w:bCs/>
          <w:lang w:eastAsia="en-US"/>
        </w:rPr>
        <w:t>Критерии оценки знаний обучающихся (пороговый уровень сформированности компетенции)</w:t>
      </w:r>
    </w:p>
    <w:p w:rsidR="003903BD" w:rsidRPr="008075FE" w:rsidRDefault="003903BD" w:rsidP="008075FE">
      <w:pPr>
        <w:shd w:val="clear" w:color="auto" w:fill="FFFFFF"/>
        <w:jc w:val="center"/>
        <w:rPr>
          <w:b/>
          <w:bCs/>
          <w:lang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009"/>
      </w:tblGrid>
      <w:tr w:rsidR="003903BD" w:rsidRPr="008075FE" w:rsidTr="00A71E7E">
        <w:trPr>
          <w:jc w:val="center"/>
        </w:trPr>
        <w:tc>
          <w:tcPr>
            <w:tcW w:w="1362" w:type="pct"/>
            <w:vAlign w:val="center"/>
          </w:tcPr>
          <w:p w:rsidR="003903BD" w:rsidRPr="008075FE" w:rsidRDefault="003903BD" w:rsidP="008075FE">
            <w:pPr>
              <w:shd w:val="clear" w:color="auto" w:fill="FFFFFF"/>
              <w:jc w:val="center"/>
              <w:rPr>
                <w:b/>
                <w:lang w:eastAsia="en-US"/>
              </w:rPr>
            </w:pPr>
            <w:r w:rsidRPr="008075FE">
              <w:rPr>
                <w:b/>
                <w:lang w:eastAsia="en-US"/>
              </w:rPr>
              <w:t>Шкала оценивания</w:t>
            </w:r>
          </w:p>
        </w:tc>
        <w:tc>
          <w:tcPr>
            <w:tcW w:w="3638" w:type="pct"/>
            <w:vAlign w:val="center"/>
          </w:tcPr>
          <w:p w:rsidR="003903BD" w:rsidRPr="008075FE" w:rsidRDefault="003903BD" w:rsidP="008075FE">
            <w:pPr>
              <w:shd w:val="clear" w:color="auto" w:fill="FFFFFF"/>
              <w:jc w:val="center"/>
              <w:rPr>
                <w:b/>
                <w:lang w:eastAsia="en-US"/>
              </w:rPr>
            </w:pPr>
            <w:r w:rsidRPr="008075FE">
              <w:rPr>
                <w:b/>
                <w:bCs/>
                <w:lang w:eastAsia="en-US"/>
              </w:rPr>
              <w:t>Показатели оценивания компетенций</w:t>
            </w:r>
          </w:p>
        </w:tc>
      </w:tr>
      <w:tr w:rsidR="003903BD" w:rsidRPr="008075FE" w:rsidTr="00A71E7E">
        <w:trPr>
          <w:jc w:val="center"/>
        </w:trPr>
        <w:tc>
          <w:tcPr>
            <w:tcW w:w="1362" w:type="pct"/>
            <w:vAlign w:val="center"/>
          </w:tcPr>
          <w:p w:rsidR="003903BD" w:rsidRPr="008075FE" w:rsidRDefault="003903BD" w:rsidP="008075FE">
            <w:pPr>
              <w:shd w:val="clear" w:color="auto" w:fill="FFFFFF"/>
              <w:jc w:val="center"/>
              <w:rPr>
                <w:b/>
                <w:lang w:eastAsia="en-US"/>
              </w:rPr>
            </w:pPr>
            <w:r w:rsidRPr="008075FE">
              <w:rPr>
                <w:b/>
                <w:lang w:eastAsia="en-US"/>
              </w:rPr>
              <w:t>Отлично</w:t>
            </w:r>
          </w:p>
        </w:tc>
        <w:tc>
          <w:tcPr>
            <w:tcW w:w="3638" w:type="pct"/>
          </w:tcPr>
          <w:p w:rsidR="003903BD" w:rsidRPr="008075FE" w:rsidRDefault="003903BD" w:rsidP="008075FE">
            <w:pPr>
              <w:shd w:val="clear" w:color="auto" w:fill="FFFFFF"/>
              <w:rPr>
                <w:bCs/>
                <w:lang w:eastAsia="en-US"/>
              </w:rPr>
            </w:pPr>
            <w:r w:rsidRPr="008075FE">
              <w:rPr>
                <w:bCs/>
                <w:lang w:eastAsia="en-US"/>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903BD" w:rsidRPr="008075FE" w:rsidRDefault="003903BD" w:rsidP="008075FE">
            <w:pPr>
              <w:shd w:val="clear" w:color="auto" w:fill="FFFFFF"/>
              <w:rPr>
                <w:bCs/>
                <w:lang w:eastAsia="en-US"/>
              </w:rPr>
            </w:pPr>
            <w:r w:rsidRPr="008075FE">
              <w:rPr>
                <w:bCs/>
                <w:lang w:eastAsia="en-US"/>
              </w:rPr>
              <w:t>- делает квалифицированные выводы и обобщения;</w:t>
            </w:r>
          </w:p>
          <w:p w:rsidR="003903BD" w:rsidRPr="008075FE" w:rsidRDefault="003903BD" w:rsidP="008075FE">
            <w:pPr>
              <w:shd w:val="clear" w:color="auto" w:fill="FFFFFF"/>
              <w:rPr>
                <w:bCs/>
                <w:lang w:eastAsia="en-US"/>
              </w:rPr>
            </w:pPr>
            <w:r w:rsidRPr="008075FE">
              <w:rPr>
                <w:bCs/>
                <w:lang w:eastAsia="en-US"/>
              </w:rPr>
              <w:t>- владеет на высококвалифицированном уровне системой понятий.</w:t>
            </w:r>
          </w:p>
        </w:tc>
      </w:tr>
      <w:tr w:rsidR="003903BD" w:rsidRPr="008075FE" w:rsidTr="00A71E7E">
        <w:trPr>
          <w:jc w:val="center"/>
        </w:trPr>
        <w:tc>
          <w:tcPr>
            <w:tcW w:w="1362" w:type="pct"/>
            <w:vAlign w:val="center"/>
          </w:tcPr>
          <w:p w:rsidR="003903BD" w:rsidRPr="008075FE" w:rsidRDefault="003903BD" w:rsidP="008075FE">
            <w:pPr>
              <w:shd w:val="clear" w:color="auto" w:fill="FFFFFF"/>
              <w:jc w:val="center"/>
              <w:rPr>
                <w:b/>
                <w:lang w:eastAsia="en-US"/>
              </w:rPr>
            </w:pPr>
            <w:r w:rsidRPr="008075FE">
              <w:rPr>
                <w:b/>
                <w:lang w:eastAsia="en-US"/>
              </w:rPr>
              <w:t>Хорошо</w:t>
            </w:r>
          </w:p>
        </w:tc>
        <w:tc>
          <w:tcPr>
            <w:tcW w:w="3638" w:type="pct"/>
          </w:tcPr>
          <w:p w:rsidR="003903BD" w:rsidRPr="008075FE" w:rsidRDefault="003903BD" w:rsidP="008075FE">
            <w:pPr>
              <w:shd w:val="clear" w:color="auto" w:fill="FFFFFF"/>
              <w:rPr>
                <w:bCs/>
                <w:lang w:eastAsia="en-US"/>
              </w:rPr>
            </w:pPr>
            <w:r w:rsidRPr="008075FE">
              <w:rPr>
                <w:bCs/>
                <w:lang w:eastAsia="en-US"/>
              </w:rPr>
              <w:t>- обучающийся твердо усвоил тему, грамотно и, по существу, излагает ее, опираясь на знания основной и дополнительной литературы;</w:t>
            </w:r>
          </w:p>
          <w:p w:rsidR="003903BD" w:rsidRPr="008075FE" w:rsidRDefault="003903BD" w:rsidP="008075FE">
            <w:pPr>
              <w:shd w:val="clear" w:color="auto" w:fill="FFFFFF"/>
              <w:rPr>
                <w:bCs/>
                <w:lang w:eastAsia="en-US"/>
              </w:rPr>
            </w:pPr>
            <w:r w:rsidRPr="008075FE">
              <w:rPr>
                <w:bCs/>
                <w:lang w:eastAsia="en-US"/>
              </w:rPr>
              <w:t>- затрудняется в формулировании квалифицированных выводов и обобщений;</w:t>
            </w:r>
          </w:p>
          <w:p w:rsidR="003903BD" w:rsidRPr="008075FE" w:rsidRDefault="003903BD" w:rsidP="008075FE">
            <w:pPr>
              <w:shd w:val="clear" w:color="auto" w:fill="FFFFFF"/>
              <w:rPr>
                <w:bCs/>
                <w:lang w:eastAsia="en-US"/>
              </w:rPr>
            </w:pPr>
            <w:r w:rsidRPr="008075FE">
              <w:rPr>
                <w:bCs/>
                <w:lang w:eastAsia="en-US"/>
              </w:rPr>
              <w:t>- владеет на достаточном уровне системой понятий.</w:t>
            </w:r>
          </w:p>
        </w:tc>
      </w:tr>
      <w:tr w:rsidR="003903BD" w:rsidRPr="008075FE" w:rsidTr="00A71E7E">
        <w:trPr>
          <w:jc w:val="center"/>
        </w:trPr>
        <w:tc>
          <w:tcPr>
            <w:tcW w:w="1362" w:type="pct"/>
            <w:vAlign w:val="center"/>
          </w:tcPr>
          <w:p w:rsidR="003903BD" w:rsidRPr="008075FE" w:rsidRDefault="003903BD" w:rsidP="008075FE">
            <w:pPr>
              <w:shd w:val="clear" w:color="auto" w:fill="FFFFFF"/>
              <w:jc w:val="center"/>
              <w:rPr>
                <w:b/>
                <w:lang w:eastAsia="en-US"/>
              </w:rPr>
            </w:pPr>
            <w:r w:rsidRPr="008075FE">
              <w:rPr>
                <w:b/>
                <w:lang w:eastAsia="en-US"/>
              </w:rPr>
              <w:t>Удовлетворительно</w:t>
            </w:r>
          </w:p>
        </w:tc>
        <w:tc>
          <w:tcPr>
            <w:tcW w:w="3638" w:type="pct"/>
          </w:tcPr>
          <w:p w:rsidR="003903BD" w:rsidRPr="008075FE" w:rsidRDefault="003903BD" w:rsidP="008075FE">
            <w:pPr>
              <w:shd w:val="clear" w:color="auto" w:fill="FFFFFF"/>
              <w:rPr>
                <w:bCs/>
                <w:lang w:eastAsia="en-US"/>
              </w:rPr>
            </w:pPr>
            <w:r w:rsidRPr="008075FE">
              <w:rPr>
                <w:bCs/>
                <w:lang w:eastAsia="en-US"/>
              </w:rPr>
              <w:t>- обучающийся ориентируется в материале, однако затрудняется в его изложении;</w:t>
            </w:r>
          </w:p>
          <w:p w:rsidR="003903BD" w:rsidRPr="008075FE" w:rsidRDefault="003903BD" w:rsidP="008075FE">
            <w:pPr>
              <w:shd w:val="clear" w:color="auto" w:fill="FFFFFF"/>
              <w:rPr>
                <w:bCs/>
                <w:lang w:eastAsia="en-US"/>
              </w:rPr>
            </w:pPr>
            <w:r w:rsidRPr="008075FE">
              <w:rPr>
                <w:bCs/>
                <w:lang w:eastAsia="en-US"/>
              </w:rPr>
              <w:t>- показывает недостаточность знаний основной и дополнительной литературы;</w:t>
            </w:r>
          </w:p>
          <w:p w:rsidR="003903BD" w:rsidRPr="008075FE" w:rsidRDefault="003903BD" w:rsidP="008075FE">
            <w:pPr>
              <w:shd w:val="clear" w:color="auto" w:fill="FFFFFF"/>
              <w:rPr>
                <w:bCs/>
                <w:lang w:eastAsia="en-US"/>
              </w:rPr>
            </w:pPr>
            <w:r w:rsidRPr="008075FE">
              <w:rPr>
                <w:bCs/>
                <w:lang w:eastAsia="en-US"/>
              </w:rPr>
              <w:t>- слабо аргументирует научные положения;</w:t>
            </w:r>
          </w:p>
          <w:p w:rsidR="003903BD" w:rsidRPr="008075FE" w:rsidRDefault="003903BD" w:rsidP="008075FE">
            <w:pPr>
              <w:shd w:val="clear" w:color="auto" w:fill="FFFFFF"/>
              <w:rPr>
                <w:bCs/>
                <w:lang w:eastAsia="en-US"/>
              </w:rPr>
            </w:pPr>
            <w:r w:rsidRPr="008075FE">
              <w:rPr>
                <w:bCs/>
                <w:lang w:eastAsia="en-US"/>
              </w:rPr>
              <w:t>- практически не способен сформулировать выводы и обобщения;</w:t>
            </w:r>
          </w:p>
          <w:p w:rsidR="003903BD" w:rsidRPr="008075FE" w:rsidRDefault="003903BD" w:rsidP="008075FE">
            <w:pPr>
              <w:shd w:val="clear" w:color="auto" w:fill="FFFFFF"/>
              <w:rPr>
                <w:bCs/>
                <w:lang w:eastAsia="en-US"/>
              </w:rPr>
            </w:pPr>
            <w:r w:rsidRPr="008075FE">
              <w:rPr>
                <w:bCs/>
                <w:lang w:eastAsia="en-US"/>
              </w:rPr>
              <w:t>- частично владеет системой понятий.</w:t>
            </w:r>
          </w:p>
        </w:tc>
      </w:tr>
      <w:tr w:rsidR="003903BD" w:rsidRPr="008075FE" w:rsidTr="00A71E7E">
        <w:trPr>
          <w:jc w:val="center"/>
        </w:trPr>
        <w:tc>
          <w:tcPr>
            <w:tcW w:w="1362" w:type="pct"/>
            <w:vAlign w:val="center"/>
          </w:tcPr>
          <w:p w:rsidR="003903BD" w:rsidRPr="008075FE" w:rsidRDefault="003903BD" w:rsidP="008075FE">
            <w:pPr>
              <w:shd w:val="clear" w:color="auto" w:fill="FFFFFF"/>
              <w:jc w:val="center"/>
              <w:rPr>
                <w:b/>
                <w:lang w:eastAsia="en-US"/>
              </w:rPr>
            </w:pPr>
            <w:r w:rsidRPr="008075FE">
              <w:rPr>
                <w:b/>
                <w:lang w:eastAsia="en-US"/>
              </w:rPr>
              <w:t>Неудовлетворительно</w:t>
            </w:r>
          </w:p>
        </w:tc>
        <w:tc>
          <w:tcPr>
            <w:tcW w:w="3638" w:type="pct"/>
          </w:tcPr>
          <w:p w:rsidR="003903BD" w:rsidRPr="008075FE" w:rsidRDefault="003903BD" w:rsidP="008075FE">
            <w:pPr>
              <w:shd w:val="clear" w:color="auto" w:fill="FFFFFF"/>
              <w:rPr>
                <w:bCs/>
                <w:lang w:eastAsia="en-US"/>
              </w:rPr>
            </w:pPr>
            <w:r w:rsidRPr="008075FE">
              <w:rPr>
                <w:bCs/>
                <w:lang w:eastAsia="en-US"/>
              </w:rPr>
              <w:t>- обучающийся не усвоил значительной части материала;</w:t>
            </w:r>
          </w:p>
          <w:p w:rsidR="003903BD" w:rsidRPr="008075FE" w:rsidRDefault="003903BD" w:rsidP="008075FE">
            <w:pPr>
              <w:shd w:val="clear" w:color="auto" w:fill="FFFFFF"/>
              <w:rPr>
                <w:bCs/>
                <w:lang w:eastAsia="en-US"/>
              </w:rPr>
            </w:pPr>
            <w:r w:rsidRPr="008075FE">
              <w:rPr>
                <w:bCs/>
                <w:lang w:eastAsia="en-US"/>
              </w:rPr>
              <w:t>-  не может аргументировать научные положения;</w:t>
            </w:r>
          </w:p>
          <w:p w:rsidR="003903BD" w:rsidRPr="008075FE" w:rsidRDefault="003903BD" w:rsidP="008075FE">
            <w:pPr>
              <w:shd w:val="clear" w:color="auto" w:fill="FFFFFF"/>
              <w:rPr>
                <w:bCs/>
                <w:lang w:eastAsia="en-US"/>
              </w:rPr>
            </w:pPr>
            <w:r w:rsidRPr="008075FE">
              <w:rPr>
                <w:bCs/>
                <w:lang w:eastAsia="en-US"/>
              </w:rPr>
              <w:t>- не формулирует квалифицированных выводов и обобщений;</w:t>
            </w:r>
          </w:p>
          <w:p w:rsidR="003903BD" w:rsidRPr="008075FE" w:rsidRDefault="003903BD" w:rsidP="008075FE">
            <w:pPr>
              <w:shd w:val="clear" w:color="auto" w:fill="FFFFFF"/>
              <w:rPr>
                <w:bCs/>
                <w:lang w:eastAsia="en-US"/>
              </w:rPr>
            </w:pPr>
            <w:r w:rsidRPr="008075FE">
              <w:rPr>
                <w:bCs/>
                <w:lang w:eastAsia="en-US"/>
              </w:rPr>
              <w:t>- не владеет системой понятий.</w:t>
            </w:r>
          </w:p>
        </w:tc>
      </w:tr>
    </w:tbl>
    <w:p w:rsidR="003903BD" w:rsidRPr="008075FE" w:rsidRDefault="003903BD" w:rsidP="008075FE">
      <w:pPr>
        <w:shd w:val="clear" w:color="auto" w:fill="FFFFFF"/>
        <w:jc w:val="center"/>
        <w:rPr>
          <w:bCs/>
          <w:lang w:eastAsia="en-US"/>
        </w:rPr>
      </w:pPr>
    </w:p>
    <w:p w:rsidR="003903BD" w:rsidRPr="008075FE" w:rsidRDefault="003903BD" w:rsidP="008075FE">
      <w:pPr>
        <w:shd w:val="clear" w:color="auto" w:fill="FFFFFF"/>
        <w:jc w:val="center"/>
        <w:rPr>
          <w:b/>
          <w:bCs/>
          <w:lang w:eastAsia="en-US"/>
        </w:rPr>
      </w:pPr>
      <w:r w:rsidRPr="008075FE">
        <w:rPr>
          <w:b/>
          <w:bCs/>
          <w:lang w:eastAsia="en-US"/>
        </w:rPr>
        <w:t xml:space="preserve">Критерии оценки умений обучающихся по решению учебно-профессиональных задач и заданий (продвинутый уровень </w:t>
      </w:r>
      <w:proofErr w:type="spellStart"/>
      <w:r w:rsidRPr="008075FE">
        <w:rPr>
          <w:b/>
          <w:bCs/>
          <w:lang w:eastAsia="en-US"/>
        </w:rPr>
        <w:t>сформированности</w:t>
      </w:r>
      <w:proofErr w:type="spellEnd"/>
      <w:r w:rsidRPr="008075FE">
        <w:rPr>
          <w:b/>
          <w:bCs/>
          <w:lang w:eastAsia="en-US"/>
        </w:rPr>
        <w:t xml:space="preserve"> компетенции)</w:t>
      </w:r>
    </w:p>
    <w:p w:rsidR="003903BD" w:rsidRPr="008075FE" w:rsidRDefault="003903BD" w:rsidP="008075FE">
      <w:pPr>
        <w:shd w:val="clear" w:color="auto" w:fill="FFFFFF"/>
        <w:jc w:val="center"/>
        <w:rPr>
          <w:b/>
          <w:bCs/>
          <w:lang w:eastAsia="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6978"/>
      </w:tblGrid>
      <w:tr w:rsidR="003903BD" w:rsidRPr="008075FE" w:rsidTr="00A71E7E">
        <w:trPr>
          <w:jc w:val="center"/>
        </w:trPr>
        <w:tc>
          <w:tcPr>
            <w:tcW w:w="1431" w:type="pct"/>
            <w:vAlign w:val="center"/>
          </w:tcPr>
          <w:p w:rsidR="003903BD" w:rsidRPr="008075FE" w:rsidRDefault="003903BD" w:rsidP="008075FE">
            <w:pPr>
              <w:shd w:val="clear" w:color="auto" w:fill="FFFFFF"/>
              <w:jc w:val="center"/>
              <w:rPr>
                <w:b/>
                <w:lang w:eastAsia="en-US"/>
              </w:rPr>
            </w:pPr>
            <w:r w:rsidRPr="008075FE">
              <w:rPr>
                <w:b/>
                <w:lang w:eastAsia="en-US"/>
              </w:rPr>
              <w:t>Шкала оценивания</w:t>
            </w:r>
          </w:p>
        </w:tc>
        <w:tc>
          <w:tcPr>
            <w:tcW w:w="3569" w:type="pct"/>
            <w:vAlign w:val="center"/>
          </w:tcPr>
          <w:p w:rsidR="003903BD" w:rsidRPr="008075FE" w:rsidRDefault="003903BD" w:rsidP="008075FE">
            <w:pPr>
              <w:shd w:val="clear" w:color="auto" w:fill="FFFFFF"/>
              <w:jc w:val="center"/>
              <w:rPr>
                <w:b/>
                <w:lang w:eastAsia="en-US"/>
              </w:rPr>
            </w:pPr>
            <w:r w:rsidRPr="008075FE">
              <w:rPr>
                <w:b/>
                <w:bCs/>
                <w:lang w:eastAsia="en-US"/>
              </w:rPr>
              <w:t>Показатели оценивания компетенций</w:t>
            </w:r>
          </w:p>
        </w:tc>
      </w:tr>
      <w:tr w:rsidR="003903BD" w:rsidRPr="008075FE" w:rsidTr="00A71E7E">
        <w:trPr>
          <w:jc w:val="center"/>
        </w:trPr>
        <w:tc>
          <w:tcPr>
            <w:tcW w:w="1431" w:type="pct"/>
            <w:vAlign w:val="center"/>
          </w:tcPr>
          <w:p w:rsidR="003903BD" w:rsidRPr="008075FE" w:rsidRDefault="003903BD" w:rsidP="008075FE">
            <w:pPr>
              <w:shd w:val="clear" w:color="auto" w:fill="FFFFFF"/>
              <w:jc w:val="center"/>
              <w:rPr>
                <w:b/>
                <w:lang w:eastAsia="en-US"/>
              </w:rPr>
            </w:pPr>
            <w:r w:rsidRPr="008075FE">
              <w:rPr>
                <w:b/>
                <w:lang w:eastAsia="en-US"/>
              </w:rPr>
              <w:t>Отлично</w:t>
            </w:r>
          </w:p>
        </w:tc>
        <w:tc>
          <w:tcPr>
            <w:tcW w:w="3569" w:type="pct"/>
          </w:tcPr>
          <w:p w:rsidR="003903BD" w:rsidRPr="008075FE" w:rsidRDefault="003903BD" w:rsidP="008075FE">
            <w:pPr>
              <w:shd w:val="clear" w:color="auto" w:fill="FFFFFF"/>
              <w:rPr>
                <w:bCs/>
                <w:lang w:eastAsia="en-US"/>
              </w:rPr>
            </w:pPr>
            <w:r w:rsidRPr="008075FE">
              <w:rPr>
                <w:bCs/>
                <w:lang w:eastAsia="en-US"/>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903BD" w:rsidRPr="008075FE" w:rsidTr="00A71E7E">
        <w:trPr>
          <w:jc w:val="center"/>
        </w:trPr>
        <w:tc>
          <w:tcPr>
            <w:tcW w:w="1431" w:type="pct"/>
            <w:vAlign w:val="center"/>
          </w:tcPr>
          <w:p w:rsidR="003903BD" w:rsidRPr="008075FE" w:rsidRDefault="003903BD" w:rsidP="008075FE">
            <w:pPr>
              <w:shd w:val="clear" w:color="auto" w:fill="FFFFFF"/>
              <w:jc w:val="center"/>
              <w:rPr>
                <w:b/>
                <w:lang w:eastAsia="en-US"/>
              </w:rPr>
            </w:pPr>
            <w:r w:rsidRPr="008075FE">
              <w:rPr>
                <w:b/>
                <w:lang w:eastAsia="en-US"/>
              </w:rPr>
              <w:t>Хорошо</w:t>
            </w:r>
          </w:p>
        </w:tc>
        <w:tc>
          <w:tcPr>
            <w:tcW w:w="3569" w:type="pct"/>
          </w:tcPr>
          <w:p w:rsidR="003903BD" w:rsidRPr="008075FE" w:rsidRDefault="003903BD" w:rsidP="008075FE">
            <w:pPr>
              <w:shd w:val="clear" w:color="auto" w:fill="FFFFFF"/>
              <w:rPr>
                <w:bCs/>
                <w:lang w:eastAsia="en-US"/>
              </w:rPr>
            </w:pPr>
            <w:r w:rsidRPr="008075FE">
              <w:rPr>
                <w:bCs/>
                <w:lang w:eastAsia="en-US"/>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903BD" w:rsidRPr="008075FE" w:rsidTr="00A71E7E">
        <w:trPr>
          <w:jc w:val="center"/>
        </w:trPr>
        <w:tc>
          <w:tcPr>
            <w:tcW w:w="1431" w:type="pct"/>
            <w:vAlign w:val="center"/>
          </w:tcPr>
          <w:p w:rsidR="003903BD" w:rsidRPr="008075FE" w:rsidRDefault="003903BD" w:rsidP="008075FE">
            <w:pPr>
              <w:shd w:val="clear" w:color="auto" w:fill="FFFFFF"/>
              <w:jc w:val="center"/>
              <w:rPr>
                <w:b/>
                <w:lang w:eastAsia="en-US"/>
              </w:rPr>
            </w:pPr>
            <w:r w:rsidRPr="008075FE">
              <w:rPr>
                <w:b/>
                <w:lang w:eastAsia="en-US"/>
              </w:rPr>
              <w:t>Удовлетворительно</w:t>
            </w:r>
          </w:p>
        </w:tc>
        <w:tc>
          <w:tcPr>
            <w:tcW w:w="3569" w:type="pct"/>
          </w:tcPr>
          <w:p w:rsidR="003903BD" w:rsidRPr="008075FE" w:rsidRDefault="003903BD" w:rsidP="008075FE">
            <w:pPr>
              <w:shd w:val="clear" w:color="auto" w:fill="FFFFFF"/>
              <w:rPr>
                <w:bCs/>
                <w:lang w:eastAsia="en-US"/>
              </w:rPr>
            </w:pPr>
            <w:r w:rsidRPr="008075FE">
              <w:rPr>
                <w:bCs/>
                <w:lang w:eastAsia="en-US"/>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903BD" w:rsidRPr="008075FE" w:rsidTr="00A71E7E">
        <w:trPr>
          <w:jc w:val="center"/>
        </w:trPr>
        <w:tc>
          <w:tcPr>
            <w:tcW w:w="1431" w:type="pct"/>
            <w:vAlign w:val="center"/>
          </w:tcPr>
          <w:p w:rsidR="003903BD" w:rsidRPr="008075FE" w:rsidRDefault="003903BD" w:rsidP="008075FE">
            <w:pPr>
              <w:shd w:val="clear" w:color="auto" w:fill="FFFFFF"/>
              <w:jc w:val="center"/>
              <w:rPr>
                <w:b/>
                <w:lang w:eastAsia="en-US"/>
              </w:rPr>
            </w:pPr>
            <w:r w:rsidRPr="008075FE">
              <w:rPr>
                <w:b/>
                <w:lang w:eastAsia="en-US"/>
              </w:rPr>
              <w:t>Неудовлетворительно</w:t>
            </w:r>
          </w:p>
        </w:tc>
        <w:tc>
          <w:tcPr>
            <w:tcW w:w="3569" w:type="pct"/>
          </w:tcPr>
          <w:p w:rsidR="003903BD" w:rsidRPr="008075FE" w:rsidRDefault="003903BD" w:rsidP="008075FE">
            <w:pPr>
              <w:shd w:val="clear" w:color="auto" w:fill="FFFFFF"/>
              <w:rPr>
                <w:bCs/>
                <w:lang w:eastAsia="en-US"/>
              </w:rPr>
            </w:pPr>
            <w:r w:rsidRPr="008075FE">
              <w:rPr>
                <w:bCs/>
                <w:lang w:eastAsia="en-US"/>
              </w:rPr>
              <w:t xml:space="preserve">обучающийся не решил учебно-профессиональную задачу или задание. </w:t>
            </w:r>
          </w:p>
        </w:tc>
      </w:tr>
    </w:tbl>
    <w:p w:rsidR="003903BD" w:rsidRPr="008075FE" w:rsidRDefault="003903BD" w:rsidP="008075FE">
      <w:pPr>
        <w:shd w:val="clear" w:color="auto" w:fill="FFFFFF"/>
        <w:jc w:val="center"/>
        <w:rPr>
          <w:bCs/>
          <w:lang w:eastAsia="en-US"/>
        </w:rPr>
      </w:pPr>
    </w:p>
    <w:p w:rsidR="003903BD" w:rsidRPr="008075FE" w:rsidRDefault="003903BD" w:rsidP="008075FE">
      <w:pPr>
        <w:shd w:val="clear" w:color="auto" w:fill="FFFFFF"/>
        <w:jc w:val="center"/>
        <w:rPr>
          <w:bCs/>
          <w:lang w:eastAsia="en-US"/>
        </w:rPr>
      </w:pPr>
      <w:r w:rsidRPr="008075FE">
        <w:rPr>
          <w:b/>
          <w:lang w:eastAsia="en-US"/>
        </w:rPr>
        <w:t xml:space="preserve">Критерии оценки владения обучающимся навыками </w:t>
      </w:r>
      <w:r w:rsidRPr="008075FE">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903BD" w:rsidRPr="008075FE" w:rsidRDefault="003903BD" w:rsidP="008075FE">
      <w:pPr>
        <w:shd w:val="clear" w:color="auto" w:fill="FFFFFF"/>
        <w:jc w:val="center"/>
        <w:rPr>
          <w:bCs/>
          <w:lang w:eastAsia="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6939"/>
      </w:tblGrid>
      <w:tr w:rsidR="003903BD" w:rsidRPr="008075FE" w:rsidTr="00A71E7E">
        <w:trPr>
          <w:jc w:val="center"/>
        </w:trPr>
        <w:tc>
          <w:tcPr>
            <w:tcW w:w="1451" w:type="pct"/>
            <w:vAlign w:val="center"/>
          </w:tcPr>
          <w:p w:rsidR="003903BD" w:rsidRPr="008075FE" w:rsidRDefault="003903BD" w:rsidP="008075FE">
            <w:pPr>
              <w:shd w:val="clear" w:color="auto" w:fill="FFFFFF"/>
              <w:jc w:val="center"/>
              <w:rPr>
                <w:b/>
                <w:lang w:eastAsia="en-US"/>
              </w:rPr>
            </w:pPr>
            <w:r w:rsidRPr="008075FE">
              <w:rPr>
                <w:b/>
                <w:lang w:eastAsia="en-US"/>
              </w:rPr>
              <w:t>Шкала оценивания</w:t>
            </w:r>
          </w:p>
        </w:tc>
        <w:tc>
          <w:tcPr>
            <w:tcW w:w="3549" w:type="pct"/>
            <w:vAlign w:val="center"/>
          </w:tcPr>
          <w:p w:rsidR="003903BD" w:rsidRPr="008075FE" w:rsidRDefault="003903BD" w:rsidP="008075FE">
            <w:pPr>
              <w:shd w:val="clear" w:color="auto" w:fill="FFFFFF"/>
              <w:jc w:val="center"/>
              <w:rPr>
                <w:b/>
                <w:lang w:eastAsia="en-US"/>
              </w:rPr>
            </w:pPr>
            <w:r w:rsidRPr="008075FE">
              <w:rPr>
                <w:b/>
                <w:bCs/>
                <w:lang w:eastAsia="en-US"/>
              </w:rPr>
              <w:t>Показатели оценивания компетенций</w:t>
            </w:r>
          </w:p>
        </w:tc>
      </w:tr>
      <w:tr w:rsidR="003903BD" w:rsidRPr="008075FE" w:rsidTr="00A71E7E">
        <w:trPr>
          <w:jc w:val="center"/>
        </w:trPr>
        <w:tc>
          <w:tcPr>
            <w:tcW w:w="1451" w:type="pct"/>
          </w:tcPr>
          <w:p w:rsidR="003903BD" w:rsidRPr="008075FE" w:rsidRDefault="003903BD" w:rsidP="008075FE">
            <w:pPr>
              <w:shd w:val="clear" w:color="auto" w:fill="FFFFFF"/>
              <w:jc w:val="center"/>
              <w:rPr>
                <w:b/>
                <w:lang w:eastAsia="en-US"/>
              </w:rPr>
            </w:pPr>
            <w:r w:rsidRPr="008075FE">
              <w:rPr>
                <w:b/>
                <w:lang w:eastAsia="en-US"/>
              </w:rPr>
              <w:t>Отлично</w:t>
            </w:r>
          </w:p>
        </w:tc>
        <w:tc>
          <w:tcPr>
            <w:tcW w:w="3549" w:type="pct"/>
          </w:tcPr>
          <w:p w:rsidR="003903BD" w:rsidRPr="008075FE" w:rsidRDefault="003903BD" w:rsidP="008075FE">
            <w:pPr>
              <w:shd w:val="clear" w:color="auto" w:fill="FFFFFF"/>
              <w:rPr>
                <w:bCs/>
                <w:lang w:eastAsia="en-US"/>
              </w:rPr>
            </w:pPr>
            <w:r w:rsidRPr="008075FE">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075FE">
              <w:rPr>
                <w:bCs/>
                <w:lang w:eastAsia="en-US"/>
              </w:rPr>
              <w:t>стади</w:t>
            </w:r>
            <w:proofErr w:type="spellEnd"/>
            <w:r w:rsidRPr="008075FE">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903BD" w:rsidRPr="008075FE" w:rsidTr="00A71E7E">
        <w:trPr>
          <w:jc w:val="center"/>
        </w:trPr>
        <w:tc>
          <w:tcPr>
            <w:tcW w:w="1451" w:type="pct"/>
          </w:tcPr>
          <w:p w:rsidR="003903BD" w:rsidRPr="008075FE" w:rsidRDefault="003903BD" w:rsidP="008075FE">
            <w:pPr>
              <w:shd w:val="clear" w:color="auto" w:fill="FFFFFF"/>
              <w:jc w:val="center"/>
              <w:rPr>
                <w:b/>
                <w:lang w:eastAsia="en-US"/>
              </w:rPr>
            </w:pPr>
            <w:r w:rsidRPr="008075FE">
              <w:rPr>
                <w:b/>
                <w:lang w:eastAsia="en-US"/>
              </w:rPr>
              <w:t>Хорошо</w:t>
            </w:r>
          </w:p>
        </w:tc>
        <w:tc>
          <w:tcPr>
            <w:tcW w:w="3549" w:type="pct"/>
          </w:tcPr>
          <w:p w:rsidR="003903BD" w:rsidRPr="008075FE" w:rsidRDefault="003903BD" w:rsidP="008075FE">
            <w:pPr>
              <w:shd w:val="clear" w:color="auto" w:fill="FFFFFF"/>
              <w:rPr>
                <w:bCs/>
                <w:lang w:eastAsia="en-US"/>
              </w:rPr>
            </w:pPr>
            <w:r w:rsidRPr="008075FE">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075FE">
              <w:rPr>
                <w:bCs/>
                <w:lang w:eastAsia="en-US"/>
              </w:rPr>
              <w:t>стади</w:t>
            </w:r>
            <w:proofErr w:type="spellEnd"/>
            <w:r w:rsidRPr="008075FE">
              <w:rPr>
                <w:bCs/>
                <w:lang w:eastAsia="en-US"/>
              </w:rPr>
              <w:t xml:space="preserve"> не всегда использовались рациональные методики; ответы в основном были краткими, но не всегда четкими.</w:t>
            </w:r>
          </w:p>
        </w:tc>
      </w:tr>
      <w:tr w:rsidR="003903BD" w:rsidRPr="008075FE" w:rsidTr="00A71E7E">
        <w:trPr>
          <w:jc w:val="center"/>
        </w:trPr>
        <w:tc>
          <w:tcPr>
            <w:tcW w:w="1451" w:type="pct"/>
          </w:tcPr>
          <w:p w:rsidR="003903BD" w:rsidRPr="008075FE" w:rsidRDefault="003903BD" w:rsidP="008075FE">
            <w:pPr>
              <w:shd w:val="clear" w:color="auto" w:fill="FFFFFF"/>
              <w:jc w:val="center"/>
              <w:rPr>
                <w:b/>
                <w:lang w:eastAsia="en-US"/>
              </w:rPr>
            </w:pPr>
            <w:r w:rsidRPr="008075FE">
              <w:rPr>
                <w:b/>
                <w:lang w:eastAsia="en-US"/>
              </w:rPr>
              <w:t>Удовлетворительно</w:t>
            </w:r>
          </w:p>
        </w:tc>
        <w:tc>
          <w:tcPr>
            <w:tcW w:w="3549" w:type="pct"/>
          </w:tcPr>
          <w:p w:rsidR="003903BD" w:rsidRPr="008075FE" w:rsidRDefault="003903BD" w:rsidP="008075FE">
            <w:pPr>
              <w:shd w:val="clear" w:color="auto" w:fill="FFFFFF"/>
              <w:rPr>
                <w:bCs/>
                <w:lang w:eastAsia="en-US"/>
              </w:rPr>
            </w:pPr>
            <w:r w:rsidRPr="008075FE">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075FE">
              <w:rPr>
                <w:bCs/>
                <w:lang w:eastAsia="en-US"/>
              </w:rPr>
              <w:t>стади</w:t>
            </w:r>
            <w:proofErr w:type="spellEnd"/>
            <w:r w:rsidRPr="008075FE">
              <w:rPr>
                <w:bCs/>
                <w:lang w:eastAsia="en-US"/>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903BD" w:rsidRPr="008075FE" w:rsidTr="00A71E7E">
        <w:trPr>
          <w:jc w:val="center"/>
        </w:trPr>
        <w:tc>
          <w:tcPr>
            <w:tcW w:w="1451" w:type="pct"/>
          </w:tcPr>
          <w:p w:rsidR="003903BD" w:rsidRPr="008075FE" w:rsidRDefault="003903BD" w:rsidP="008075FE">
            <w:pPr>
              <w:shd w:val="clear" w:color="auto" w:fill="FFFFFF"/>
              <w:jc w:val="center"/>
              <w:rPr>
                <w:b/>
                <w:lang w:eastAsia="en-US"/>
              </w:rPr>
            </w:pPr>
            <w:r w:rsidRPr="008075FE">
              <w:rPr>
                <w:b/>
                <w:lang w:eastAsia="en-US"/>
              </w:rPr>
              <w:t>Неудовлетворительно</w:t>
            </w:r>
          </w:p>
        </w:tc>
        <w:tc>
          <w:tcPr>
            <w:tcW w:w="3549" w:type="pct"/>
          </w:tcPr>
          <w:p w:rsidR="003903BD" w:rsidRPr="008075FE" w:rsidRDefault="003903BD" w:rsidP="008075FE">
            <w:pPr>
              <w:shd w:val="clear" w:color="auto" w:fill="FFFFFF"/>
              <w:rPr>
                <w:bCs/>
                <w:lang w:eastAsia="en-US"/>
              </w:rPr>
            </w:pPr>
            <w:r w:rsidRPr="008075FE">
              <w:rPr>
                <w:bCs/>
                <w:lang w:eastAsia="en-US"/>
              </w:rPr>
              <w:t>не выполнены требования, предъявляемые к навыкам, оцениваемым “удовлетворительно”.</w:t>
            </w:r>
          </w:p>
        </w:tc>
      </w:tr>
    </w:tbl>
    <w:p w:rsidR="003903BD" w:rsidRPr="008075FE" w:rsidRDefault="003903BD" w:rsidP="008075FE">
      <w:pPr>
        <w:shd w:val="clear" w:color="auto" w:fill="FFFFFF"/>
        <w:ind w:left="360"/>
        <w:jc w:val="both"/>
        <w:rPr>
          <w:b/>
        </w:rPr>
      </w:pPr>
    </w:p>
    <w:p w:rsidR="003903BD" w:rsidRPr="008075FE" w:rsidRDefault="003903BD" w:rsidP="00BE0CDD">
      <w:pPr>
        <w:widowControl/>
        <w:numPr>
          <w:ilvl w:val="0"/>
          <w:numId w:val="48"/>
        </w:numPr>
        <w:shd w:val="clear" w:color="auto" w:fill="FFFFFF"/>
        <w:jc w:val="both"/>
        <w:rPr>
          <w:b/>
          <w:bCs/>
        </w:rPr>
      </w:pPr>
      <w:r w:rsidRPr="008075FE">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903BD" w:rsidRPr="008075FE" w:rsidRDefault="003903BD" w:rsidP="008075FE">
      <w:pPr>
        <w:shd w:val="clear" w:color="auto" w:fill="FFFFFF"/>
        <w:jc w:val="center"/>
        <w:rPr>
          <w:bCs/>
          <w:lang w:eastAsia="en-US"/>
        </w:rPr>
      </w:pPr>
    </w:p>
    <w:p w:rsidR="003903BD" w:rsidRPr="008075FE" w:rsidRDefault="003903BD" w:rsidP="008075FE">
      <w:pPr>
        <w:pStyle w:val="a8"/>
        <w:shd w:val="clear" w:color="auto" w:fill="FFFFFF"/>
        <w:ind w:left="0"/>
        <w:jc w:val="both"/>
        <w:rPr>
          <w:b/>
        </w:rPr>
      </w:pPr>
    </w:p>
    <w:p w:rsidR="003903BD" w:rsidRPr="008075FE" w:rsidRDefault="003903BD" w:rsidP="008075FE">
      <w:pPr>
        <w:shd w:val="clear" w:color="auto" w:fill="FFFFFF"/>
        <w:ind w:firstLine="696"/>
        <w:jc w:val="both"/>
        <w:rPr>
          <w:u w:val="single"/>
        </w:rPr>
      </w:pPr>
      <w:r w:rsidRPr="008075FE">
        <w:rPr>
          <w:u w:val="single"/>
        </w:rPr>
        <w:t>Вопросы, тесты для проверки теоретических знаний магистрантов (пороговый уровень формирования компетенции):</w:t>
      </w:r>
    </w:p>
    <w:p w:rsidR="003903BD" w:rsidRPr="008075FE" w:rsidRDefault="003903BD" w:rsidP="008075FE">
      <w:pPr>
        <w:shd w:val="clear" w:color="auto" w:fill="FFFFFF"/>
        <w:jc w:val="center"/>
      </w:pPr>
      <w:r w:rsidRPr="008075FE">
        <w:t>Тест</w:t>
      </w:r>
    </w:p>
    <w:p w:rsidR="003903BD" w:rsidRPr="008075FE" w:rsidRDefault="003903BD" w:rsidP="008075FE">
      <w:pPr>
        <w:shd w:val="clear" w:color="auto" w:fill="FFFFFF"/>
        <w:jc w:val="both"/>
        <w:rPr>
          <w:lang w:eastAsia="ar-SA"/>
        </w:rPr>
      </w:pPr>
      <w:r w:rsidRPr="008075FE">
        <w:rPr>
          <w:lang w:eastAsia="ar-SA"/>
        </w:rPr>
        <w:t>1. Впишите недостающие пять элементов в структуру технологического процесса:</w:t>
      </w:r>
    </w:p>
    <w:p w:rsidR="003903BD" w:rsidRPr="008075FE" w:rsidRDefault="003903BD" w:rsidP="008075FE">
      <w:pPr>
        <w:shd w:val="clear" w:color="auto" w:fill="FFFFFF"/>
        <w:rPr>
          <w:lang w:eastAsia="ar-SA"/>
        </w:rPr>
      </w:pPr>
      <w:r w:rsidRPr="008075FE">
        <w:rPr>
          <w:lang w:eastAsia="ar-SA"/>
        </w:rPr>
        <w:t>Социальный заказ, цель, содержание…………, материально-техническое и кадровое обеспечение, корректировка цели, конечные результаты</w:t>
      </w:r>
    </w:p>
    <w:p w:rsidR="003903BD" w:rsidRPr="008075FE" w:rsidRDefault="003903BD" w:rsidP="008075FE">
      <w:pPr>
        <w:shd w:val="clear" w:color="auto" w:fill="FFFFFF"/>
        <w:rPr>
          <w:lang w:eastAsia="ar-SA"/>
        </w:rPr>
      </w:pPr>
      <w:r w:rsidRPr="008075FE">
        <w:rPr>
          <w:lang w:eastAsia="ar-SA"/>
        </w:rPr>
        <w:t>(форма, средства, методы, субъект, объект)</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2. Методический компонент социокультурной деятельности включает в себя</w:t>
      </w:r>
    </w:p>
    <w:p w:rsidR="003903BD" w:rsidRPr="008075FE" w:rsidRDefault="003903BD" w:rsidP="008075FE">
      <w:pPr>
        <w:shd w:val="clear" w:color="auto" w:fill="FFFFFF"/>
        <w:rPr>
          <w:lang w:eastAsia="ar-SA"/>
        </w:rPr>
      </w:pPr>
      <w:r w:rsidRPr="008075FE">
        <w:rPr>
          <w:lang w:eastAsia="ar-SA"/>
        </w:rPr>
        <w:t>а) привлечение финансовых средств.</w:t>
      </w:r>
    </w:p>
    <w:p w:rsidR="003903BD" w:rsidRPr="008075FE" w:rsidRDefault="003903BD" w:rsidP="008075FE">
      <w:pPr>
        <w:shd w:val="clear" w:color="auto" w:fill="FFFFFF"/>
        <w:rPr>
          <w:lang w:eastAsia="ar-SA"/>
        </w:rPr>
      </w:pPr>
      <w:r w:rsidRPr="008075FE">
        <w:rPr>
          <w:lang w:eastAsia="ar-SA"/>
        </w:rPr>
        <w:t>б) проведение программы.</w:t>
      </w:r>
    </w:p>
    <w:p w:rsidR="003903BD" w:rsidRPr="008075FE" w:rsidRDefault="003903BD" w:rsidP="008075FE">
      <w:pPr>
        <w:shd w:val="clear" w:color="auto" w:fill="FFFFFF"/>
        <w:rPr>
          <w:lang w:eastAsia="ar-SA"/>
        </w:rPr>
      </w:pPr>
      <w:r w:rsidRPr="008075FE">
        <w:rPr>
          <w:lang w:eastAsia="ar-SA"/>
        </w:rPr>
        <w:t>в) организация рекламной кампании.</w:t>
      </w:r>
    </w:p>
    <w:p w:rsidR="003903BD" w:rsidRPr="008075FE" w:rsidRDefault="003903BD" w:rsidP="008075FE">
      <w:pPr>
        <w:shd w:val="clear" w:color="auto" w:fill="FFFFFF"/>
        <w:rPr>
          <w:lang w:eastAsia="ar-SA"/>
        </w:rPr>
      </w:pPr>
      <w:r w:rsidRPr="008075FE">
        <w:rPr>
          <w:lang w:eastAsia="ar-SA"/>
        </w:rPr>
        <w:t>г) анализ проделанной работы.</w:t>
      </w:r>
    </w:p>
    <w:p w:rsidR="00BE0CDD" w:rsidRDefault="00BE0CDD" w:rsidP="008075FE">
      <w:pPr>
        <w:shd w:val="clear" w:color="auto" w:fill="FFFFFF"/>
        <w:jc w:val="both"/>
        <w:rPr>
          <w:lang w:eastAsia="ar-SA"/>
        </w:rPr>
      </w:pPr>
    </w:p>
    <w:p w:rsidR="003903BD" w:rsidRPr="008075FE" w:rsidRDefault="003903BD" w:rsidP="008075FE">
      <w:pPr>
        <w:shd w:val="clear" w:color="auto" w:fill="FFFFFF"/>
        <w:jc w:val="both"/>
        <w:rPr>
          <w:lang w:eastAsia="ar-SA"/>
        </w:rPr>
      </w:pPr>
      <w:r w:rsidRPr="008075FE">
        <w:rPr>
          <w:lang w:eastAsia="ar-SA"/>
        </w:rPr>
        <w:t xml:space="preserve"> 3. Как называется совокупность элементов культуры, с которыми взаимодействует социальн6ый субъект и которые оказывают влияние на его жизнедеятельность, формируют потребности и ценностные ориентации.</w:t>
      </w:r>
    </w:p>
    <w:p w:rsidR="003903BD" w:rsidRPr="008075FE" w:rsidRDefault="003903BD" w:rsidP="008075FE">
      <w:pPr>
        <w:shd w:val="clear" w:color="auto" w:fill="FFFFFF"/>
        <w:rPr>
          <w:lang w:eastAsia="ar-SA"/>
        </w:rPr>
      </w:pPr>
      <w:r w:rsidRPr="008075FE">
        <w:rPr>
          <w:lang w:eastAsia="ar-SA"/>
        </w:rPr>
        <w:t>а) социокультурные феномены</w:t>
      </w:r>
    </w:p>
    <w:p w:rsidR="003903BD" w:rsidRPr="008075FE" w:rsidRDefault="003903BD" w:rsidP="008075FE">
      <w:pPr>
        <w:shd w:val="clear" w:color="auto" w:fill="FFFFFF"/>
        <w:rPr>
          <w:lang w:eastAsia="ar-SA"/>
        </w:rPr>
      </w:pPr>
      <w:r w:rsidRPr="008075FE">
        <w:rPr>
          <w:lang w:eastAsia="ar-SA"/>
        </w:rPr>
        <w:t>б) социокультурные средства</w:t>
      </w:r>
    </w:p>
    <w:p w:rsidR="003903BD" w:rsidRPr="008075FE" w:rsidRDefault="003903BD" w:rsidP="008075FE">
      <w:pPr>
        <w:shd w:val="clear" w:color="auto" w:fill="FFFFFF"/>
        <w:rPr>
          <w:lang w:eastAsia="ar-SA"/>
        </w:rPr>
      </w:pPr>
      <w:r w:rsidRPr="008075FE">
        <w:rPr>
          <w:lang w:eastAsia="ar-SA"/>
        </w:rPr>
        <w:t>в) социокультурный слой</w:t>
      </w:r>
    </w:p>
    <w:p w:rsidR="003903BD" w:rsidRPr="008075FE" w:rsidRDefault="003903BD" w:rsidP="008075FE">
      <w:pPr>
        <w:shd w:val="clear" w:color="auto" w:fill="FFFFFF"/>
        <w:rPr>
          <w:lang w:eastAsia="ar-SA"/>
        </w:rPr>
      </w:pPr>
      <w:r w:rsidRPr="008075FE">
        <w:rPr>
          <w:lang w:eastAsia="ar-SA"/>
        </w:rPr>
        <w:t>г) социокультурная среда.</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4. Как называется учреждение культуры собирающее, сохраняющее и обрабатывающее важные социокультурные факты, которые содержатся в старых документах государственных и частных учреждений?</w:t>
      </w:r>
    </w:p>
    <w:p w:rsidR="003903BD" w:rsidRPr="008075FE" w:rsidRDefault="003903BD" w:rsidP="008075FE">
      <w:pPr>
        <w:shd w:val="clear" w:color="auto" w:fill="FFFFFF"/>
        <w:rPr>
          <w:lang w:eastAsia="ar-SA"/>
        </w:rPr>
      </w:pPr>
      <w:r w:rsidRPr="008075FE">
        <w:rPr>
          <w:lang w:eastAsia="ar-SA"/>
        </w:rPr>
        <w:t>а) библиотека</w:t>
      </w:r>
    </w:p>
    <w:p w:rsidR="003903BD" w:rsidRPr="008075FE" w:rsidRDefault="003903BD" w:rsidP="008075FE">
      <w:pPr>
        <w:shd w:val="clear" w:color="auto" w:fill="FFFFFF"/>
        <w:rPr>
          <w:lang w:eastAsia="ar-SA"/>
        </w:rPr>
      </w:pPr>
      <w:r w:rsidRPr="008075FE">
        <w:rPr>
          <w:lang w:eastAsia="ar-SA"/>
        </w:rPr>
        <w:t>б) запасник</w:t>
      </w:r>
    </w:p>
    <w:p w:rsidR="003903BD" w:rsidRPr="008075FE" w:rsidRDefault="003903BD" w:rsidP="008075FE">
      <w:pPr>
        <w:shd w:val="clear" w:color="auto" w:fill="FFFFFF"/>
        <w:rPr>
          <w:lang w:eastAsia="ar-SA"/>
        </w:rPr>
      </w:pPr>
      <w:r w:rsidRPr="008075FE">
        <w:rPr>
          <w:lang w:eastAsia="ar-SA"/>
        </w:rPr>
        <w:t>в) архив</w:t>
      </w:r>
    </w:p>
    <w:p w:rsidR="003903BD" w:rsidRPr="008075FE" w:rsidRDefault="003903BD" w:rsidP="008075FE">
      <w:pPr>
        <w:shd w:val="clear" w:color="auto" w:fill="FFFFFF"/>
        <w:rPr>
          <w:lang w:eastAsia="ar-SA"/>
        </w:rPr>
      </w:pPr>
      <w:r w:rsidRPr="008075FE">
        <w:rPr>
          <w:lang w:eastAsia="ar-SA"/>
        </w:rPr>
        <w:t>г) хранилище</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5. Как называется понятие, включающее в себя финансово-организационные средства, товары и услуги, производимые сферой досуга?</w:t>
      </w:r>
    </w:p>
    <w:p w:rsidR="003903BD" w:rsidRPr="008075FE" w:rsidRDefault="003903BD" w:rsidP="008075FE">
      <w:pPr>
        <w:shd w:val="clear" w:color="auto" w:fill="FFFFFF"/>
        <w:rPr>
          <w:lang w:eastAsia="ar-SA"/>
        </w:rPr>
      </w:pPr>
      <w:r w:rsidRPr="008075FE">
        <w:rPr>
          <w:lang w:eastAsia="ar-SA"/>
        </w:rPr>
        <w:t>а) культурно-досуговая среда</w:t>
      </w:r>
    </w:p>
    <w:p w:rsidR="003903BD" w:rsidRPr="008075FE" w:rsidRDefault="003903BD" w:rsidP="008075FE">
      <w:pPr>
        <w:shd w:val="clear" w:color="auto" w:fill="FFFFFF"/>
        <w:rPr>
          <w:lang w:eastAsia="ar-SA"/>
        </w:rPr>
      </w:pPr>
      <w:r w:rsidRPr="008075FE">
        <w:rPr>
          <w:lang w:eastAsia="ar-SA"/>
        </w:rPr>
        <w:t>б) индустрия досуга</w:t>
      </w:r>
    </w:p>
    <w:p w:rsidR="003903BD" w:rsidRPr="008075FE" w:rsidRDefault="003903BD" w:rsidP="008075FE">
      <w:pPr>
        <w:shd w:val="clear" w:color="auto" w:fill="FFFFFF"/>
        <w:rPr>
          <w:lang w:eastAsia="ar-SA"/>
        </w:rPr>
      </w:pPr>
      <w:r w:rsidRPr="008075FE">
        <w:rPr>
          <w:lang w:eastAsia="ar-SA"/>
        </w:rPr>
        <w:t>в) культурно-досуговая деятельность</w:t>
      </w:r>
    </w:p>
    <w:p w:rsidR="003903BD" w:rsidRPr="008075FE" w:rsidRDefault="003903BD" w:rsidP="008075FE">
      <w:pPr>
        <w:shd w:val="clear" w:color="auto" w:fill="FFFFFF"/>
        <w:rPr>
          <w:lang w:eastAsia="ar-SA"/>
        </w:rPr>
      </w:pPr>
      <w:r w:rsidRPr="008075FE">
        <w:rPr>
          <w:lang w:eastAsia="ar-SA"/>
        </w:rPr>
        <w:t>г) культурно-досуговый слой</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6. Какое понятие обозначает особую форму организации молодёжи, представляющую собой автономное целостное образование внутри господствующей культуры и определяющую образ жизни и мышления её носителей?</w:t>
      </w:r>
    </w:p>
    <w:p w:rsidR="003903BD" w:rsidRPr="008075FE" w:rsidRDefault="003903BD" w:rsidP="008075FE">
      <w:pPr>
        <w:shd w:val="clear" w:color="auto" w:fill="FFFFFF"/>
        <w:rPr>
          <w:lang w:eastAsia="ar-SA"/>
        </w:rPr>
      </w:pPr>
      <w:r w:rsidRPr="008075FE">
        <w:rPr>
          <w:lang w:eastAsia="ar-SA"/>
        </w:rPr>
        <w:t>а) художественная самодеятельность</w:t>
      </w:r>
    </w:p>
    <w:p w:rsidR="003903BD" w:rsidRPr="008075FE" w:rsidRDefault="003903BD" w:rsidP="008075FE">
      <w:pPr>
        <w:shd w:val="clear" w:color="auto" w:fill="FFFFFF"/>
        <w:rPr>
          <w:lang w:eastAsia="ar-SA"/>
        </w:rPr>
      </w:pPr>
      <w:r w:rsidRPr="008075FE">
        <w:rPr>
          <w:lang w:eastAsia="ar-SA"/>
        </w:rPr>
        <w:t>б) молодежная субкультура</w:t>
      </w:r>
    </w:p>
    <w:p w:rsidR="003903BD" w:rsidRPr="008075FE" w:rsidRDefault="003903BD" w:rsidP="008075FE">
      <w:pPr>
        <w:shd w:val="clear" w:color="auto" w:fill="FFFFFF"/>
        <w:rPr>
          <w:lang w:eastAsia="ar-SA"/>
        </w:rPr>
      </w:pPr>
      <w:r w:rsidRPr="008075FE">
        <w:rPr>
          <w:lang w:eastAsia="ar-SA"/>
        </w:rPr>
        <w:t>в) молодежный конформизм</w:t>
      </w:r>
    </w:p>
    <w:p w:rsidR="003903BD" w:rsidRPr="008075FE" w:rsidRDefault="003903BD" w:rsidP="008075FE">
      <w:pPr>
        <w:shd w:val="clear" w:color="auto" w:fill="FFFFFF"/>
        <w:rPr>
          <w:lang w:eastAsia="ar-SA"/>
        </w:rPr>
      </w:pPr>
      <w:r w:rsidRPr="008075FE">
        <w:rPr>
          <w:lang w:eastAsia="ar-SA"/>
        </w:rPr>
        <w:t xml:space="preserve">г) молодежный нигилизм  </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7. Как элемент технологического процесса, к которому относятся праздник, фестиваль, концерт, лекция, экскурсия и т.д.</w:t>
      </w:r>
    </w:p>
    <w:p w:rsidR="003903BD" w:rsidRPr="008075FE" w:rsidRDefault="003903BD" w:rsidP="008075FE">
      <w:pPr>
        <w:shd w:val="clear" w:color="auto" w:fill="FFFFFF"/>
        <w:rPr>
          <w:lang w:eastAsia="ar-SA"/>
        </w:rPr>
      </w:pPr>
      <w:r w:rsidRPr="008075FE">
        <w:rPr>
          <w:lang w:eastAsia="ar-SA"/>
        </w:rPr>
        <w:t>а) вид СКД</w:t>
      </w:r>
    </w:p>
    <w:p w:rsidR="003903BD" w:rsidRPr="008075FE" w:rsidRDefault="003903BD" w:rsidP="008075FE">
      <w:pPr>
        <w:shd w:val="clear" w:color="auto" w:fill="FFFFFF"/>
        <w:rPr>
          <w:lang w:eastAsia="ar-SA"/>
        </w:rPr>
      </w:pPr>
      <w:r w:rsidRPr="008075FE">
        <w:rPr>
          <w:lang w:eastAsia="ar-SA"/>
        </w:rPr>
        <w:t>б) форма СКД</w:t>
      </w:r>
    </w:p>
    <w:p w:rsidR="003903BD" w:rsidRPr="008075FE" w:rsidRDefault="003903BD" w:rsidP="008075FE">
      <w:pPr>
        <w:shd w:val="clear" w:color="auto" w:fill="FFFFFF"/>
        <w:rPr>
          <w:lang w:eastAsia="ar-SA"/>
        </w:rPr>
      </w:pPr>
      <w:r w:rsidRPr="008075FE">
        <w:rPr>
          <w:lang w:eastAsia="ar-SA"/>
        </w:rPr>
        <w:t>в) метод СКД</w:t>
      </w:r>
    </w:p>
    <w:p w:rsidR="003903BD" w:rsidRPr="008075FE" w:rsidRDefault="003903BD" w:rsidP="008075FE">
      <w:pPr>
        <w:shd w:val="clear" w:color="auto" w:fill="FFFFFF"/>
        <w:rPr>
          <w:lang w:eastAsia="ar-SA"/>
        </w:rPr>
      </w:pPr>
      <w:r w:rsidRPr="008075FE">
        <w:rPr>
          <w:lang w:eastAsia="ar-SA"/>
        </w:rPr>
        <w:t>г) область СКД</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8. Как называется совокупность мероприятий, направленных на предупреждение, устранение или нейтрализацию причин, вызывающих негативное отклонение в развитии и поведении.</w:t>
      </w:r>
    </w:p>
    <w:p w:rsidR="003903BD" w:rsidRPr="008075FE" w:rsidRDefault="003903BD" w:rsidP="008075FE">
      <w:pPr>
        <w:shd w:val="clear" w:color="auto" w:fill="FFFFFF"/>
        <w:rPr>
          <w:lang w:eastAsia="ar-SA"/>
        </w:rPr>
      </w:pPr>
      <w:r w:rsidRPr="008075FE">
        <w:rPr>
          <w:lang w:eastAsia="ar-SA"/>
        </w:rPr>
        <w:t>а) социальная профилактика</w:t>
      </w:r>
    </w:p>
    <w:p w:rsidR="003903BD" w:rsidRPr="008075FE" w:rsidRDefault="003903BD" w:rsidP="008075FE">
      <w:pPr>
        <w:shd w:val="clear" w:color="auto" w:fill="FFFFFF"/>
        <w:rPr>
          <w:lang w:eastAsia="ar-SA"/>
        </w:rPr>
      </w:pPr>
      <w:r w:rsidRPr="008075FE">
        <w:rPr>
          <w:lang w:eastAsia="ar-SA"/>
        </w:rPr>
        <w:t xml:space="preserve">б) социальная адаптация </w:t>
      </w:r>
    </w:p>
    <w:p w:rsidR="003903BD" w:rsidRPr="008075FE" w:rsidRDefault="003903BD" w:rsidP="008075FE">
      <w:pPr>
        <w:shd w:val="clear" w:color="auto" w:fill="FFFFFF"/>
        <w:rPr>
          <w:lang w:eastAsia="ar-SA"/>
        </w:rPr>
      </w:pPr>
      <w:r w:rsidRPr="008075FE">
        <w:rPr>
          <w:lang w:eastAsia="ar-SA"/>
        </w:rPr>
        <w:t>в) социальная реабилитация</w:t>
      </w:r>
    </w:p>
    <w:p w:rsidR="003903BD" w:rsidRPr="008075FE" w:rsidRDefault="003903BD" w:rsidP="008075FE">
      <w:pPr>
        <w:shd w:val="clear" w:color="auto" w:fill="FFFFFF"/>
        <w:rPr>
          <w:lang w:eastAsia="ar-SA"/>
        </w:rPr>
      </w:pPr>
      <w:r w:rsidRPr="008075FE">
        <w:rPr>
          <w:lang w:eastAsia="ar-SA"/>
        </w:rPr>
        <w:t>г) социальная поддержка</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9. Какая из технологий СКД решает задачу разработки и реализации федеральных, региональных, муниципальных и иных целевых программ поддержки и развития социокультурной сферы.</w:t>
      </w:r>
    </w:p>
    <w:p w:rsidR="003903BD" w:rsidRPr="008075FE" w:rsidRDefault="003903BD" w:rsidP="008075FE">
      <w:pPr>
        <w:shd w:val="clear" w:color="auto" w:fill="FFFFFF"/>
        <w:rPr>
          <w:lang w:eastAsia="ar-SA"/>
        </w:rPr>
      </w:pPr>
      <w:r w:rsidRPr="008075FE">
        <w:rPr>
          <w:lang w:eastAsia="ar-SA"/>
        </w:rPr>
        <w:t>а) технология менеджмента</w:t>
      </w:r>
    </w:p>
    <w:p w:rsidR="003903BD" w:rsidRPr="008075FE" w:rsidRDefault="003903BD" w:rsidP="008075FE">
      <w:pPr>
        <w:shd w:val="clear" w:color="auto" w:fill="FFFFFF"/>
        <w:rPr>
          <w:lang w:eastAsia="ar-SA"/>
        </w:rPr>
      </w:pPr>
      <w:r w:rsidRPr="008075FE">
        <w:rPr>
          <w:lang w:eastAsia="ar-SA"/>
        </w:rPr>
        <w:t>б) технология маркетинга</w:t>
      </w:r>
    </w:p>
    <w:p w:rsidR="003903BD" w:rsidRPr="008075FE" w:rsidRDefault="003903BD" w:rsidP="008075FE">
      <w:pPr>
        <w:shd w:val="clear" w:color="auto" w:fill="FFFFFF"/>
        <w:rPr>
          <w:lang w:eastAsia="ar-SA"/>
        </w:rPr>
      </w:pPr>
      <w:r w:rsidRPr="008075FE">
        <w:rPr>
          <w:lang w:eastAsia="ar-SA"/>
        </w:rPr>
        <w:t>в) проектные технологии</w:t>
      </w:r>
    </w:p>
    <w:p w:rsidR="003903BD" w:rsidRPr="008075FE" w:rsidRDefault="003903BD" w:rsidP="008075FE">
      <w:pPr>
        <w:shd w:val="clear" w:color="auto" w:fill="FFFFFF"/>
        <w:rPr>
          <w:lang w:eastAsia="ar-SA"/>
        </w:rPr>
      </w:pPr>
      <w:r w:rsidRPr="008075FE">
        <w:rPr>
          <w:lang w:eastAsia="ar-SA"/>
        </w:rPr>
        <w:t>г) информационные технологии</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10. Как называется система постановки и выбора целей:</w:t>
      </w:r>
    </w:p>
    <w:p w:rsidR="003903BD" w:rsidRPr="008075FE" w:rsidRDefault="003903BD" w:rsidP="008075FE">
      <w:pPr>
        <w:shd w:val="clear" w:color="auto" w:fill="FFFFFF"/>
        <w:rPr>
          <w:lang w:eastAsia="ar-SA"/>
        </w:rPr>
      </w:pPr>
      <w:r w:rsidRPr="008075FE">
        <w:rPr>
          <w:lang w:eastAsia="ar-SA"/>
        </w:rPr>
        <w:t xml:space="preserve">а) </w:t>
      </w:r>
      <w:proofErr w:type="spellStart"/>
      <w:r w:rsidRPr="008075FE">
        <w:rPr>
          <w:lang w:eastAsia="ar-SA"/>
        </w:rPr>
        <w:t>целераспределение</w:t>
      </w:r>
      <w:proofErr w:type="spellEnd"/>
    </w:p>
    <w:p w:rsidR="003903BD" w:rsidRPr="008075FE" w:rsidRDefault="003903BD" w:rsidP="008075FE">
      <w:pPr>
        <w:shd w:val="clear" w:color="auto" w:fill="FFFFFF"/>
        <w:rPr>
          <w:lang w:eastAsia="ar-SA"/>
        </w:rPr>
      </w:pPr>
      <w:r w:rsidRPr="008075FE">
        <w:rPr>
          <w:lang w:eastAsia="ar-SA"/>
        </w:rPr>
        <w:t>б) целеполагание</w:t>
      </w:r>
    </w:p>
    <w:p w:rsidR="003903BD" w:rsidRPr="008075FE" w:rsidRDefault="003903BD" w:rsidP="008075FE">
      <w:pPr>
        <w:shd w:val="clear" w:color="auto" w:fill="FFFFFF"/>
        <w:rPr>
          <w:lang w:eastAsia="ar-SA"/>
        </w:rPr>
      </w:pPr>
      <w:r w:rsidRPr="008075FE">
        <w:rPr>
          <w:lang w:eastAsia="ar-SA"/>
        </w:rPr>
        <w:t>в) целесообразность</w:t>
      </w:r>
    </w:p>
    <w:p w:rsidR="003903BD" w:rsidRPr="008075FE" w:rsidRDefault="003903BD" w:rsidP="008075FE">
      <w:pPr>
        <w:shd w:val="clear" w:color="auto" w:fill="FFFFFF"/>
        <w:rPr>
          <w:lang w:eastAsia="ar-SA"/>
        </w:rPr>
      </w:pPr>
      <w:r w:rsidRPr="008075FE">
        <w:rPr>
          <w:lang w:eastAsia="ar-SA"/>
        </w:rPr>
        <w:t>г) целеустремленность</w:t>
      </w:r>
    </w:p>
    <w:p w:rsidR="00BE0CDD" w:rsidRDefault="00BE0CDD" w:rsidP="008075FE">
      <w:pPr>
        <w:shd w:val="clear" w:color="auto" w:fill="FFFFFF"/>
        <w:tabs>
          <w:tab w:val="left" w:pos="0"/>
        </w:tabs>
        <w:ind w:right="53"/>
        <w:jc w:val="both"/>
        <w:rPr>
          <w:spacing w:val="-1"/>
          <w:lang w:eastAsia="ar-SA"/>
        </w:rPr>
      </w:pP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11. Как называется высшая форма проявления культурного мастерства, заключающаяся в умении творить произведения экспромтом</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 xml:space="preserve">а) интуиция </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 xml:space="preserve">б) инсталляция </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 xml:space="preserve">в) импровизация </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г) имитация</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12. Как называется направление менеджмента по привлечению и аккумулированию внешних источников финансирования.</w:t>
      </w:r>
    </w:p>
    <w:p w:rsidR="003903BD" w:rsidRPr="008075FE" w:rsidRDefault="003903BD" w:rsidP="008075FE">
      <w:pPr>
        <w:shd w:val="clear" w:color="auto" w:fill="FFFFFF"/>
        <w:rPr>
          <w:lang w:eastAsia="ar-SA"/>
        </w:rPr>
      </w:pPr>
      <w:r w:rsidRPr="008075FE">
        <w:rPr>
          <w:lang w:eastAsia="ar-SA"/>
        </w:rPr>
        <w:t>а) ресурсное обеспечение</w:t>
      </w:r>
    </w:p>
    <w:p w:rsidR="003903BD" w:rsidRPr="008075FE" w:rsidRDefault="003903BD" w:rsidP="008075FE">
      <w:pPr>
        <w:shd w:val="clear" w:color="auto" w:fill="FFFFFF"/>
        <w:rPr>
          <w:lang w:eastAsia="ar-SA"/>
        </w:rPr>
      </w:pPr>
      <w:r w:rsidRPr="008075FE">
        <w:rPr>
          <w:lang w:eastAsia="ar-SA"/>
        </w:rPr>
        <w:t xml:space="preserve">б) </w:t>
      </w:r>
      <w:proofErr w:type="spellStart"/>
      <w:r w:rsidRPr="008075FE">
        <w:rPr>
          <w:lang w:eastAsia="ar-SA"/>
        </w:rPr>
        <w:t>фандрейзинг</w:t>
      </w:r>
      <w:proofErr w:type="spellEnd"/>
    </w:p>
    <w:p w:rsidR="003903BD" w:rsidRPr="008075FE" w:rsidRDefault="003903BD" w:rsidP="008075FE">
      <w:pPr>
        <w:shd w:val="clear" w:color="auto" w:fill="FFFFFF"/>
        <w:rPr>
          <w:lang w:eastAsia="ar-SA"/>
        </w:rPr>
      </w:pPr>
      <w:r w:rsidRPr="008075FE">
        <w:rPr>
          <w:lang w:eastAsia="ar-SA"/>
        </w:rPr>
        <w:t>в) маркетинг</w:t>
      </w:r>
    </w:p>
    <w:p w:rsidR="003903BD" w:rsidRPr="008075FE" w:rsidRDefault="003903BD" w:rsidP="008075FE">
      <w:pPr>
        <w:shd w:val="clear" w:color="auto" w:fill="FFFFFF"/>
        <w:rPr>
          <w:lang w:eastAsia="ar-SA"/>
        </w:rPr>
      </w:pPr>
      <w:r w:rsidRPr="008075FE">
        <w:rPr>
          <w:lang w:eastAsia="ar-SA"/>
        </w:rPr>
        <w:t>г) финансовое снабжение</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13. Как называется учреждение дополнительного образования детей, которое включает в себя не менее 5 направлений деятельности.</w:t>
      </w:r>
    </w:p>
    <w:p w:rsidR="003903BD" w:rsidRPr="008075FE" w:rsidRDefault="003903BD" w:rsidP="008075FE">
      <w:pPr>
        <w:shd w:val="clear" w:color="auto" w:fill="FFFFFF"/>
        <w:rPr>
          <w:lang w:eastAsia="ar-SA"/>
        </w:rPr>
      </w:pPr>
      <w:r w:rsidRPr="008075FE">
        <w:rPr>
          <w:lang w:eastAsia="ar-SA"/>
        </w:rPr>
        <w:t>а) Дом</w:t>
      </w:r>
    </w:p>
    <w:p w:rsidR="003903BD" w:rsidRPr="008075FE" w:rsidRDefault="003903BD" w:rsidP="008075FE">
      <w:pPr>
        <w:shd w:val="clear" w:color="auto" w:fill="FFFFFF"/>
        <w:rPr>
          <w:lang w:eastAsia="ar-SA"/>
        </w:rPr>
      </w:pPr>
      <w:r w:rsidRPr="008075FE">
        <w:rPr>
          <w:lang w:eastAsia="ar-SA"/>
        </w:rPr>
        <w:t>б) Центр</w:t>
      </w:r>
    </w:p>
    <w:p w:rsidR="003903BD" w:rsidRPr="008075FE" w:rsidRDefault="003903BD" w:rsidP="008075FE">
      <w:pPr>
        <w:shd w:val="clear" w:color="auto" w:fill="FFFFFF"/>
        <w:rPr>
          <w:lang w:eastAsia="ar-SA"/>
        </w:rPr>
      </w:pPr>
      <w:r w:rsidRPr="008075FE">
        <w:rPr>
          <w:lang w:eastAsia="ar-SA"/>
        </w:rPr>
        <w:t>в) Школа</w:t>
      </w:r>
    </w:p>
    <w:p w:rsidR="003903BD" w:rsidRPr="008075FE" w:rsidRDefault="003903BD" w:rsidP="008075FE">
      <w:pPr>
        <w:shd w:val="clear" w:color="auto" w:fill="FFFFFF"/>
        <w:rPr>
          <w:lang w:eastAsia="ar-SA"/>
        </w:rPr>
      </w:pPr>
      <w:r w:rsidRPr="008075FE">
        <w:rPr>
          <w:lang w:eastAsia="ar-SA"/>
        </w:rPr>
        <w:t>г) Клуб</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14. Как называется вид туризма, осуществляющегося на средства государственных и общественных фондов.</w:t>
      </w:r>
    </w:p>
    <w:p w:rsidR="003903BD" w:rsidRPr="008075FE" w:rsidRDefault="003903BD" w:rsidP="008075FE">
      <w:pPr>
        <w:shd w:val="clear" w:color="auto" w:fill="FFFFFF"/>
        <w:rPr>
          <w:lang w:eastAsia="ar-SA"/>
        </w:rPr>
      </w:pPr>
      <w:r w:rsidRPr="008075FE">
        <w:rPr>
          <w:lang w:eastAsia="ar-SA"/>
        </w:rPr>
        <w:t>а) плановый</w:t>
      </w:r>
    </w:p>
    <w:p w:rsidR="003903BD" w:rsidRPr="008075FE" w:rsidRDefault="003903BD" w:rsidP="008075FE">
      <w:pPr>
        <w:shd w:val="clear" w:color="auto" w:fill="FFFFFF"/>
        <w:rPr>
          <w:lang w:eastAsia="ar-SA"/>
        </w:rPr>
      </w:pPr>
      <w:r w:rsidRPr="008075FE">
        <w:rPr>
          <w:lang w:eastAsia="ar-SA"/>
        </w:rPr>
        <w:t>б) самодеятельный</w:t>
      </w:r>
    </w:p>
    <w:p w:rsidR="003903BD" w:rsidRPr="008075FE" w:rsidRDefault="003903BD" w:rsidP="008075FE">
      <w:pPr>
        <w:shd w:val="clear" w:color="auto" w:fill="FFFFFF"/>
        <w:rPr>
          <w:lang w:eastAsia="ar-SA"/>
        </w:rPr>
      </w:pPr>
      <w:r w:rsidRPr="008075FE">
        <w:rPr>
          <w:lang w:eastAsia="ar-SA"/>
        </w:rPr>
        <w:t>в) социальный</w:t>
      </w:r>
    </w:p>
    <w:p w:rsidR="003903BD" w:rsidRPr="008075FE" w:rsidRDefault="003903BD" w:rsidP="008075FE">
      <w:pPr>
        <w:shd w:val="clear" w:color="auto" w:fill="FFFFFF"/>
        <w:rPr>
          <w:lang w:eastAsia="ar-SA"/>
        </w:rPr>
      </w:pPr>
      <w:r w:rsidRPr="008075FE">
        <w:rPr>
          <w:lang w:eastAsia="ar-SA"/>
        </w:rPr>
        <w:t>г) социокультурный</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15. Какой век называют веком великих русских географических открытий, явившийся большим вкладом в мировую науку и туризм.</w:t>
      </w:r>
    </w:p>
    <w:p w:rsidR="003903BD" w:rsidRPr="008075FE" w:rsidRDefault="003903BD" w:rsidP="008075FE">
      <w:pPr>
        <w:shd w:val="clear" w:color="auto" w:fill="FFFFFF"/>
        <w:rPr>
          <w:lang w:eastAsia="ar-SA"/>
        </w:rPr>
      </w:pPr>
      <w:r w:rsidRPr="008075FE">
        <w:rPr>
          <w:lang w:eastAsia="ar-SA"/>
        </w:rPr>
        <w:t xml:space="preserve">а) 15     </w:t>
      </w:r>
    </w:p>
    <w:p w:rsidR="003903BD" w:rsidRPr="008075FE" w:rsidRDefault="003903BD" w:rsidP="008075FE">
      <w:pPr>
        <w:shd w:val="clear" w:color="auto" w:fill="FFFFFF"/>
        <w:rPr>
          <w:lang w:eastAsia="ar-SA"/>
        </w:rPr>
      </w:pPr>
      <w:r w:rsidRPr="008075FE">
        <w:rPr>
          <w:lang w:eastAsia="ar-SA"/>
        </w:rPr>
        <w:t xml:space="preserve"> б) 16 в.</w:t>
      </w:r>
    </w:p>
    <w:p w:rsidR="003903BD" w:rsidRPr="008075FE" w:rsidRDefault="003903BD" w:rsidP="008075FE">
      <w:pPr>
        <w:shd w:val="clear" w:color="auto" w:fill="FFFFFF"/>
        <w:rPr>
          <w:lang w:eastAsia="ar-SA"/>
        </w:rPr>
      </w:pPr>
      <w:r w:rsidRPr="008075FE">
        <w:rPr>
          <w:lang w:eastAsia="ar-SA"/>
        </w:rPr>
        <w:t xml:space="preserve">в) 17 в.        </w:t>
      </w:r>
    </w:p>
    <w:p w:rsidR="003903BD" w:rsidRPr="008075FE" w:rsidRDefault="003903BD" w:rsidP="008075FE">
      <w:pPr>
        <w:shd w:val="clear" w:color="auto" w:fill="FFFFFF"/>
        <w:rPr>
          <w:lang w:eastAsia="ar-SA"/>
        </w:rPr>
      </w:pPr>
      <w:r w:rsidRPr="008075FE">
        <w:rPr>
          <w:lang w:eastAsia="ar-SA"/>
        </w:rPr>
        <w:t xml:space="preserve"> г) 18 в.</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16. Что представляет собой форма технологического процесса</w:t>
      </w:r>
    </w:p>
    <w:p w:rsidR="003903BD" w:rsidRPr="008075FE" w:rsidRDefault="003903BD" w:rsidP="008075FE">
      <w:pPr>
        <w:shd w:val="clear" w:color="auto" w:fill="FFFFFF"/>
        <w:rPr>
          <w:lang w:eastAsia="ar-SA"/>
        </w:rPr>
      </w:pPr>
      <w:r w:rsidRPr="008075FE">
        <w:rPr>
          <w:lang w:eastAsia="ar-SA"/>
        </w:rPr>
        <w:t>а) способ социокультурной деятельности</w:t>
      </w:r>
    </w:p>
    <w:p w:rsidR="003903BD" w:rsidRPr="008075FE" w:rsidRDefault="003903BD" w:rsidP="008075FE">
      <w:pPr>
        <w:shd w:val="clear" w:color="auto" w:fill="FFFFFF"/>
        <w:rPr>
          <w:lang w:eastAsia="ar-SA"/>
        </w:rPr>
      </w:pPr>
      <w:r w:rsidRPr="008075FE">
        <w:rPr>
          <w:lang w:eastAsia="ar-SA"/>
        </w:rPr>
        <w:t>б) способ человеческой деятельности</w:t>
      </w:r>
    </w:p>
    <w:p w:rsidR="003903BD" w:rsidRPr="008075FE" w:rsidRDefault="003903BD" w:rsidP="008075FE">
      <w:pPr>
        <w:shd w:val="clear" w:color="auto" w:fill="FFFFFF"/>
        <w:rPr>
          <w:lang w:eastAsia="ar-SA"/>
        </w:rPr>
      </w:pPr>
      <w:r w:rsidRPr="008075FE">
        <w:rPr>
          <w:lang w:eastAsia="ar-SA"/>
        </w:rPr>
        <w:t>в) способ организации содержания</w:t>
      </w:r>
    </w:p>
    <w:p w:rsidR="003903BD" w:rsidRPr="008075FE" w:rsidRDefault="003903BD" w:rsidP="008075FE">
      <w:pPr>
        <w:shd w:val="clear" w:color="auto" w:fill="FFFFFF"/>
        <w:rPr>
          <w:lang w:eastAsia="ar-SA"/>
        </w:rPr>
      </w:pPr>
      <w:r w:rsidRPr="008075FE">
        <w:rPr>
          <w:lang w:eastAsia="ar-SA"/>
        </w:rPr>
        <w:t>г) способ взаимосвязи субъекта и объекта.</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17. Как называется основной элемент анализа социокультурной ситуации</w:t>
      </w:r>
    </w:p>
    <w:p w:rsidR="003903BD" w:rsidRPr="008075FE" w:rsidRDefault="003903BD" w:rsidP="008075FE">
      <w:pPr>
        <w:shd w:val="clear" w:color="auto" w:fill="FFFFFF"/>
        <w:rPr>
          <w:lang w:eastAsia="ar-SA"/>
        </w:rPr>
      </w:pPr>
      <w:r w:rsidRPr="008075FE">
        <w:rPr>
          <w:lang w:eastAsia="ar-SA"/>
        </w:rPr>
        <w:t>а) поле жизнедеятельности</w:t>
      </w:r>
    </w:p>
    <w:p w:rsidR="003903BD" w:rsidRPr="008075FE" w:rsidRDefault="003903BD" w:rsidP="008075FE">
      <w:pPr>
        <w:shd w:val="clear" w:color="auto" w:fill="FFFFFF"/>
        <w:rPr>
          <w:lang w:eastAsia="ar-SA"/>
        </w:rPr>
      </w:pPr>
      <w:r w:rsidRPr="008075FE">
        <w:rPr>
          <w:lang w:eastAsia="ar-SA"/>
        </w:rPr>
        <w:t>б) сфера жизнедеятельности</w:t>
      </w:r>
    </w:p>
    <w:p w:rsidR="003903BD" w:rsidRPr="008075FE" w:rsidRDefault="003903BD" w:rsidP="008075FE">
      <w:pPr>
        <w:shd w:val="clear" w:color="auto" w:fill="FFFFFF"/>
        <w:rPr>
          <w:lang w:eastAsia="ar-SA"/>
        </w:rPr>
      </w:pPr>
      <w:r w:rsidRPr="008075FE">
        <w:rPr>
          <w:lang w:eastAsia="ar-SA"/>
        </w:rPr>
        <w:t>в) образ жизни</w:t>
      </w:r>
    </w:p>
    <w:p w:rsidR="003903BD" w:rsidRPr="008075FE" w:rsidRDefault="003903BD" w:rsidP="008075FE">
      <w:pPr>
        <w:shd w:val="clear" w:color="auto" w:fill="FFFFFF"/>
        <w:rPr>
          <w:lang w:eastAsia="ar-SA"/>
        </w:rPr>
      </w:pPr>
      <w:r w:rsidRPr="008075FE">
        <w:rPr>
          <w:lang w:eastAsia="ar-SA"/>
        </w:rPr>
        <w:t>г) социокультурная проблема</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18. Как в Законе «О культуре» называется совокупность культурных ценностей, а также организации, учреждения, предприятия культуры, которые имеют общенациональное значение и в силу этого безраздельно принадлежат Российской Федерации и её субъектам без права передачи иным государствам:</w:t>
      </w:r>
    </w:p>
    <w:p w:rsidR="003903BD" w:rsidRPr="008075FE" w:rsidRDefault="003903BD" w:rsidP="008075FE">
      <w:pPr>
        <w:shd w:val="clear" w:color="auto" w:fill="FFFFFF"/>
        <w:rPr>
          <w:lang w:eastAsia="ar-SA"/>
        </w:rPr>
      </w:pPr>
      <w:r w:rsidRPr="008075FE">
        <w:rPr>
          <w:lang w:eastAsia="ar-SA"/>
        </w:rPr>
        <w:t>а) культурное наследие</w:t>
      </w:r>
    </w:p>
    <w:p w:rsidR="003903BD" w:rsidRPr="008075FE" w:rsidRDefault="003903BD" w:rsidP="008075FE">
      <w:pPr>
        <w:shd w:val="clear" w:color="auto" w:fill="FFFFFF"/>
        <w:rPr>
          <w:lang w:eastAsia="ar-SA"/>
        </w:rPr>
      </w:pPr>
      <w:r w:rsidRPr="008075FE">
        <w:rPr>
          <w:lang w:eastAsia="ar-SA"/>
        </w:rPr>
        <w:t>б) культурное достояние</w:t>
      </w:r>
    </w:p>
    <w:p w:rsidR="003903BD" w:rsidRPr="008075FE" w:rsidRDefault="003903BD" w:rsidP="008075FE">
      <w:pPr>
        <w:shd w:val="clear" w:color="auto" w:fill="FFFFFF"/>
        <w:rPr>
          <w:lang w:eastAsia="ar-SA"/>
        </w:rPr>
      </w:pPr>
      <w:r w:rsidRPr="008075FE">
        <w:rPr>
          <w:lang w:eastAsia="ar-SA"/>
        </w:rPr>
        <w:t>в) культурная собственность</w:t>
      </w:r>
    </w:p>
    <w:p w:rsidR="003903BD" w:rsidRPr="008075FE" w:rsidRDefault="003903BD" w:rsidP="008075FE">
      <w:pPr>
        <w:shd w:val="clear" w:color="auto" w:fill="FFFFFF"/>
        <w:tabs>
          <w:tab w:val="left" w:pos="0"/>
        </w:tabs>
        <w:ind w:right="53"/>
        <w:jc w:val="both"/>
        <w:rPr>
          <w:lang w:eastAsia="ar-SA"/>
        </w:rPr>
      </w:pPr>
      <w:r w:rsidRPr="008075FE">
        <w:rPr>
          <w:lang w:eastAsia="ar-SA"/>
        </w:rPr>
        <w:t>г) культурное имущество.</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19. Когда зародилось кино в России?</w:t>
      </w:r>
    </w:p>
    <w:p w:rsidR="003903BD" w:rsidRPr="008075FE" w:rsidRDefault="003903BD" w:rsidP="008075FE">
      <w:pPr>
        <w:shd w:val="clear" w:color="auto" w:fill="FFFFFF"/>
        <w:rPr>
          <w:lang w:eastAsia="ar-SA"/>
        </w:rPr>
      </w:pPr>
      <w:r w:rsidRPr="008075FE">
        <w:rPr>
          <w:lang w:eastAsia="ar-SA"/>
        </w:rPr>
        <w:t>а) в 1902 г.</w:t>
      </w:r>
    </w:p>
    <w:p w:rsidR="003903BD" w:rsidRPr="008075FE" w:rsidRDefault="003903BD" w:rsidP="008075FE">
      <w:pPr>
        <w:shd w:val="clear" w:color="auto" w:fill="FFFFFF"/>
        <w:rPr>
          <w:lang w:eastAsia="ar-SA"/>
        </w:rPr>
      </w:pPr>
      <w:r w:rsidRPr="008075FE">
        <w:rPr>
          <w:lang w:eastAsia="ar-SA"/>
        </w:rPr>
        <w:t>б) в 1905 г.</w:t>
      </w:r>
    </w:p>
    <w:p w:rsidR="003903BD" w:rsidRPr="008075FE" w:rsidRDefault="003903BD" w:rsidP="008075FE">
      <w:pPr>
        <w:shd w:val="clear" w:color="auto" w:fill="FFFFFF"/>
        <w:rPr>
          <w:lang w:eastAsia="ar-SA"/>
        </w:rPr>
      </w:pPr>
      <w:r w:rsidRPr="008075FE">
        <w:rPr>
          <w:lang w:eastAsia="ar-SA"/>
        </w:rPr>
        <w:t>в) в 1908 г.</w:t>
      </w:r>
    </w:p>
    <w:p w:rsidR="003903BD" w:rsidRPr="008075FE" w:rsidRDefault="003903BD" w:rsidP="008075FE">
      <w:pPr>
        <w:shd w:val="clear" w:color="auto" w:fill="FFFFFF"/>
        <w:rPr>
          <w:lang w:eastAsia="ar-SA"/>
        </w:rPr>
      </w:pPr>
      <w:r w:rsidRPr="008075FE">
        <w:rPr>
          <w:lang w:eastAsia="ar-SA"/>
        </w:rPr>
        <w:t>г) в 1910 г.</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20. Какое событие произошло в 1924 году, имеющее большое значение для развития радиовещания?</w:t>
      </w:r>
    </w:p>
    <w:p w:rsidR="003903BD" w:rsidRPr="008075FE" w:rsidRDefault="003903BD" w:rsidP="008075FE">
      <w:pPr>
        <w:shd w:val="clear" w:color="auto" w:fill="FFFFFF"/>
        <w:rPr>
          <w:lang w:eastAsia="ar-SA"/>
        </w:rPr>
      </w:pPr>
      <w:r w:rsidRPr="008075FE">
        <w:rPr>
          <w:lang w:eastAsia="ar-SA"/>
        </w:rPr>
        <w:t>а) Изобретение А.С. Поповым прибора, без проводов передающего сигналы азбукой Морзе.</w:t>
      </w:r>
    </w:p>
    <w:p w:rsidR="003903BD" w:rsidRPr="008075FE" w:rsidRDefault="003903BD" w:rsidP="008075FE">
      <w:pPr>
        <w:shd w:val="clear" w:color="auto" w:fill="FFFFFF"/>
        <w:rPr>
          <w:lang w:eastAsia="ar-SA"/>
        </w:rPr>
      </w:pPr>
      <w:r w:rsidRPr="008075FE">
        <w:rPr>
          <w:lang w:eastAsia="ar-SA"/>
        </w:rPr>
        <w:t>б) По радио впервые прозвучал голос человека.</w:t>
      </w:r>
    </w:p>
    <w:p w:rsidR="003903BD" w:rsidRPr="008075FE" w:rsidRDefault="003903BD" w:rsidP="008075FE">
      <w:pPr>
        <w:shd w:val="clear" w:color="auto" w:fill="FFFFFF"/>
        <w:rPr>
          <w:lang w:eastAsia="ar-SA"/>
        </w:rPr>
      </w:pPr>
      <w:r w:rsidRPr="008075FE">
        <w:rPr>
          <w:lang w:eastAsia="ar-SA"/>
        </w:rPr>
        <w:t>в) Началось регулярное радиовещание.</w:t>
      </w:r>
    </w:p>
    <w:p w:rsidR="003903BD" w:rsidRPr="008075FE" w:rsidRDefault="003903BD" w:rsidP="008075FE">
      <w:pPr>
        <w:shd w:val="clear" w:color="auto" w:fill="FFFFFF"/>
        <w:rPr>
          <w:lang w:eastAsia="ar-SA"/>
        </w:rPr>
      </w:pPr>
      <w:r w:rsidRPr="008075FE">
        <w:rPr>
          <w:lang w:eastAsia="ar-SA"/>
        </w:rPr>
        <w:t xml:space="preserve">г) Состоялся первый радиоконцерт. </w:t>
      </w:r>
    </w:p>
    <w:p w:rsidR="00BE0CDD" w:rsidRDefault="00BE0CDD" w:rsidP="008075FE">
      <w:pPr>
        <w:shd w:val="clear" w:color="auto" w:fill="FFFFFF"/>
        <w:rPr>
          <w:lang w:eastAsia="ar-SA"/>
        </w:rPr>
      </w:pPr>
    </w:p>
    <w:p w:rsidR="003903BD" w:rsidRPr="008075FE" w:rsidRDefault="003903BD" w:rsidP="008075FE">
      <w:pPr>
        <w:shd w:val="clear" w:color="auto" w:fill="FFFFFF"/>
        <w:rPr>
          <w:lang w:eastAsia="ar-SA"/>
        </w:rPr>
      </w:pPr>
      <w:r w:rsidRPr="008075FE">
        <w:rPr>
          <w:lang w:eastAsia="ar-SA"/>
        </w:rPr>
        <w:t>21. Когда началось регулярное телевещание со звуком?</w:t>
      </w:r>
    </w:p>
    <w:p w:rsidR="003903BD" w:rsidRPr="008075FE" w:rsidRDefault="003903BD" w:rsidP="008075FE">
      <w:pPr>
        <w:shd w:val="clear" w:color="auto" w:fill="FFFFFF"/>
        <w:rPr>
          <w:lang w:eastAsia="ar-SA"/>
        </w:rPr>
      </w:pPr>
      <w:r w:rsidRPr="008075FE">
        <w:rPr>
          <w:lang w:eastAsia="ar-SA"/>
        </w:rPr>
        <w:t>а) 1921 г.</w:t>
      </w:r>
    </w:p>
    <w:p w:rsidR="003903BD" w:rsidRPr="008075FE" w:rsidRDefault="003903BD" w:rsidP="008075FE">
      <w:pPr>
        <w:shd w:val="clear" w:color="auto" w:fill="FFFFFF"/>
        <w:rPr>
          <w:lang w:eastAsia="ar-SA"/>
        </w:rPr>
      </w:pPr>
      <w:r w:rsidRPr="008075FE">
        <w:rPr>
          <w:lang w:eastAsia="ar-SA"/>
        </w:rPr>
        <w:t>б) 1931 г.</w:t>
      </w:r>
    </w:p>
    <w:p w:rsidR="003903BD" w:rsidRPr="008075FE" w:rsidRDefault="003903BD" w:rsidP="008075FE">
      <w:pPr>
        <w:shd w:val="clear" w:color="auto" w:fill="FFFFFF"/>
        <w:rPr>
          <w:lang w:eastAsia="ar-SA"/>
        </w:rPr>
      </w:pPr>
      <w:r w:rsidRPr="008075FE">
        <w:rPr>
          <w:lang w:eastAsia="ar-SA"/>
        </w:rPr>
        <w:t>в) 1941 г.</w:t>
      </w:r>
    </w:p>
    <w:p w:rsidR="003903BD" w:rsidRPr="008075FE" w:rsidRDefault="003903BD" w:rsidP="008075FE">
      <w:pPr>
        <w:shd w:val="clear" w:color="auto" w:fill="FFFFFF"/>
        <w:rPr>
          <w:lang w:eastAsia="ar-SA"/>
        </w:rPr>
      </w:pPr>
      <w:r w:rsidRPr="008075FE">
        <w:rPr>
          <w:lang w:eastAsia="ar-SA"/>
        </w:rPr>
        <w:t>г) 1951 г.</w:t>
      </w:r>
    </w:p>
    <w:p w:rsidR="00BE0CDD" w:rsidRDefault="00BE0CDD" w:rsidP="008075FE">
      <w:pPr>
        <w:shd w:val="clear" w:color="auto" w:fill="FFFFFF"/>
        <w:jc w:val="both"/>
        <w:rPr>
          <w:lang w:eastAsia="ar-SA"/>
        </w:rPr>
      </w:pPr>
    </w:p>
    <w:p w:rsidR="003903BD" w:rsidRPr="008075FE" w:rsidRDefault="003903BD" w:rsidP="008075FE">
      <w:pPr>
        <w:shd w:val="clear" w:color="auto" w:fill="FFFFFF"/>
        <w:jc w:val="both"/>
        <w:rPr>
          <w:lang w:eastAsia="ar-SA"/>
        </w:rPr>
      </w:pPr>
      <w:r w:rsidRPr="008075FE">
        <w:rPr>
          <w:lang w:eastAsia="ar-SA"/>
        </w:rPr>
        <w:t>22.Реклама, содержащая некорректные сравнения рекламируемого товара с товарами других фирм.</w:t>
      </w:r>
    </w:p>
    <w:p w:rsidR="003903BD" w:rsidRPr="008075FE" w:rsidRDefault="003903BD" w:rsidP="008075FE">
      <w:pPr>
        <w:shd w:val="clear" w:color="auto" w:fill="FFFFFF"/>
        <w:jc w:val="both"/>
        <w:rPr>
          <w:lang w:eastAsia="ar-SA"/>
        </w:rPr>
      </w:pPr>
      <w:r w:rsidRPr="008075FE">
        <w:rPr>
          <w:lang w:eastAsia="ar-SA"/>
        </w:rPr>
        <w:t xml:space="preserve">а) недостоверная реклама    </w:t>
      </w:r>
    </w:p>
    <w:p w:rsidR="003903BD" w:rsidRPr="008075FE" w:rsidRDefault="003903BD" w:rsidP="008075FE">
      <w:pPr>
        <w:shd w:val="clear" w:color="auto" w:fill="FFFFFF"/>
        <w:jc w:val="both"/>
        <w:rPr>
          <w:lang w:eastAsia="ar-SA"/>
        </w:rPr>
      </w:pPr>
      <w:r w:rsidRPr="008075FE">
        <w:rPr>
          <w:lang w:eastAsia="ar-SA"/>
        </w:rPr>
        <w:t xml:space="preserve">в) недобросовестная реклама </w:t>
      </w:r>
    </w:p>
    <w:p w:rsidR="003903BD" w:rsidRPr="008075FE" w:rsidRDefault="003903BD" w:rsidP="008075FE">
      <w:pPr>
        <w:shd w:val="clear" w:color="auto" w:fill="FFFFFF"/>
        <w:jc w:val="both"/>
        <w:rPr>
          <w:lang w:eastAsia="ar-SA"/>
        </w:rPr>
      </w:pPr>
      <w:r w:rsidRPr="008075FE">
        <w:rPr>
          <w:lang w:eastAsia="ar-SA"/>
        </w:rPr>
        <w:t xml:space="preserve">б) неэтичная реклама  </w:t>
      </w:r>
    </w:p>
    <w:p w:rsidR="003903BD" w:rsidRPr="008075FE" w:rsidRDefault="003903BD" w:rsidP="008075FE">
      <w:pPr>
        <w:shd w:val="clear" w:color="auto" w:fill="FFFFFF"/>
        <w:jc w:val="both"/>
        <w:rPr>
          <w:lang w:eastAsia="ar-SA"/>
        </w:rPr>
      </w:pPr>
      <w:r w:rsidRPr="008075FE">
        <w:rPr>
          <w:lang w:eastAsia="ar-SA"/>
        </w:rPr>
        <w:t>г) скрытая реклама</w:t>
      </w:r>
    </w:p>
    <w:p w:rsidR="00BE0CDD" w:rsidRDefault="00BE0CDD" w:rsidP="008075FE">
      <w:pPr>
        <w:shd w:val="clear" w:color="auto" w:fill="FFFFFF"/>
        <w:jc w:val="both"/>
        <w:rPr>
          <w:lang w:eastAsia="ar-SA"/>
        </w:rPr>
      </w:pPr>
    </w:p>
    <w:p w:rsidR="003903BD" w:rsidRPr="008075FE" w:rsidRDefault="003903BD" w:rsidP="008075FE">
      <w:pPr>
        <w:shd w:val="clear" w:color="auto" w:fill="FFFFFF"/>
        <w:jc w:val="both"/>
        <w:rPr>
          <w:lang w:eastAsia="ar-SA"/>
        </w:rPr>
      </w:pPr>
      <w:r w:rsidRPr="008075FE">
        <w:rPr>
          <w:lang w:eastAsia="ar-SA"/>
        </w:rPr>
        <w:t>23.Рекламодатель обязан хранить рекламные материалы (копии) со дня последнего их распространения в течение:</w:t>
      </w:r>
    </w:p>
    <w:p w:rsidR="003903BD" w:rsidRPr="008075FE" w:rsidRDefault="003903BD" w:rsidP="008075FE">
      <w:pPr>
        <w:shd w:val="clear" w:color="auto" w:fill="FFFFFF"/>
        <w:jc w:val="both"/>
        <w:rPr>
          <w:lang w:eastAsia="ar-SA"/>
        </w:rPr>
      </w:pPr>
      <w:r w:rsidRPr="008075FE">
        <w:rPr>
          <w:lang w:eastAsia="ar-SA"/>
        </w:rPr>
        <w:t xml:space="preserve">а) месяца                                 </w:t>
      </w:r>
    </w:p>
    <w:p w:rsidR="003903BD" w:rsidRPr="008075FE" w:rsidRDefault="003903BD" w:rsidP="008075FE">
      <w:pPr>
        <w:shd w:val="clear" w:color="auto" w:fill="FFFFFF"/>
        <w:jc w:val="both"/>
        <w:rPr>
          <w:lang w:eastAsia="ar-SA"/>
        </w:rPr>
      </w:pPr>
      <w:r w:rsidRPr="008075FE">
        <w:rPr>
          <w:lang w:eastAsia="ar-SA"/>
        </w:rPr>
        <w:t xml:space="preserve">б) полугода                            </w:t>
      </w:r>
    </w:p>
    <w:p w:rsidR="003903BD" w:rsidRPr="008075FE" w:rsidRDefault="003903BD" w:rsidP="008075FE">
      <w:pPr>
        <w:shd w:val="clear" w:color="auto" w:fill="FFFFFF"/>
        <w:jc w:val="both"/>
      </w:pPr>
      <w:r w:rsidRPr="008075FE">
        <w:rPr>
          <w:lang w:eastAsia="ar-SA"/>
        </w:rPr>
        <w:t>в) года</w:t>
      </w:r>
    </w:p>
    <w:p w:rsidR="003903BD" w:rsidRPr="008075FE" w:rsidRDefault="003903BD" w:rsidP="008075FE">
      <w:pPr>
        <w:shd w:val="clear" w:color="auto" w:fill="FFFFFF"/>
        <w:jc w:val="both"/>
      </w:pPr>
      <w:r w:rsidRPr="008075FE">
        <w:rPr>
          <w:lang w:eastAsia="ar-SA"/>
        </w:rPr>
        <w:t>г) квартала</w:t>
      </w:r>
    </w:p>
    <w:p w:rsidR="003903BD" w:rsidRPr="008075FE" w:rsidRDefault="003903BD" w:rsidP="008075FE">
      <w:pPr>
        <w:shd w:val="clear" w:color="auto" w:fill="FFFFFF"/>
        <w:jc w:val="both"/>
        <w:rPr>
          <w:b/>
          <w:i/>
        </w:rPr>
      </w:pPr>
    </w:p>
    <w:p w:rsidR="003903BD" w:rsidRPr="008075FE" w:rsidRDefault="003903BD" w:rsidP="008075FE">
      <w:pPr>
        <w:shd w:val="clear" w:color="auto" w:fill="FFFFFF"/>
        <w:tabs>
          <w:tab w:val="left" w:pos="360"/>
        </w:tabs>
        <w:jc w:val="center"/>
        <w:rPr>
          <w:b/>
          <w:i/>
        </w:rPr>
      </w:pPr>
      <w:r w:rsidRPr="008075FE">
        <w:rPr>
          <w:b/>
          <w:i/>
        </w:rPr>
        <w:t>Примерная тематика рефератов</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Специфика технологии подготовки кадров для реализации социокультурных проектов.</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Технологии реализации социокультурных программ в Московской области.</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Педагогические технологии пути и средства социокультурного развития личности.</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Особенности технологий организации социально-культурной деятельности с детьми.</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Особенности технологий организации социально-культурной деятельности с молодежью.</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Особенности технологий организации социально-культурной деятельности с пожилыми людьми.</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Применение новых технологий в современном образовательном процессе</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 xml:space="preserve">Общая характеристика системы технологий дополнительного образования детей в Московской области. </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Особенности технологий организации детского художественного творчества в Московской области.</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Особенности технологий, проблемы и перспективы возрождения народных праздников.</w:t>
      </w:r>
    </w:p>
    <w:p w:rsidR="003903BD" w:rsidRPr="008075FE" w:rsidRDefault="003903BD" w:rsidP="008075FE">
      <w:pPr>
        <w:numPr>
          <w:ilvl w:val="0"/>
          <w:numId w:val="50"/>
        </w:numPr>
        <w:shd w:val="clear" w:color="auto" w:fill="FFFFFF"/>
        <w:tabs>
          <w:tab w:val="clear" w:pos="720"/>
          <w:tab w:val="num" w:pos="360"/>
        </w:tabs>
        <w:autoSpaceDN/>
        <w:adjustRightInd/>
        <w:ind w:left="0" w:right="-34" w:firstLine="0"/>
      </w:pPr>
      <w:r w:rsidRPr="008075FE">
        <w:t>Особенности проектирования и реализации социокультурных технологий в музеях.</w:t>
      </w:r>
    </w:p>
    <w:p w:rsidR="003903BD" w:rsidRPr="008075FE" w:rsidRDefault="003903BD" w:rsidP="008075FE">
      <w:pPr>
        <w:numPr>
          <w:ilvl w:val="0"/>
          <w:numId w:val="50"/>
        </w:numPr>
        <w:shd w:val="clear" w:color="auto" w:fill="FFFFFF"/>
        <w:tabs>
          <w:tab w:val="clear" w:pos="720"/>
          <w:tab w:val="num" w:pos="360"/>
        </w:tabs>
        <w:autoSpaceDN/>
        <w:adjustRightInd/>
        <w:ind w:left="0" w:right="-34" w:firstLine="0"/>
      </w:pPr>
      <w:r w:rsidRPr="008075FE">
        <w:t>Особенности проектирования и реализации социокультурных технологий в библиотеках.</w:t>
      </w:r>
    </w:p>
    <w:p w:rsidR="003903BD" w:rsidRPr="008075FE" w:rsidRDefault="003903BD" w:rsidP="008075FE">
      <w:pPr>
        <w:numPr>
          <w:ilvl w:val="0"/>
          <w:numId w:val="50"/>
        </w:numPr>
        <w:shd w:val="clear" w:color="auto" w:fill="FFFFFF"/>
        <w:tabs>
          <w:tab w:val="clear" w:pos="720"/>
          <w:tab w:val="num" w:pos="360"/>
        </w:tabs>
        <w:autoSpaceDN/>
        <w:adjustRightInd/>
        <w:ind w:left="0" w:right="-34" w:firstLine="0"/>
      </w:pPr>
      <w:r w:rsidRPr="008075FE">
        <w:t>Особенности проектирования и реализации социокультурных технологий в сфере индустрии досуга.</w:t>
      </w:r>
    </w:p>
    <w:p w:rsidR="003903BD" w:rsidRPr="008075FE" w:rsidRDefault="003903BD" w:rsidP="008075FE">
      <w:pPr>
        <w:numPr>
          <w:ilvl w:val="0"/>
          <w:numId w:val="50"/>
        </w:numPr>
        <w:shd w:val="clear" w:color="auto" w:fill="FFFFFF"/>
        <w:tabs>
          <w:tab w:val="clear" w:pos="720"/>
          <w:tab w:val="num" w:pos="360"/>
        </w:tabs>
        <w:autoSpaceDN/>
        <w:adjustRightInd/>
        <w:ind w:left="0" w:right="-34" w:firstLine="0"/>
      </w:pPr>
      <w:r w:rsidRPr="008075FE">
        <w:t>Особенности проектирования и реализации социокультурных технологий с людьми пожилого возраста.</w:t>
      </w:r>
    </w:p>
    <w:p w:rsidR="003903BD" w:rsidRPr="008075FE" w:rsidRDefault="003903BD" w:rsidP="008075FE">
      <w:pPr>
        <w:shd w:val="clear" w:color="auto" w:fill="FFFFFF"/>
        <w:jc w:val="both"/>
        <w:rPr>
          <w:b/>
          <w:i/>
        </w:rPr>
      </w:pPr>
    </w:p>
    <w:p w:rsidR="003903BD" w:rsidRPr="008075FE" w:rsidRDefault="003903BD" w:rsidP="008075FE">
      <w:pPr>
        <w:shd w:val="clear" w:color="auto" w:fill="FFFFFF"/>
        <w:jc w:val="both"/>
        <w:rPr>
          <w:b/>
          <w:i/>
        </w:rPr>
      </w:pPr>
      <w:r w:rsidRPr="008075FE">
        <w:rPr>
          <w:b/>
          <w:i/>
        </w:rPr>
        <w:t>Типовые вопросы для устных опросов, коллоквиумов:</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Технология социально-культурной деятельности, её сущность и структура.</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Организационная подсистема технологического процесса.</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Методическая подсистема технологического процесса.</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Психолого-педагогическая подсистема технологического процесса</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Формы и средства социокультурных технологий.</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Методы социокультурных технологий.</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Система целеполагания в СКТ</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Субъекты и объекты управления в социокультурных процессах.</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Типология технологий социально-культурной деятельности.</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 xml:space="preserve">Традиционные, элитарные, массовые технологии. </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 xml:space="preserve">Нормативные, институциональные технологии. </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 xml:space="preserve">Федеральные, региональные, местные технологии. </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 xml:space="preserve">Специфика отраслевых технологий. </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Особенности реализации прикладных технологий.</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 xml:space="preserve">Содержание дифференцированных технологий. </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Ведущий    тип    деятельности    как    критерий    типологии    технологии СКД</w:t>
      </w:r>
    </w:p>
    <w:p w:rsidR="003903BD" w:rsidRPr="008075FE" w:rsidRDefault="003903BD" w:rsidP="008075FE">
      <w:pPr>
        <w:widowControl/>
        <w:shd w:val="clear" w:color="auto" w:fill="FFFFFF"/>
        <w:tabs>
          <w:tab w:val="left" w:pos="426"/>
        </w:tabs>
        <w:autoSpaceDE/>
        <w:autoSpaceDN/>
        <w:adjustRightInd/>
        <w:jc w:val="both"/>
      </w:pPr>
    </w:p>
    <w:p w:rsidR="003903BD" w:rsidRPr="008075FE" w:rsidRDefault="003903BD" w:rsidP="008075FE">
      <w:pPr>
        <w:shd w:val="clear" w:color="auto" w:fill="FFFFFF"/>
        <w:rPr>
          <w:b/>
          <w:i/>
          <w:iCs/>
        </w:rPr>
      </w:pPr>
      <w:r w:rsidRPr="008075FE">
        <w:rPr>
          <w:b/>
          <w:i/>
          <w:iCs/>
        </w:rPr>
        <w:t>Примерная тематика дискуссий</w:t>
      </w:r>
    </w:p>
    <w:p w:rsidR="003903BD" w:rsidRPr="008075FE" w:rsidRDefault="003903BD" w:rsidP="008075FE">
      <w:pPr>
        <w:shd w:val="clear" w:color="auto" w:fill="FFFFFF"/>
        <w:rPr>
          <w:b/>
        </w:rPr>
      </w:pP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Специфика технологии подготовки кадров для реализации социокультурных проектов.</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Технологии реализации социокультурных программ в Московской области.</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Педагогические технологии пути и средства социокультурного развития личности.</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Особенности технологий организации социально-культурной деятельности с детьми.</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Особенности технологий организации социально-культурной деятельности с молодежью.</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Особенности технологий организации социально-культурной деятельности с пожилыми людьми.</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Применение новых технологий в современном образовательном процессе</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 xml:space="preserve">Общая характеристика системы технологий дополнительного образования детей в Московской области. </w:t>
      </w:r>
    </w:p>
    <w:p w:rsidR="003903BD" w:rsidRPr="008075FE" w:rsidRDefault="003903BD" w:rsidP="008075FE">
      <w:pPr>
        <w:widowControl/>
        <w:numPr>
          <w:ilvl w:val="0"/>
          <w:numId w:val="53"/>
        </w:numPr>
        <w:shd w:val="clear" w:color="auto" w:fill="FFFFFF"/>
        <w:tabs>
          <w:tab w:val="clear" w:pos="720"/>
          <w:tab w:val="left" w:pos="360"/>
          <w:tab w:val="left" w:pos="426"/>
        </w:tabs>
        <w:autoSpaceDE/>
        <w:autoSpaceDN/>
        <w:adjustRightInd/>
        <w:ind w:left="0" w:firstLine="0"/>
        <w:jc w:val="both"/>
      </w:pPr>
      <w:r w:rsidRPr="008075FE">
        <w:t>Особенности технологий организации детского художественного творчества в Московской области.</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Особенности технологий, проблемы и перспективы возрождения народных праздников.</w:t>
      </w:r>
    </w:p>
    <w:p w:rsidR="003903BD" w:rsidRPr="008075FE" w:rsidRDefault="003903BD" w:rsidP="008075FE">
      <w:pPr>
        <w:numPr>
          <w:ilvl w:val="0"/>
          <w:numId w:val="53"/>
        </w:numPr>
        <w:shd w:val="clear" w:color="auto" w:fill="FFFFFF"/>
        <w:tabs>
          <w:tab w:val="clear" w:pos="720"/>
          <w:tab w:val="left" w:pos="360"/>
        </w:tabs>
        <w:autoSpaceDN/>
        <w:adjustRightInd/>
        <w:ind w:left="0" w:right="-34" w:firstLine="0"/>
      </w:pPr>
      <w:r w:rsidRPr="008075FE">
        <w:t>Особенности проектирования и реализации социокультурных технологии в музеях.</w:t>
      </w:r>
    </w:p>
    <w:p w:rsidR="003903BD" w:rsidRPr="008075FE" w:rsidRDefault="003903BD" w:rsidP="008075FE">
      <w:pPr>
        <w:numPr>
          <w:ilvl w:val="0"/>
          <w:numId w:val="53"/>
        </w:numPr>
        <w:shd w:val="clear" w:color="auto" w:fill="FFFFFF"/>
        <w:tabs>
          <w:tab w:val="clear" w:pos="720"/>
          <w:tab w:val="left" w:pos="360"/>
        </w:tabs>
        <w:autoSpaceDN/>
        <w:adjustRightInd/>
        <w:ind w:left="0" w:right="-34" w:firstLine="0"/>
      </w:pPr>
      <w:r w:rsidRPr="008075FE">
        <w:t>Особенности проектирования и реализации социокультурных технологии в библиотеках.</w:t>
      </w:r>
    </w:p>
    <w:p w:rsidR="003903BD" w:rsidRPr="008075FE" w:rsidRDefault="003903BD" w:rsidP="008075FE">
      <w:pPr>
        <w:numPr>
          <w:ilvl w:val="0"/>
          <w:numId w:val="53"/>
        </w:numPr>
        <w:shd w:val="clear" w:color="auto" w:fill="FFFFFF"/>
        <w:tabs>
          <w:tab w:val="clear" w:pos="720"/>
          <w:tab w:val="left" w:pos="360"/>
        </w:tabs>
        <w:autoSpaceDN/>
        <w:adjustRightInd/>
        <w:ind w:left="0" w:right="-34" w:firstLine="0"/>
      </w:pPr>
      <w:r w:rsidRPr="008075FE">
        <w:t>Особенности проектирования и реализации социокультурных технологии в сфере индустрии досуга.</w:t>
      </w:r>
    </w:p>
    <w:p w:rsidR="003903BD" w:rsidRPr="008075FE" w:rsidRDefault="003903BD" w:rsidP="008075FE">
      <w:pPr>
        <w:numPr>
          <w:ilvl w:val="0"/>
          <w:numId w:val="53"/>
        </w:numPr>
        <w:shd w:val="clear" w:color="auto" w:fill="FFFFFF"/>
        <w:tabs>
          <w:tab w:val="clear" w:pos="720"/>
          <w:tab w:val="left" w:pos="360"/>
        </w:tabs>
        <w:autoSpaceDN/>
        <w:adjustRightInd/>
        <w:ind w:left="0" w:right="-34" w:firstLine="0"/>
      </w:pPr>
      <w:r w:rsidRPr="008075FE">
        <w:rPr>
          <w:lang w:eastAsia="en-US"/>
        </w:rPr>
        <w:t>Что дало Вам лично реформирование нашего государства в сфере СКД».</w:t>
      </w:r>
    </w:p>
    <w:p w:rsidR="003903BD" w:rsidRPr="008075FE" w:rsidRDefault="003903BD" w:rsidP="008075FE">
      <w:pPr>
        <w:widowControl/>
        <w:shd w:val="clear" w:color="auto" w:fill="FFFFFF"/>
        <w:tabs>
          <w:tab w:val="left" w:pos="426"/>
        </w:tabs>
        <w:autoSpaceDE/>
        <w:autoSpaceDN/>
        <w:adjustRightInd/>
        <w:jc w:val="both"/>
      </w:pPr>
    </w:p>
    <w:p w:rsidR="003903BD" w:rsidRPr="008075FE" w:rsidRDefault="003903BD" w:rsidP="008075FE">
      <w:pPr>
        <w:pStyle w:val="a8"/>
        <w:shd w:val="clear" w:color="auto" w:fill="FFFFFF"/>
        <w:ind w:left="0"/>
        <w:jc w:val="both"/>
      </w:pPr>
    </w:p>
    <w:p w:rsidR="003903BD" w:rsidRPr="008075FE" w:rsidRDefault="003903BD" w:rsidP="008075FE">
      <w:pPr>
        <w:shd w:val="clear" w:color="auto" w:fill="FFFFFF"/>
        <w:jc w:val="center"/>
        <w:rPr>
          <w:rFonts w:ascii="Times New Roman CYR" w:hAnsi="Times New Roman CYR" w:cs="Times New Roman CYR"/>
          <w:b/>
          <w:bCs/>
        </w:rPr>
      </w:pPr>
      <w:r w:rsidRPr="008075FE">
        <w:rPr>
          <w:rFonts w:ascii="Times New Roman CYR" w:hAnsi="Times New Roman CYR" w:cs="Times New Roman CYR"/>
          <w:b/>
          <w:bCs/>
        </w:rPr>
        <w:t>Примерный список вопросов к зачету/экзамену</w:t>
      </w:r>
    </w:p>
    <w:p w:rsidR="003903BD" w:rsidRPr="008075FE" w:rsidRDefault="003903BD" w:rsidP="008075FE">
      <w:pPr>
        <w:shd w:val="clear" w:color="auto" w:fill="FFFFFF"/>
        <w:tabs>
          <w:tab w:val="left" w:pos="360"/>
        </w:tabs>
      </w:pPr>
      <w:r w:rsidRPr="008075FE">
        <w:t>1. Технология социально-культурной деятельности, её сущность и структура.</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Организационная подсистема технологического процесса.</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Методическая подсистема технологического процесса.</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Психолого-педагогическая подсистема технологического процесса</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Формы социокультурных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Средства социокультурных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Методы социокультурных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Система целеполагания в СКТ.</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Субъекты и объекты управления в социокультурных процессах.</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Государственные и муниципальные структуры как субъект управлении социокультурными процессами</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Структура технологического процесса как системы управления.</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Процессный, системный и ситуационный подходы к управлению.</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Типология технологий социально-культурной деятельности.</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 xml:space="preserve">Традиционные, элитарные, массовые технологии. </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 xml:space="preserve">Нормативные, институциональные технологии. </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 xml:space="preserve">Федеральные, региональные, местные технологии. </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 xml:space="preserve">Специфика отраслевых технологий. </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Особенности реализации прикладных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 xml:space="preserve">Содержание дифференцированных технологий. </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Ведущий    тип    деятельности    как    критерий    типологии    технологии социально-культурной    деятельности.</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Основные     типы     технологии социально-культурной деятельности.</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 xml:space="preserve">Характеристика </w:t>
      </w:r>
      <w:proofErr w:type="spellStart"/>
      <w:r w:rsidRPr="008075FE">
        <w:t>культуроохранных</w:t>
      </w:r>
      <w:proofErr w:type="spellEnd"/>
      <w:r w:rsidRPr="008075FE">
        <w:t xml:space="preserve">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 xml:space="preserve">Характеристика </w:t>
      </w:r>
      <w:proofErr w:type="spellStart"/>
      <w:r w:rsidRPr="008075FE">
        <w:t>культуротворческих</w:t>
      </w:r>
      <w:proofErr w:type="spellEnd"/>
      <w:r w:rsidRPr="008075FE">
        <w:t>, информационно-рекламных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Характеристика рекреативных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Характерные черты образовательных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 xml:space="preserve">Характерные черты </w:t>
      </w:r>
      <w:proofErr w:type="spellStart"/>
      <w:r w:rsidRPr="008075FE">
        <w:t>социозащитных</w:t>
      </w:r>
      <w:proofErr w:type="spellEnd"/>
      <w:r w:rsidRPr="008075FE">
        <w:t xml:space="preserve">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proofErr w:type="spellStart"/>
      <w:r w:rsidRPr="008075FE">
        <w:t>Этнотехнологии</w:t>
      </w:r>
      <w:proofErr w:type="spellEnd"/>
      <w:r w:rsidRPr="008075FE">
        <w:t>.</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Социокультурные технологии формирования культуры семьи, быта</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Социокультурные технологии формирования общественных отношений.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Составные компоненты социокультурных технологий.</w:t>
      </w:r>
    </w:p>
    <w:p w:rsidR="003903BD" w:rsidRPr="008075FE" w:rsidRDefault="003903BD" w:rsidP="008075FE">
      <w:pPr>
        <w:pStyle w:val="a8"/>
        <w:numPr>
          <w:ilvl w:val="0"/>
          <w:numId w:val="46"/>
        </w:numPr>
        <w:shd w:val="clear" w:color="auto" w:fill="FFFFFF"/>
        <w:tabs>
          <w:tab w:val="left" w:pos="360"/>
        </w:tabs>
        <w:autoSpaceDN/>
        <w:adjustRightInd/>
        <w:ind w:left="0" w:right="-34" w:firstLine="0"/>
        <w:jc w:val="both"/>
      </w:pPr>
      <w:r w:rsidRPr="008075FE">
        <w:t xml:space="preserve">Технология социокультурной диагностики учреждений социокультурной сферы </w:t>
      </w:r>
    </w:p>
    <w:p w:rsidR="003903BD" w:rsidRPr="008075FE" w:rsidRDefault="003903BD" w:rsidP="008075FE">
      <w:pPr>
        <w:pStyle w:val="a8"/>
        <w:numPr>
          <w:ilvl w:val="0"/>
          <w:numId w:val="46"/>
        </w:numPr>
        <w:shd w:val="clear" w:color="auto" w:fill="FFFFFF"/>
        <w:tabs>
          <w:tab w:val="left" w:pos="360"/>
        </w:tabs>
        <w:autoSpaceDN/>
        <w:adjustRightInd/>
        <w:ind w:left="0" w:right="-34" w:firstLine="0"/>
        <w:jc w:val="both"/>
      </w:pPr>
      <w:r w:rsidRPr="008075FE">
        <w:t>Этапы диагностирования в социокультурных технологиях</w:t>
      </w:r>
    </w:p>
    <w:p w:rsidR="003903BD" w:rsidRPr="008075FE" w:rsidRDefault="003903BD" w:rsidP="008075FE">
      <w:pPr>
        <w:pStyle w:val="a8"/>
        <w:numPr>
          <w:ilvl w:val="0"/>
          <w:numId w:val="46"/>
        </w:numPr>
        <w:shd w:val="clear" w:color="auto" w:fill="FFFFFF"/>
        <w:tabs>
          <w:tab w:val="left" w:pos="360"/>
        </w:tabs>
        <w:autoSpaceDN/>
        <w:adjustRightInd/>
        <w:ind w:left="0" w:right="-34" w:firstLine="0"/>
        <w:jc w:val="both"/>
      </w:pPr>
      <w:r w:rsidRPr="008075FE">
        <w:t xml:space="preserve">Технологии социально-культурной экспертизы. </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Элементы моделирования в социокультурных технологиях</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Элементы конструирования в социокультурных технологиях</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 xml:space="preserve">Технологии социокультурного прогнозирования. </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Классификация технологий социокультурной деятельности</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Специфика и технология разработки региональных программ в социокультурной сфере.</w:t>
      </w:r>
    </w:p>
    <w:p w:rsidR="003903BD" w:rsidRPr="008075FE" w:rsidRDefault="003903BD" w:rsidP="008075FE">
      <w:pPr>
        <w:pStyle w:val="a8"/>
        <w:numPr>
          <w:ilvl w:val="0"/>
          <w:numId w:val="46"/>
        </w:numPr>
        <w:shd w:val="clear" w:color="auto" w:fill="FFFFFF"/>
        <w:tabs>
          <w:tab w:val="left" w:pos="360"/>
        </w:tabs>
        <w:autoSpaceDN/>
        <w:adjustRightInd/>
        <w:ind w:left="0" w:right="-34" w:firstLine="0"/>
      </w:pPr>
      <w:r w:rsidRPr="008075FE">
        <w:t>Базовые рекреационные, зрелищные технологические системы</w:t>
      </w:r>
    </w:p>
    <w:p w:rsidR="003903BD" w:rsidRPr="008075FE" w:rsidRDefault="003903BD" w:rsidP="008075FE">
      <w:pPr>
        <w:pStyle w:val="a8"/>
        <w:numPr>
          <w:ilvl w:val="0"/>
          <w:numId w:val="46"/>
        </w:numPr>
        <w:shd w:val="clear" w:color="auto" w:fill="FFFFFF"/>
        <w:tabs>
          <w:tab w:val="left" w:pos="360"/>
        </w:tabs>
        <w:autoSpaceDN/>
        <w:adjustRightInd/>
        <w:ind w:left="0" w:right="-34" w:firstLine="0"/>
      </w:pPr>
      <w:r w:rsidRPr="008075FE">
        <w:t>Игровые технологические системы.</w:t>
      </w:r>
    </w:p>
    <w:p w:rsidR="003903BD" w:rsidRPr="008075FE" w:rsidRDefault="003903BD" w:rsidP="008075FE">
      <w:pPr>
        <w:pStyle w:val="a8"/>
        <w:numPr>
          <w:ilvl w:val="0"/>
          <w:numId w:val="46"/>
        </w:numPr>
        <w:shd w:val="clear" w:color="auto" w:fill="FFFFFF"/>
        <w:tabs>
          <w:tab w:val="left" w:pos="360"/>
        </w:tabs>
        <w:autoSpaceDN/>
        <w:adjustRightInd/>
        <w:ind w:left="0" w:right="-34" w:firstLine="0"/>
      </w:pPr>
      <w:r w:rsidRPr="008075FE">
        <w:t>Информационные технологические системы.</w:t>
      </w:r>
    </w:p>
    <w:p w:rsidR="003903BD" w:rsidRPr="008075FE" w:rsidRDefault="003903BD" w:rsidP="008075FE">
      <w:pPr>
        <w:pStyle w:val="a8"/>
        <w:numPr>
          <w:ilvl w:val="0"/>
          <w:numId w:val="46"/>
        </w:numPr>
        <w:shd w:val="clear" w:color="auto" w:fill="FFFFFF"/>
        <w:tabs>
          <w:tab w:val="left" w:pos="360"/>
        </w:tabs>
        <w:autoSpaceDN/>
        <w:adjustRightInd/>
        <w:ind w:left="0" w:right="-34" w:firstLine="0"/>
      </w:pPr>
      <w:r w:rsidRPr="008075FE">
        <w:t>Коммуникативные технологические системы</w:t>
      </w:r>
    </w:p>
    <w:p w:rsidR="003903BD" w:rsidRPr="008075FE" w:rsidRDefault="003903BD" w:rsidP="008075FE">
      <w:pPr>
        <w:pStyle w:val="a8"/>
        <w:numPr>
          <w:ilvl w:val="0"/>
          <w:numId w:val="46"/>
        </w:numPr>
        <w:shd w:val="clear" w:color="auto" w:fill="FFFFFF"/>
        <w:tabs>
          <w:tab w:val="left" w:pos="360"/>
        </w:tabs>
        <w:autoSpaceDN/>
        <w:adjustRightInd/>
        <w:ind w:left="0" w:right="-34" w:firstLine="0"/>
      </w:pPr>
      <w:r w:rsidRPr="008075FE">
        <w:t>Технологические системы творческой и социальной деятельности</w:t>
      </w:r>
    </w:p>
    <w:p w:rsidR="003903BD" w:rsidRPr="008075FE" w:rsidRDefault="003903BD" w:rsidP="008075FE">
      <w:pPr>
        <w:pStyle w:val="a8"/>
        <w:numPr>
          <w:ilvl w:val="0"/>
          <w:numId w:val="46"/>
        </w:numPr>
        <w:shd w:val="clear" w:color="auto" w:fill="FFFFFF"/>
        <w:tabs>
          <w:tab w:val="left" w:pos="360"/>
        </w:tabs>
        <w:autoSpaceDN/>
        <w:adjustRightInd/>
        <w:ind w:left="0" w:right="-34" w:firstLine="0"/>
      </w:pPr>
      <w:r w:rsidRPr="008075FE">
        <w:t xml:space="preserve">Особенности проектирования и реализации социокультурных технологии в учреждениях различного типа (библиотечного, клубного, образовательного, спортивно-оздоровительного, реабилитационного, учреждений искусства, музеях и заповедниках, масс-медиа). </w:t>
      </w:r>
    </w:p>
    <w:p w:rsidR="003903BD" w:rsidRPr="008075FE" w:rsidRDefault="003903BD" w:rsidP="008075FE">
      <w:pPr>
        <w:pStyle w:val="a8"/>
        <w:widowControl/>
        <w:numPr>
          <w:ilvl w:val="0"/>
          <w:numId w:val="46"/>
        </w:numPr>
        <w:shd w:val="clear" w:color="auto" w:fill="FFFFFF"/>
        <w:autoSpaceDE/>
        <w:autoSpaceDN/>
        <w:adjustRightInd/>
        <w:ind w:left="0" w:firstLine="0"/>
        <w:jc w:val="both"/>
        <w:rPr>
          <w:u w:val="single"/>
        </w:rPr>
      </w:pPr>
      <w:r w:rsidRPr="008075FE">
        <w:t>Мастерство технолога социально-культурной деятельности как условие успешной профессиональной деятельности специалиста в социокультурной сфере</w:t>
      </w:r>
    </w:p>
    <w:p w:rsidR="003903BD" w:rsidRPr="008075FE" w:rsidRDefault="003903BD" w:rsidP="008075FE">
      <w:pPr>
        <w:pStyle w:val="a8"/>
        <w:shd w:val="clear" w:color="auto" w:fill="FFFFFF"/>
        <w:ind w:left="0"/>
        <w:jc w:val="both"/>
        <w:rPr>
          <w:b/>
        </w:rPr>
      </w:pPr>
    </w:p>
    <w:p w:rsidR="003903BD" w:rsidRPr="008075FE" w:rsidRDefault="003903BD" w:rsidP="008075FE">
      <w:pPr>
        <w:shd w:val="clear" w:color="auto" w:fill="FFFFFF"/>
        <w:ind w:left="720"/>
        <w:jc w:val="center"/>
        <w:rPr>
          <w:b/>
          <w:i/>
        </w:rPr>
      </w:pPr>
    </w:p>
    <w:p w:rsidR="003903BD" w:rsidRPr="008075FE" w:rsidRDefault="003903BD" w:rsidP="008075FE">
      <w:pPr>
        <w:shd w:val="clear" w:color="auto" w:fill="FFFFFF"/>
        <w:ind w:left="720"/>
        <w:jc w:val="center"/>
        <w:rPr>
          <w:b/>
          <w:i/>
        </w:rPr>
      </w:pPr>
      <w:r w:rsidRPr="008075FE">
        <w:rPr>
          <w:b/>
          <w:i/>
        </w:rPr>
        <w:t>Примерная тематика курсовых работ</w:t>
      </w:r>
    </w:p>
    <w:p w:rsidR="003903BD" w:rsidRPr="008075FE" w:rsidRDefault="003903BD" w:rsidP="008075FE">
      <w:pPr>
        <w:pStyle w:val="a8"/>
        <w:widowControl/>
        <w:numPr>
          <w:ilvl w:val="0"/>
          <w:numId w:val="51"/>
        </w:numPr>
        <w:shd w:val="clear" w:color="auto" w:fill="FFFFFF"/>
        <w:tabs>
          <w:tab w:val="left" w:pos="284"/>
        </w:tabs>
        <w:ind w:left="0" w:firstLine="0"/>
      </w:pPr>
      <w:r w:rsidRPr="008075FE">
        <w:t>Технология работы по социально-педагогической поддержке детских и</w:t>
      </w:r>
      <w:r w:rsidR="00BE0CDD">
        <w:t xml:space="preserve"> </w:t>
      </w:r>
      <w:r w:rsidRPr="008075FE">
        <w:t>молодежных движений.</w:t>
      </w:r>
    </w:p>
    <w:p w:rsidR="003903BD" w:rsidRPr="008075FE" w:rsidRDefault="003903BD" w:rsidP="008075FE">
      <w:pPr>
        <w:pStyle w:val="a8"/>
        <w:widowControl/>
        <w:numPr>
          <w:ilvl w:val="0"/>
          <w:numId w:val="51"/>
        </w:numPr>
        <w:shd w:val="clear" w:color="auto" w:fill="FFFFFF"/>
        <w:tabs>
          <w:tab w:val="left" w:pos="284"/>
        </w:tabs>
        <w:ind w:left="0" w:firstLine="0"/>
      </w:pPr>
      <w:r w:rsidRPr="008075FE">
        <w:t>Технологии посредничества, волонтерской работы в профессиональной</w:t>
      </w:r>
      <w:r w:rsidR="00BE0CDD">
        <w:t xml:space="preserve"> </w:t>
      </w:r>
      <w:r w:rsidRPr="008075FE">
        <w:t>деятельности специалиста-организатора досуга.</w:t>
      </w:r>
    </w:p>
    <w:p w:rsidR="003903BD" w:rsidRPr="008075FE" w:rsidRDefault="003903BD" w:rsidP="008075FE">
      <w:pPr>
        <w:pStyle w:val="a8"/>
        <w:numPr>
          <w:ilvl w:val="0"/>
          <w:numId w:val="51"/>
        </w:numPr>
        <w:shd w:val="clear" w:color="auto" w:fill="FFFFFF"/>
        <w:tabs>
          <w:tab w:val="left" w:pos="284"/>
        </w:tabs>
        <w:ind w:left="0" w:firstLine="0"/>
      </w:pPr>
      <w:r w:rsidRPr="008075FE">
        <w:t>Технологии позиционирования учреждения культуры.</w:t>
      </w:r>
    </w:p>
    <w:p w:rsidR="003903BD" w:rsidRPr="008075FE" w:rsidRDefault="003903BD" w:rsidP="008075FE">
      <w:pPr>
        <w:pStyle w:val="a8"/>
        <w:widowControl/>
        <w:numPr>
          <w:ilvl w:val="0"/>
          <w:numId w:val="51"/>
        </w:numPr>
        <w:shd w:val="clear" w:color="auto" w:fill="FFFFFF"/>
        <w:tabs>
          <w:tab w:val="left" w:pos="284"/>
        </w:tabs>
        <w:ind w:left="0" w:firstLine="0"/>
      </w:pPr>
      <w:r w:rsidRPr="008075FE">
        <w:t>Технологии создания системы доверия во внешних партнерских</w:t>
      </w:r>
      <w:r w:rsidR="00BE0CDD">
        <w:t xml:space="preserve"> </w:t>
      </w:r>
      <w:r w:rsidRPr="008075FE">
        <w:t>отношениях.</w:t>
      </w:r>
    </w:p>
    <w:p w:rsidR="003903BD" w:rsidRPr="008075FE" w:rsidRDefault="003903BD" w:rsidP="008075FE">
      <w:pPr>
        <w:pStyle w:val="a8"/>
        <w:widowControl/>
        <w:numPr>
          <w:ilvl w:val="0"/>
          <w:numId w:val="51"/>
        </w:numPr>
        <w:shd w:val="clear" w:color="auto" w:fill="FFFFFF"/>
        <w:tabs>
          <w:tab w:val="left" w:pos="284"/>
        </w:tabs>
        <w:ind w:left="0" w:firstLine="0"/>
      </w:pPr>
      <w:r w:rsidRPr="008075FE">
        <w:t>Технология методического процесса в социально-культурной деятельности.</w:t>
      </w:r>
    </w:p>
    <w:p w:rsidR="003903BD" w:rsidRPr="008075FE" w:rsidRDefault="003903BD" w:rsidP="008075FE">
      <w:pPr>
        <w:pStyle w:val="a8"/>
        <w:widowControl/>
        <w:numPr>
          <w:ilvl w:val="0"/>
          <w:numId w:val="51"/>
        </w:numPr>
        <w:shd w:val="clear" w:color="auto" w:fill="FFFFFF"/>
        <w:tabs>
          <w:tab w:val="left" w:pos="284"/>
        </w:tabs>
        <w:ind w:left="0" w:firstLine="0"/>
      </w:pPr>
      <w:r w:rsidRPr="008075FE">
        <w:t>Использование информационных технологий в</w:t>
      </w:r>
      <w:r w:rsidR="00BE0CDD">
        <w:t xml:space="preserve"> </w:t>
      </w:r>
      <w:r w:rsidRPr="008075FE">
        <w:t>организации</w:t>
      </w:r>
      <w:proofErr w:type="gramStart"/>
      <w:r w:rsidRPr="008075FE">
        <w:t>…(</w:t>
      </w:r>
      <w:proofErr w:type="gramEnd"/>
      <w:r w:rsidRPr="008075FE">
        <w:t>туристической отрасли / социально-культурной сферы).</w:t>
      </w:r>
    </w:p>
    <w:p w:rsidR="003903BD" w:rsidRPr="008075FE" w:rsidRDefault="003903BD" w:rsidP="008075FE">
      <w:pPr>
        <w:pStyle w:val="a8"/>
        <w:widowControl/>
        <w:numPr>
          <w:ilvl w:val="0"/>
          <w:numId w:val="51"/>
        </w:numPr>
        <w:shd w:val="clear" w:color="auto" w:fill="FFFFFF"/>
        <w:tabs>
          <w:tab w:val="left" w:pos="284"/>
        </w:tabs>
        <w:autoSpaceDE/>
        <w:autoSpaceDN/>
        <w:adjustRightInd/>
        <w:ind w:left="0" w:firstLine="0"/>
        <w:jc w:val="both"/>
      </w:pPr>
      <w:r w:rsidRPr="008075FE">
        <w:t>Технология организации социально-культурной деятельности в вузе.</w:t>
      </w:r>
    </w:p>
    <w:p w:rsidR="003903BD" w:rsidRPr="008075FE" w:rsidRDefault="003903BD" w:rsidP="008075FE">
      <w:pPr>
        <w:pStyle w:val="a8"/>
        <w:widowControl/>
        <w:numPr>
          <w:ilvl w:val="0"/>
          <w:numId w:val="51"/>
        </w:numPr>
        <w:shd w:val="clear" w:color="auto" w:fill="FFFFFF"/>
        <w:tabs>
          <w:tab w:val="left" w:pos="284"/>
        </w:tabs>
        <w:autoSpaceDE/>
        <w:autoSpaceDN/>
        <w:adjustRightInd/>
        <w:ind w:left="0" w:firstLine="0"/>
        <w:jc w:val="both"/>
      </w:pPr>
      <w:r w:rsidRPr="008075FE">
        <w:t>Особенности технологий организации спортивно-оздоровительной деятельности для разных категорий населения в Московской области.</w:t>
      </w:r>
    </w:p>
    <w:p w:rsidR="003903BD" w:rsidRPr="008075FE" w:rsidRDefault="003903BD" w:rsidP="008075FE">
      <w:pPr>
        <w:pStyle w:val="a8"/>
        <w:widowControl/>
        <w:numPr>
          <w:ilvl w:val="0"/>
          <w:numId w:val="51"/>
        </w:numPr>
        <w:shd w:val="clear" w:color="auto" w:fill="FFFFFF"/>
        <w:tabs>
          <w:tab w:val="left" w:pos="284"/>
        </w:tabs>
        <w:autoSpaceDE/>
        <w:autoSpaceDN/>
        <w:adjustRightInd/>
        <w:ind w:left="0" w:firstLine="0"/>
        <w:jc w:val="both"/>
      </w:pPr>
      <w:r w:rsidRPr="008075FE">
        <w:t>Особенности технологий информационно-просветительской деятельности музеев.</w:t>
      </w:r>
    </w:p>
    <w:p w:rsidR="003903BD" w:rsidRPr="008075FE" w:rsidRDefault="003903BD" w:rsidP="008075FE">
      <w:pPr>
        <w:pStyle w:val="a8"/>
        <w:widowControl/>
        <w:numPr>
          <w:ilvl w:val="0"/>
          <w:numId w:val="51"/>
        </w:numPr>
        <w:shd w:val="clear" w:color="auto" w:fill="FFFFFF"/>
        <w:tabs>
          <w:tab w:val="left" w:pos="284"/>
          <w:tab w:val="left" w:pos="426"/>
        </w:tabs>
        <w:autoSpaceDE/>
        <w:autoSpaceDN/>
        <w:adjustRightInd/>
        <w:ind w:left="0" w:firstLine="0"/>
        <w:jc w:val="both"/>
      </w:pPr>
      <w:r w:rsidRPr="008075FE">
        <w:t>Особенности технологий организации отдыха и развлечений для разных социальных групп.</w:t>
      </w:r>
    </w:p>
    <w:p w:rsidR="003903BD" w:rsidRPr="008075FE" w:rsidRDefault="003903BD" w:rsidP="008075FE">
      <w:pPr>
        <w:pStyle w:val="a8"/>
        <w:widowControl/>
        <w:numPr>
          <w:ilvl w:val="0"/>
          <w:numId w:val="51"/>
        </w:numPr>
        <w:shd w:val="clear" w:color="auto" w:fill="FFFFFF"/>
        <w:tabs>
          <w:tab w:val="left" w:pos="284"/>
          <w:tab w:val="left" w:pos="426"/>
        </w:tabs>
        <w:autoSpaceDE/>
        <w:autoSpaceDN/>
        <w:adjustRightInd/>
        <w:ind w:left="0" w:firstLine="0"/>
        <w:jc w:val="both"/>
      </w:pPr>
      <w:r w:rsidRPr="008075FE">
        <w:t xml:space="preserve">Специфика технологий организации спортивных праздников. </w:t>
      </w:r>
    </w:p>
    <w:p w:rsidR="003903BD" w:rsidRPr="008075FE" w:rsidRDefault="003903BD" w:rsidP="008075FE">
      <w:pPr>
        <w:pStyle w:val="a8"/>
        <w:widowControl/>
        <w:numPr>
          <w:ilvl w:val="0"/>
          <w:numId w:val="51"/>
        </w:numPr>
        <w:shd w:val="clear" w:color="auto" w:fill="FFFFFF"/>
        <w:tabs>
          <w:tab w:val="left" w:pos="284"/>
          <w:tab w:val="left" w:pos="426"/>
        </w:tabs>
        <w:autoSpaceDE/>
        <w:autoSpaceDN/>
        <w:adjustRightInd/>
        <w:ind w:left="0" w:firstLine="0"/>
        <w:jc w:val="both"/>
      </w:pPr>
      <w:r w:rsidRPr="008075FE">
        <w:t>Инновационные технологии организации рекреационно-оздоровительной деятельности.</w:t>
      </w:r>
    </w:p>
    <w:p w:rsidR="003903BD" w:rsidRPr="008075FE" w:rsidRDefault="003903BD" w:rsidP="008075FE">
      <w:pPr>
        <w:pStyle w:val="a8"/>
        <w:widowControl/>
        <w:numPr>
          <w:ilvl w:val="0"/>
          <w:numId w:val="51"/>
        </w:numPr>
        <w:shd w:val="clear" w:color="auto" w:fill="FFFFFF"/>
        <w:tabs>
          <w:tab w:val="left" w:pos="284"/>
          <w:tab w:val="left" w:pos="426"/>
        </w:tabs>
        <w:autoSpaceDE/>
        <w:autoSpaceDN/>
        <w:adjustRightInd/>
        <w:ind w:left="0" w:firstLine="0"/>
        <w:jc w:val="both"/>
      </w:pPr>
      <w:r w:rsidRPr="008075FE">
        <w:t>Влияние аудитории на технологию культурно-досуговой деятельности</w:t>
      </w:r>
    </w:p>
    <w:p w:rsidR="003903BD" w:rsidRPr="008075FE" w:rsidRDefault="003903BD" w:rsidP="008075FE">
      <w:pPr>
        <w:pStyle w:val="a8"/>
        <w:widowControl/>
        <w:numPr>
          <w:ilvl w:val="0"/>
          <w:numId w:val="51"/>
        </w:numPr>
        <w:shd w:val="clear" w:color="auto" w:fill="FFFFFF"/>
        <w:tabs>
          <w:tab w:val="left" w:pos="284"/>
          <w:tab w:val="left" w:pos="426"/>
        </w:tabs>
        <w:autoSpaceDE/>
        <w:autoSpaceDN/>
        <w:adjustRightInd/>
        <w:ind w:left="0" w:firstLine="0"/>
        <w:jc w:val="both"/>
      </w:pPr>
      <w:r w:rsidRPr="008075FE">
        <w:rPr>
          <w:rStyle w:val="32"/>
          <w:sz w:val="24"/>
          <w:szCs w:val="24"/>
        </w:rPr>
        <w:t>Социально-культурные технологии как открытая инновационная система</w:t>
      </w:r>
    </w:p>
    <w:p w:rsidR="003903BD" w:rsidRPr="008075FE" w:rsidRDefault="003903BD" w:rsidP="008075FE">
      <w:pPr>
        <w:pStyle w:val="33"/>
        <w:numPr>
          <w:ilvl w:val="0"/>
          <w:numId w:val="51"/>
        </w:numPr>
        <w:tabs>
          <w:tab w:val="left" w:pos="456"/>
        </w:tabs>
        <w:spacing w:before="0" w:after="0" w:line="216" w:lineRule="exact"/>
        <w:ind w:left="0" w:firstLine="0"/>
        <w:rPr>
          <w:sz w:val="24"/>
          <w:szCs w:val="24"/>
          <w:shd w:val="clear" w:color="auto" w:fill="FFFFFF"/>
        </w:rPr>
      </w:pPr>
      <w:r w:rsidRPr="008075FE">
        <w:rPr>
          <w:rStyle w:val="32"/>
          <w:sz w:val="24"/>
          <w:szCs w:val="24"/>
        </w:rPr>
        <w:t>Средства, формы и методы социально-культурных технологий</w:t>
      </w:r>
    </w:p>
    <w:p w:rsidR="003903BD" w:rsidRPr="008075FE" w:rsidRDefault="003903BD" w:rsidP="008075FE">
      <w:pPr>
        <w:shd w:val="clear" w:color="auto" w:fill="FFFFFF"/>
        <w:jc w:val="both"/>
        <w:rPr>
          <w:b/>
          <w:i/>
        </w:rPr>
      </w:pPr>
    </w:p>
    <w:p w:rsidR="003903BD" w:rsidRPr="008075FE" w:rsidRDefault="003903BD" w:rsidP="008075FE">
      <w:pPr>
        <w:shd w:val="clear" w:color="auto" w:fill="FFFFFF"/>
        <w:jc w:val="both"/>
      </w:pPr>
    </w:p>
    <w:p w:rsidR="003903BD" w:rsidRPr="008075FE" w:rsidRDefault="003903BD" w:rsidP="008075FE">
      <w:pPr>
        <w:shd w:val="clear" w:color="auto" w:fill="FFFFFF"/>
        <w:ind w:firstLine="708"/>
        <w:jc w:val="both"/>
        <w:rPr>
          <w:rFonts w:ascii="Times New Roman CYR" w:hAnsi="Times New Roman CYR" w:cs="Times New Roman CYR"/>
          <w:u w:val="single"/>
        </w:rPr>
      </w:pPr>
      <w:r w:rsidRPr="008075FE">
        <w:rPr>
          <w:rFonts w:ascii="Times New Roman CYR" w:hAnsi="Times New Roman CYR" w:cs="Times New Roman CYR"/>
          <w:u w:val="single"/>
        </w:rPr>
        <w:t xml:space="preserve">Задания для проверки умений и навыков применения </w:t>
      </w:r>
      <w:r w:rsidRPr="008075FE">
        <w:rPr>
          <w:u w:val="single"/>
        </w:rPr>
        <w:t>обучающимися</w:t>
      </w:r>
      <w:r w:rsidRPr="008075FE">
        <w:rPr>
          <w:rFonts w:ascii="Times New Roman CYR" w:hAnsi="Times New Roman CYR" w:cs="Times New Roman CY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903BD" w:rsidRPr="008075FE" w:rsidRDefault="003903BD" w:rsidP="008075FE">
      <w:pPr>
        <w:shd w:val="clear" w:color="auto" w:fill="FFFFFF"/>
        <w:jc w:val="both"/>
        <w:outlineLvl w:val="1"/>
        <w:rPr>
          <w:b/>
          <w:bCs/>
        </w:rPr>
      </w:pPr>
    </w:p>
    <w:p w:rsidR="003903BD" w:rsidRPr="008075FE" w:rsidRDefault="003903BD" w:rsidP="008075FE">
      <w:pPr>
        <w:shd w:val="clear" w:color="auto" w:fill="FFFFFF"/>
        <w:ind w:firstLine="709"/>
        <w:jc w:val="both"/>
        <w:outlineLvl w:val="1"/>
        <w:rPr>
          <w:bCs/>
        </w:rPr>
      </w:pPr>
      <w:r w:rsidRPr="008075FE">
        <w:rPr>
          <w:bCs/>
        </w:rPr>
        <w:t xml:space="preserve">Деловая игра "Аргументация" </w:t>
      </w:r>
      <w:r w:rsidRPr="008075FE">
        <w:t>Продолжительность игры: 2 часа.</w:t>
      </w:r>
    </w:p>
    <w:p w:rsidR="003903BD" w:rsidRPr="008075FE" w:rsidRDefault="003903BD" w:rsidP="008075FE">
      <w:pPr>
        <w:shd w:val="clear" w:color="auto" w:fill="FFFFFF"/>
        <w:jc w:val="both"/>
      </w:pPr>
      <w:r w:rsidRPr="008075FE">
        <w:rPr>
          <w:i/>
          <w:iCs/>
        </w:rPr>
        <w:t>I. Цель игры.</w:t>
      </w:r>
    </w:p>
    <w:p w:rsidR="003903BD" w:rsidRPr="008075FE" w:rsidRDefault="003903BD" w:rsidP="008075FE">
      <w:pPr>
        <w:shd w:val="clear" w:color="auto" w:fill="FFFFFF"/>
        <w:ind w:firstLine="709"/>
        <w:jc w:val="both"/>
      </w:pPr>
      <w:r w:rsidRPr="008075FE">
        <w:t>Основная цель игровой деятельности – получение и применение на практике навыков использования различных методов аргументации для обоснования собственной точки зрения; определение используемых в процессе межличностных коммуникаций методов аргументирования и уловок; выбор оптимальных контраргументов.</w:t>
      </w:r>
    </w:p>
    <w:p w:rsidR="003903BD" w:rsidRPr="008075FE" w:rsidRDefault="003903BD" w:rsidP="008075FE">
      <w:pPr>
        <w:shd w:val="clear" w:color="auto" w:fill="FFFFFF"/>
        <w:jc w:val="both"/>
      </w:pPr>
      <w:r w:rsidRPr="008075FE">
        <w:rPr>
          <w:i/>
          <w:iCs/>
        </w:rPr>
        <w:t>II. Техническая подготовка</w:t>
      </w:r>
    </w:p>
    <w:p w:rsidR="003903BD" w:rsidRPr="008075FE" w:rsidRDefault="003903BD" w:rsidP="008075FE">
      <w:pPr>
        <w:shd w:val="clear" w:color="auto" w:fill="FFFFFF"/>
        <w:ind w:firstLine="709"/>
        <w:jc w:val="both"/>
      </w:pPr>
      <w:r w:rsidRPr="008075FE">
        <w:t>Предварительно перед началом игры необходимо подготовить: </w:t>
      </w:r>
    </w:p>
    <w:p w:rsidR="003903BD" w:rsidRPr="008075FE" w:rsidRDefault="003903BD" w:rsidP="008075FE">
      <w:pPr>
        <w:pStyle w:val="a8"/>
        <w:widowControl/>
        <w:numPr>
          <w:ilvl w:val="0"/>
          <w:numId w:val="47"/>
        </w:numPr>
        <w:shd w:val="clear" w:color="auto" w:fill="FFFFFF"/>
        <w:autoSpaceDE/>
        <w:autoSpaceDN/>
        <w:adjustRightInd/>
        <w:ind w:left="0"/>
        <w:jc w:val="both"/>
      </w:pPr>
      <w:r w:rsidRPr="008075FE">
        <w:t>идентификаторы участников деловой игры: "начальник" и "подчиненный";</w:t>
      </w:r>
    </w:p>
    <w:p w:rsidR="003903BD" w:rsidRPr="008075FE" w:rsidRDefault="003903BD" w:rsidP="008075FE">
      <w:pPr>
        <w:widowControl/>
        <w:numPr>
          <w:ilvl w:val="0"/>
          <w:numId w:val="47"/>
        </w:numPr>
        <w:shd w:val="clear" w:color="auto" w:fill="FFFFFF"/>
        <w:autoSpaceDE/>
        <w:autoSpaceDN/>
        <w:adjustRightInd/>
        <w:ind w:left="0"/>
        <w:jc w:val="both"/>
      </w:pPr>
      <w:r w:rsidRPr="008075FE">
        <w:t>часы или секундомер;</w:t>
      </w:r>
    </w:p>
    <w:p w:rsidR="003903BD" w:rsidRPr="008075FE" w:rsidRDefault="003903BD" w:rsidP="008075FE">
      <w:pPr>
        <w:widowControl/>
        <w:numPr>
          <w:ilvl w:val="0"/>
          <w:numId w:val="47"/>
        </w:numPr>
        <w:shd w:val="clear" w:color="auto" w:fill="FFFFFF"/>
        <w:autoSpaceDE/>
        <w:autoSpaceDN/>
        <w:adjustRightInd/>
        <w:ind w:left="0"/>
        <w:jc w:val="both"/>
      </w:pPr>
      <w:r w:rsidRPr="008075FE">
        <w:t>таблички с указанием используемых методов аргументации (3-5 методов для каждого участника);</w:t>
      </w:r>
    </w:p>
    <w:p w:rsidR="003903BD" w:rsidRPr="008075FE" w:rsidRDefault="003903BD" w:rsidP="008075FE">
      <w:pPr>
        <w:widowControl/>
        <w:numPr>
          <w:ilvl w:val="0"/>
          <w:numId w:val="47"/>
        </w:numPr>
        <w:shd w:val="clear" w:color="auto" w:fill="FFFFFF"/>
        <w:autoSpaceDE/>
        <w:autoSpaceDN/>
        <w:adjustRightInd/>
        <w:ind w:left="0"/>
        <w:jc w:val="both"/>
      </w:pPr>
      <w:r w:rsidRPr="008075FE">
        <w:t xml:space="preserve">таблицы наблюдений (5-7 штук) </w:t>
      </w:r>
    </w:p>
    <w:p w:rsidR="003903BD" w:rsidRPr="008075FE" w:rsidRDefault="003903BD" w:rsidP="008075FE">
      <w:pPr>
        <w:shd w:val="clear" w:color="auto" w:fill="FFFFFF"/>
        <w:jc w:val="both"/>
      </w:pPr>
      <w:r w:rsidRPr="008075FE">
        <w:rPr>
          <w:i/>
          <w:iCs/>
        </w:rPr>
        <w:t>III. Участники игры и их функции.</w:t>
      </w:r>
    </w:p>
    <w:p w:rsidR="003903BD" w:rsidRPr="008075FE" w:rsidRDefault="003903BD" w:rsidP="008075FE">
      <w:pPr>
        <w:shd w:val="clear" w:color="auto" w:fill="FFFFFF"/>
        <w:ind w:firstLine="709"/>
        <w:jc w:val="both"/>
      </w:pPr>
      <w:r w:rsidRPr="008075FE">
        <w:t>Начальник (заместитель директора по административно-хозяйственной части) в период активной подготовки г государственному празднику на главной площади города получил указание от мэрии города о необходимости уборки, закрепленной за предприятием территории. Для уборки необходимо выделить дополнительно 5 человек (специалистов) из отдела культуры.</w:t>
      </w:r>
    </w:p>
    <w:p w:rsidR="003903BD" w:rsidRPr="008075FE" w:rsidRDefault="003903BD" w:rsidP="008075FE">
      <w:pPr>
        <w:shd w:val="clear" w:color="auto" w:fill="FFFFFF"/>
        <w:ind w:firstLine="709"/>
        <w:jc w:val="both"/>
      </w:pPr>
      <w:r w:rsidRPr="008075FE">
        <w:t>В задачу начальника входит выполнение указания мэрии, то есть отправка на уборку не менее 5 человек и сохранение благоприятного психологического микроклимата в коллективе.  </w:t>
      </w:r>
    </w:p>
    <w:p w:rsidR="003903BD" w:rsidRPr="008075FE" w:rsidRDefault="003903BD" w:rsidP="008075FE">
      <w:pPr>
        <w:shd w:val="clear" w:color="auto" w:fill="FFFFFF"/>
        <w:ind w:firstLine="709"/>
        <w:jc w:val="both"/>
      </w:pPr>
      <w:r w:rsidRPr="008075FE">
        <w:t>       В ходе игры начальник вызывает для беседы подчиненного руководителя отдела.</w:t>
      </w:r>
    </w:p>
    <w:p w:rsidR="003903BD" w:rsidRPr="008075FE" w:rsidRDefault="003903BD" w:rsidP="008075FE">
      <w:pPr>
        <w:shd w:val="clear" w:color="auto" w:fill="FFFFFF"/>
        <w:ind w:firstLine="709"/>
        <w:jc w:val="both"/>
      </w:pPr>
      <w:r w:rsidRPr="008075FE">
        <w:t>Подчиненный (начальник отдела) старается минимизировать число работников, направляемых на</w:t>
      </w:r>
      <w:r w:rsidR="00BE0CDD">
        <w:t xml:space="preserve"> </w:t>
      </w:r>
      <w:r w:rsidRPr="008075FE">
        <w:t>уборку территории. В процессе диалога с начальником использует предложенные преподавателем методы аргументирования и уловки для обоснования собственной позиции.</w:t>
      </w:r>
    </w:p>
    <w:p w:rsidR="003903BD" w:rsidRPr="008075FE" w:rsidRDefault="003903BD" w:rsidP="008075FE">
      <w:pPr>
        <w:shd w:val="clear" w:color="auto" w:fill="FFFFFF"/>
        <w:ind w:firstLine="709"/>
        <w:jc w:val="both"/>
      </w:pPr>
      <w:r w:rsidRPr="008075FE">
        <w:t xml:space="preserve">Наблюдатели (остальные студенты группы, распределенные по парам) анализируют диалог между начальником и подчиненным, технику аргументирования; выделяют используемые методы и уловки и определяют степень эффективности применения каждого из них. Результаты наблюдений фиксируют в предложенных преподавателем таблицах </w:t>
      </w:r>
    </w:p>
    <w:p w:rsidR="003903BD" w:rsidRPr="008075FE" w:rsidRDefault="003903BD" w:rsidP="008075FE">
      <w:pPr>
        <w:shd w:val="clear" w:color="auto" w:fill="FFFFFF"/>
        <w:jc w:val="both"/>
      </w:pPr>
      <w:r w:rsidRPr="008075FE">
        <w:rPr>
          <w:i/>
          <w:iCs/>
        </w:rPr>
        <w:t>IV. Порядок проведения деловой игры.</w:t>
      </w:r>
    </w:p>
    <w:p w:rsidR="003903BD" w:rsidRPr="008075FE" w:rsidRDefault="003903BD" w:rsidP="008075FE">
      <w:pPr>
        <w:shd w:val="clear" w:color="auto" w:fill="FFFFFF"/>
        <w:ind w:firstLine="709"/>
        <w:jc w:val="both"/>
      </w:pPr>
      <w:r w:rsidRPr="008075FE">
        <w:t>Студенты группы произвольно "разбиваются" на пары.</w:t>
      </w:r>
    </w:p>
    <w:p w:rsidR="003903BD" w:rsidRPr="008075FE" w:rsidRDefault="003903BD" w:rsidP="008075FE">
      <w:pPr>
        <w:shd w:val="clear" w:color="auto" w:fill="FFFFFF"/>
        <w:ind w:firstLine="709"/>
        <w:jc w:val="both"/>
      </w:pPr>
      <w:r w:rsidRPr="008075FE">
        <w:t>Путем жеребьевки в каждой паре определяется "начальник" и "подчиненный". Остальные студенты выступают в роли наблюдателей.</w:t>
      </w:r>
    </w:p>
    <w:p w:rsidR="003903BD" w:rsidRPr="008075FE" w:rsidRDefault="003903BD" w:rsidP="008075FE">
      <w:pPr>
        <w:shd w:val="clear" w:color="auto" w:fill="FFFFFF"/>
        <w:ind w:firstLine="709"/>
        <w:jc w:val="both"/>
      </w:pPr>
      <w:r w:rsidRPr="008075FE">
        <w:t>Студенты, выступающие в роли "начальника" и "подчиненного", путем жеребьевки определяют методы аргументации, которые будут использованы ими в ходе деловой игры. Применяемые в процессе переговоров уловки выбираются участниками произвольно.</w:t>
      </w:r>
    </w:p>
    <w:p w:rsidR="003903BD" w:rsidRPr="008075FE" w:rsidRDefault="003903BD" w:rsidP="008075FE">
      <w:pPr>
        <w:shd w:val="clear" w:color="auto" w:fill="FFFFFF"/>
        <w:ind w:firstLine="709"/>
        <w:jc w:val="both"/>
      </w:pPr>
      <w:r w:rsidRPr="008075FE">
        <w:t>Переговоры между "начальником" и "подчиненным" продолжаются в течении 5-7 минут, а преподаватель-ассистент фиксирует время. Другой ассистент помогает студентам вести наблюдения и заполнять таблицы, а также фиксирует итоги каждого тура по таблице 1.</w:t>
      </w:r>
    </w:p>
    <w:p w:rsidR="003903BD" w:rsidRPr="008075FE" w:rsidRDefault="003903BD" w:rsidP="008075FE">
      <w:pPr>
        <w:shd w:val="clear" w:color="auto" w:fill="FFFFFF"/>
        <w:ind w:firstLine="709"/>
        <w:jc w:val="both"/>
      </w:pPr>
      <w:r w:rsidRPr="008075FE">
        <w:t>Каждой играющей паре для подготовки дается около 3 минут.</w:t>
      </w:r>
    </w:p>
    <w:p w:rsidR="003903BD" w:rsidRPr="008075FE" w:rsidRDefault="003903BD" w:rsidP="008075FE">
      <w:pPr>
        <w:shd w:val="clear" w:color="auto" w:fill="FFFFFF"/>
        <w:ind w:firstLine="709"/>
        <w:jc w:val="both"/>
      </w:pPr>
      <w:r w:rsidRPr="008075FE">
        <w:t>По команде ведущего переговоры заканчиваются. В результате "начальник" и "подчиненный" должны прийти к решению о том, сколько человек из отдела будет выделено на уборку территории и сохранить доброжелательные отношения.</w:t>
      </w:r>
    </w:p>
    <w:p w:rsidR="003903BD" w:rsidRPr="008075FE" w:rsidRDefault="003903BD" w:rsidP="008075FE">
      <w:pPr>
        <w:shd w:val="clear" w:color="auto" w:fill="FFFFFF"/>
        <w:jc w:val="both"/>
      </w:pPr>
      <w:r w:rsidRPr="008075FE">
        <w:t>Таблица 1 Используемые методы аргументации.</w:t>
      </w:r>
    </w:p>
    <w:tbl>
      <w:tblPr>
        <w:tblW w:w="0" w:type="auto"/>
        <w:tblCellMar>
          <w:left w:w="0" w:type="dxa"/>
          <w:right w:w="0" w:type="dxa"/>
        </w:tblCellMar>
        <w:tblLook w:val="00A0" w:firstRow="1" w:lastRow="0" w:firstColumn="1" w:lastColumn="0" w:noHBand="0" w:noVBand="0"/>
      </w:tblPr>
      <w:tblGrid>
        <w:gridCol w:w="1320"/>
        <w:gridCol w:w="1499"/>
        <w:gridCol w:w="1335"/>
        <w:gridCol w:w="1320"/>
        <w:gridCol w:w="1499"/>
        <w:gridCol w:w="1335"/>
        <w:gridCol w:w="1320"/>
      </w:tblGrid>
      <w:tr w:rsidR="003903BD" w:rsidRPr="008075FE" w:rsidTr="00707476">
        <w:tc>
          <w:tcPr>
            <w:tcW w:w="3975" w:type="dxa"/>
            <w:gridSpan w:val="3"/>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Начальник</w:t>
            </w:r>
          </w:p>
        </w:tc>
        <w:tc>
          <w:tcPr>
            <w:tcW w:w="3975" w:type="dxa"/>
            <w:gridSpan w:val="3"/>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Подчиненный</w:t>
            </w:r>
          </w:p>
        </w:tc>
        <w:tc>
          <w:tcPr>
            <w:tcW w:w="1320" w:type="dxa"/>
            <w:vMerge w:val="restart"/>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Общий</w:t>
            </w:r>
          </w:p>
          <w:p w:rsidR="003903BD" w:rsidRPr="008075FE" w:rsidRDefault="003903BD" w:rsidP="008075FE">
            <w:pPr>
              <w:shd w:val="clear" w:color="auto" w:fill="FFFFFF"/>
              <w:jc w:val="both"/>
            </w:pPr>
            <w:r w:rsidRPr="008075FE">
              <w:t>счет</w:t>
            </w:r>
          </w:p>
          <w:p w:rsidR="003903BD" w:rsidRPr="008075FE" w:rsidRDefault="003903BD" w:rsidP="008075FE">
            <w:pPr>
              <w:shd w:val="clear" w:color="auto" w:fill="FFFFFF"/>
              <w:jc w:val="both"/>
            </w:pPr>
            <w:r w:rsidRPr="008075FE">
              <w:t>(</w:t>
            </w:r>
            <w:proofErr w:type="spellStart"/>
            <w:r w:rsidRPr="008075FE">
              <w:t>n:m</w:t>
            </w:r>
            <w:proofErr w:type="spellEnd"/>
            <w:r w:rsidRPr="008075FE">
              <w:t>)</w:t>
            </w:r>
          </w:p>
        </w:tc>
      </w:tr>
      <w:tr w:rsidR="003903BD" w:rsidRPr="008075FE" w:rsidTr="00707476">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Ф.И.О.</w:t>
            </w:r>
          </w:p>
          <w:p w:rsidR="003903BD" w:rsidRPr="008075FE" w:rsidRDefault="003903BD" w:rsidP="008075FE">
            <w:pPr>
              <w:shd w:val="clear" w:color="auto" w:fill="FFFFFF"/>
              <w:jc w:val="both"/>
            </w:pPr>
            <w:r w:rsidRPr="008075FE">
              <w:t>студентов</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Методы аргументации</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Уловки</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Ф.И.О.</w:t>
            </w:r>
          </w:p>
          <w:p w:rsidR="003903BD" w:rsidRPr="008075FE" w:rsidRDefault="003903BD" w:rsidP="008075FE">
            <w:pPr>
              <w:shd w:val="clear" w:color="auto" w:fill="FFFFFF"/>
              <w:jc w:val="both"/>
            </w:pPr>
            <w:r w:rsidRPr="008075FE">
              <w:t>студентов</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Методы аргументации</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Уловки</w:t>
            </w:r>
          </w:p>
        </w:tc>
        <w:tc>
          <w:tcPr>
            <w:tcW w:w="0" w:type="auto"/>
            <w:vMerge/>
            <w:tcBorders>
              <w:top w:val="outset" w:sz="6" w:space="0" w:color="auto"/>
              <w:left w:val="outset" w:sz="6" w:space="0" w:color="auto"/>
              <w:bottom w:val="outset" w:sz="6" w:space="0" w:color="auto"/>
              <w:right w:val="outset" w:sz="6" w:space="0" w:color="auto"/>
            </w:tcBorders>
            <w:vAlign w:val="center"/>
          </w:tcPr>
          <w:p w:rsidR="003903BD" w:rsidRPr="008075FE" w:rsidRDefault="003903BD" w:rsidP="008075FE">
            <w:pPr>
              <w:shd w:val="clear" w:color="auto" w:fill="FFFFFF"/>
              <w:jc w:val="both"/>
            </w:pPr>
          </w:p>
        </w:tc>
      </w:tr>
      <w:tr w:rsidR="003903BD" w:rsidRPr="008075FE" w:rsidTr="00707476">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Иванов А.Ю.</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"да-но"</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 </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Сидоров В.В.</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 </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 </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3:2</w:t>
            </w:r>
          </w:p>
        </w:tc>
      </w:tr>
    </w:tbl>
    <w:p w:rsidR="003903BD" w:rsidRPr="008075FE" w:rsidRDefault="003903BD" w:rsidP="008075FE">
      <w:pPr>
        <w:shd w:val="clear" w:color="auto" w:fill="FFFFFF"/>
        <w:ind w:firstLine="709"/>
      </w:pPr>
      <w:r w:rsidRPr="008075FE">
        <w:t>   Примечание: n – количество работников отдела, направляемых на уборку территории; m = (5-n).</w:t>
      </w:r>
    </w:p>
    <w:p w:rsidR="003903BD" w:rsidRPr="008075FE" w:rsidRDefault="003903BD" w:rsidP="008075FE">
      <w:pPr>
        <w:shd w:val="clear" w:color="auto" w:fill="FFFFFF"/>
        <w:rPr>
          <w:i/>
          <w:iCs/>
        </w:rPr>
      </w:pPr>
    </w:p>
    <w:p w:rsidR="003903BD" w:rsidRPr="008075FE" w:rsidRDefault="003903BD" w:rsidP="008075FE">
      <w:pPr>
        <w:shd w:val="clear" w:color="auto" w:fill="FFFFFF"/>
      </w:pPr>
      <w:r w:rsidRPr="008075FE">
        <w:rPr>
          <w:i/>
          <w:iCs/>
        </w:rPr>
        <w:t>V. Подведение итогов деловой игры.</w:t>
      </w:r>
    </w:p>
    <w:p w:rsidR="003903BD" w:rsidRPr="008075FE" w:rsidRDefault="003903BD" w:rsidP="008075FE">
      <w:pPr>
        <w:shd w:val="clear" w:color="auto" w:fill="FFFFFF"/>
        <w:ind w:firstLine="709"/>
      </w:pPr>
      <w:r w:rsidRPr="008075FE">
        <w:t>По окончании каждого тура деловой игры преподавателями проводится анализ правильности определения использованных игроками методов аргументации и уловок (см. табл. 2).</w:t>
      </w:r>
    </w:p>
    <w:p w:rsidR="003903BD" w:rsidRPr="008075FE" w:rsidRDefault="003903BD" w:rsidP="008075FE">
      <w:pPr>
        <w:shd w:val="clear" w:color="auto" w:fill="FFFFFF"/>
        <w:ind w:firstLine="709"/>
      </w:pPr>
      <w:r w:rsidRPr="008075FE">
        <w:t>Таблица 2 Оценка работы наблюдателей.</w:t>
      </w:r>
    </w:p>
    <w:tbl>
      <w:tblPr>
        <w:tblW w:w="0" w:type="auto"/>
        <w:tblCellMar>
          <w:left w:w="0" w:type="dxa"/>
          <w:right w:w="0" w:type="dxa"/>
        </w:tblCellMar>
        <w:tblLook w:val="00A0" w:firstRow="1" w:lastRow="0" w:firstColumn="1" w:lastColumn="0" w:noHBand="0" w:noVBand="0"/>
      </w:tblPr>
      <w:tblGrid>
        <w:gridCol w:w="1860"/>
        <w:gridCol w:w="1860"/>
        <w:gridCol w:w="1860"/>
        <w:gridCol w:w="1860"/>
        <w:gridCol w:w="1860"/>
      </w:tblGrid>
      <w:tr w:rsidR="003903BD" w:rsidRPr="008075FE" w:rsidTr="00707476">
        <w:tc>
          <w:tcPr>
            <w:tcW w:w="1860" w:type="dxa"/>
            <w:vMerge w:val="restart"/>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Ф.И.О. студентов-наблюдателей</w:t>
            </w:r>
          </w:p>
        </w:tc>
        <w:tc>
          <w:tcPr>
            <w:tcW w:w="3720" w:type="dxa"/>
            <w:gridSpan w:val="2"/>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Методы аргументации</w:t>
            </w:r>
          </w:p>
        </w:tc>
        <w:tc>
          <w:tcPr>
            <w:tcW w:w="3720" w:type="dxa"/>
            <w:gridSpan w:val="2"/>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Уловки</w:t>
            </w:r>
          </w:p>
        </w:tc>
      </w:tr>
      <w:tr w:rsidR="003903BD" w:rsidRPr="008075FE" w:rsidTr="00707476">
        <w:tc>
          <w:tcPr>
            <w:tcW w:w="0" w:type="auto"/>
            <w:vMerge/>
            <w:tcBorders>
              <w:top w:val="outset" w:sz="6" w:space="0" w:color="auto"/>
              <w:left w:val="outset" w:sz="6" w:space="0" w:color="auto"/>
              <w:bottom w:val="outset" w:sz="6" w:space="0" w:color="auto"/>
              <w:right w:val="outset" w:sz="6" w:space="0" w:color="auto"/>
            </w:tcBorders>
            <w:vAlign w:val="center"/>
          </w:tcPr>
          <w:p w:rsidR="003903BD" w:rsidRPr="008075FE" w:rsidRDefault="003903BD" w:rsidP="008075FE">
            <w:pPr>
              <w:shd w:val="clear" w:color="auto" w:fill="FFFFFF"/>
              <w:jc w:val="both"/>
            </w:pPr>
          </w:p>
        </w:tc>
        <w:tc>
          <w:tcPr>
            <w:tcW w:w="3720" w:type="dxa"/>
            <w:gridSpan w:val="2"/>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Количество</w:t>
            </w:r>
          </w:p>
        </w:tc>
        <w:tc>
          <w:tcPr>
            <w:tcW w:w="3720" w:type="dxa"/>
            <w:gridSpan w:val="2"/>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Количество</w:t>
            </w:r>
          </w:p>
        </w:tc>
      </w:tr>
      <w:tr w:rsidR="003903BD" w:rsidRPr="008075FE" w:rsidTr="00707476">
        <w:tc>
          <w:tcPr>
            <w:tcW w:w="0" w:type="auto"/>
            <w:vMerge/>
            <w:tcBorders>
              <w:top w:val="outset" w:sz="6" w:space="0" w:color="auto"/>
              <w:left w:val="outset" w:sz="6" w:space="0" w:color="auto"/>
              <w:bottom w:val="outset" w:sz="6" w:space="0" w:color="auto"/>
              <w:right w:val="outset" w:sz="6" w:space="0" w:color="auto"/>
            </w:tcBorders>
            <w:vAlign w:val="center"/>
          </w:tcPr>
          <w:p w:rsidR="003903BD" w:rsidRPr="008075FE" w:rsidRDefault="003903BD" w:rsidP="008075FE">
            <w:pPr>
              <w:shd w:val="clear" w:color="auto" w:fill="FFFFFF"/>
              <w:jc w:val="both"/>
            </w:pP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правильных ответов</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ошибок</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правильных ответов</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ошибок</w:t>
            </w:r>
          </w:p>
        </w:tc>
      </w:tr>
      <w:tr w:rsidR="003903BD" w:rsidRPr="008075FE" w:rsidTr="00707476">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1</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2</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3</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4</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5</w:t>
            </w:r>
          </w:p>
        </w:tc>
      </w:tr>
      <w:tr w:rsidR="003903BD" w:rsidRPr="008075FE" w:rsidTr="00707476">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p w:rsidR="003903BD" w:rsidRPr="008075FE" w:rsidRDefault="003903BD" w:rsidP="008075FE">
            <w:pPr>
              <w:shd w:val="clear" w:color="auto" w:fill="FFFFFF"/>
              <w:jc w:val="both"/>
            </w:pPr>
            <w:r w:rsidRPr="008075FE">
              <w:t> </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tc>
      </w:tr>
    </w:tbl>
    <w:p w:rsidR="003903BD" w:rsidRPr="008075FE" w:rsidRDefault="003903BD" w:rsidP="008075FE">
      <w:pPr>
        <w:shd w:val="clear" w:color="auto" w:fill="FFFFFF"/>
        <w:ind w:firstLine="709"/>
        <w:jc w:val="both"/>
      </w:pPr>
      <w:r w:rsidRPr="008075FE">
        <w:t>Ведущий преподаватель анализирует степень эффективности использования студентами предложенных методов аргументации и уловок и дает рекомендации по более полному использованию потенциала каждого –метода.</w:t>
      </w:r>
    </w:p>
    <w:p w:rsidR="003903BD" w:rsidRPr="008075FE" w:rsidRDefault="003903BD" w:rsidP="008075FE">
      <w:pPr>
        <w:shd w:val="clear" w:color="auto" w:fill="FFFFFF"/>
        <w:ind w:firstLine="709"/>
        <w:jc w:val="both"/>
      </w:pPr>
      <w:r w:rsidRPr="008075FE">
        <w:t xml:space="preserve">По окончании деловой игры студентам можно предложить тест на макиавеллизм, эпиграфом к которому может стать известное высказывание </w:t>
      </w:r>
      <w:proofErr w:type="spellStart"/>
      <w:r w:rsidRPr="008075FE">
        <w:t>Николо</w:t>
      </w:r>
      <w:proofErr w:type="spellEnd"/>
      <w:r w:rsidRPr="008075FE">
        <w:t xml:space="preserve"> Макиавелли "Цель оправдывает средства". Студенты ответят на 10 вопросов и заполнят таблицу 3 Оценочная шкала к тесту приведена в таблице 4. </w:t>
      </w:r>
    </w:p>
    <w:p w:rsidR="003903BD" w:rsidRPr="008075FE" w:rsidRDefault="003903BD" w:rsidP="008075FE">
      <w:pPr>
        <w:shd w:val="clear" w:color="auto" w:fill="FFFFFF"/>
        <w:ind w:firstLine="709"/>
        <w:jc w:val="both"/>
      </w:pPr>
      <w:r w:rsidRPr="008075FE">
        <w:t>Таблица3 Итоговая таблица к тесту на макиавеллизм.</w:t>
      </w:r>
    </w:p>
    <w:tbl>
      <w:tblPr>
        <w:tblW w:w="0" w:type="auto"/>
        <w:jc w:val="center"/>
        <w:tblCellMar>
          <w:left w:w="0" w:type="dxa"/>
          <w:right w:w="0" w:type="dxa"/>
        </w:tblCellMar>
        <w:tblLook w:val="00A0" w:firstRow="1" w:lastRow="0" w:firstColumn="1" w:lastColumn="0" w:noHBand="0" w:noVBand="0"/>
      </w:tblPr>
      <w:tblGrid>
        <w:gridCol w:w="3267"/>
        <w:gridCol w:w="3090"/>
        <w:gridCol w:w="3105"/>
      </w:tblGrid>
      <w:tr w:rsidR="003903BD" w:rsidRPr="008075FE" w:rsidTr="00707476">
        <w:trPr>
          <w:jc w:val="center"/>
        </w:trPr>
        <w:tc>
          <w:tcPr>
            <w:tcW w:w="3267"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Номер вопроса</w:t>
            </w:r>
          </w:p>
        </w:tc>
        <w:tc>
          <w:tcPr>
            <w:tcW w:w="309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Вариант ответа</w:t>
            </w:r>
          </w:p>
        </w:tc>
        <w:tc>
          <w:tcPr>
            <w:tcW w:w="3105"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Балл за ответ</w:t>
            </w:r>
          </w:p>
        </w:tc>
      </w:tr>
      <w:tr w:rsidR="003903BD" w:rsidRPr="008075FE" w:rsidTr="00707476">
        <w:trPr>
          <w:jc w:val="center"/>
        </w:trPr>
        <w:tc>
          <w:tcPr>
            <w:tcW w:w="3267"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1</w:t>
            </w:r>
          </w:p>
        </w:tc>
        <w:tc>
          <w:tcPr>
            <w:tcW w:w="309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2</w:t>
            </w:r>
          </w:p>
        </w:tc>
        <w:tc>
          <w:tcPr>
            <w:tcW w:w="3105"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3</w:t>
            </w:r>
          </w:p>
        </w:tc>
      </w:tr>
      <w:tr w:rsidR="003903BD" w:rsidRPr="008075FE" w:rsidTr="00707476">
        <w:trPr>
          <w:jc w:val="center"/>
        </w:trPr>
        <w:tc>
          <w:tcPr>
            <w:tcW w:w="3267"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p w:rsidR="003903BD" w:rsidRPr="008075FE" w:rsidRDefault="003903BD" w:rsidP="008075FE">
            <w:pPr>
              <w:shd w:val="clear" w:color="auto" w:fill="FFFFFF"/>
              <w:jc w:val="both"/>
            </w:pPr>
            <w:r w:rsidRPr="008075FE">
              <w:t> </w:t>
            </w:r>
          </w:p>
        </w:tc>
        <w:tc>
          <w:tcPr>
            <w:tcW w:w="309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tc>
        <w:tc>
          <w:tcPr>
            <w:tcW w:w="3105"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tc>
      </w:tr>
      <w:tr w:rsidR="003903BD" w:rsidRPr="008075FE" w:rsidTr="00707476">
        <w:trPr>
          <w:jc w:val="center"/>
        </w:trPr>
        <w:tc>
          <w:tcPr>
            <w:tcW w:w="9462" w:type="dxa"/>
            <w:gridSpan w:val="3"/>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Сумма баллов</w:t>
            </w:r>
          </w:p>
        </w:tc>
      </w:tr>
    </w:tbl>
    <w:p w:rsidR="003903BD" w:rsidRPr="008075FE" w:rsidRDefault="003903BD" w:rsidP="008075FE">
      <w:pPr>
        <w:shd w:val="clear" w:color="auto" w:fill="FFFFFF"/>
        <w:jc w:val="both"/>
      </w:pPr>
    </w:p>
    <w:p w:rsidR="003903BD" w:rsidRPr="008075FE" w:rsidRDefault="003903BD" w:rsidP="008075FE">
      <w:pPr>
        <w:shd w:val="clear" w:color="auto" w:fill="FFFFFF"/>
        <w:jc w:val="both"/>
      </w:pPr>
      <w:r w:rsidRPr="008075FE">
        <w:t>Таблица 4 Оценочная шкала к тесту на макиавеллизм.</w:t>
      </w:r>
    </w:p>
    <w:p w:rsidR="003903BD" w:rsidRPr="008075FE" w:rsidRDefault="003903BD" w:rsidP="008075FE">
      <w:pPr>
        <w:shd w:val="clear" w:color="auto" w:fill="FFFFFF"/>
        <w:jc w:val="both"/>
      </w:pPr>
    </w:p>
    <w:tbl>
      <w:tblPr>
        <w:tblW w:w="0" w:type="auto"/>
        <w:jc w:val="center"/>
        <w:tblCellMar>
          <w:left w:w="0" w:type="dxa"/>
          <w:right w:w="0" w:type="dxa"/>
        </w:tblCellMar>
        <w:tblLook w:val="00A0" w:firstRow="1" w:lastRow="0" w:firstColumn="1" w:lastColumn="0" w:noHBand="0" w:noVBand="0"/>
      </w:tblPr>
      <w:tblGrid>
        <w:gridCol w:w="4964"/>
        <w:gridCol w:w="4530"/>
      </w:tblGrid>
      <w:tr w:rsidR="003903BD" w:rsidRPr="008075FE" w:rsidTr="00707476">
        <w:trPr>
          <w:jc w:val="center"/>
        </w:trPr>
        <w:tc>
          <w:tcPr>
            <w:tcW w:w="4964"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Вариант ответа</w:t>
            </w:r>
          </w:p>
        </w:tc>
        <w:tc>
          <w:tcPr>
            <w:tcW w:w="453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Балл за ответ</w:t>
            </w:r>
          </w:p>
        </w:tc>
      </w:tr>
      <w:tr w:rsidR="003903BD" w:rsidRPr="008075FE" w:rsidTr="00707476">
        <w:trPr>
          <w:jc w:val="center"/>
        </w:trPr>
        <w:tc>
          <w:tcPr>
            <w:tcW w:w="4964"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полностью не согласен</w:t>
            </w:r>
          </w:p>
          <w:p w:rsidR="003903BD" w:rsidRPr="008075FE" w:rsidRDefault="003903BD" w:rsidP="008075FE">
            <w:pPr>
              <w:shd w:val="clear" w:color="auto" w:fill="FFFFFF"/>
              <w:jc w:val="both"/>
            </w:pPr>
            <w:r w:rsidRPr="008075FE">
              <w:t>скорее не согласен</w:t>
            </w:r>
          </w:p>
          <w:p w:rsidR="003903BD" w:rsidRPr="008075FE" w:rsidRDefault="003903BD" w:rsidP="008075FE">
            <w:pPr>
              <w:shd w:val="clear" w:color="auto" w:fill="FFFFFF"/>
              <w:jc w:val="both"/>
            </w:pPr>
            <w:r w:rsidRPr="008075FE">
              <w:t>согласен на 50 %</w:t>
            </w:r>
          </w:p>
          <w:p w:rsidR="003903BD" w:rsidRPr="008075FE" w:rsidRDefault="003903BD" w:rsidP="008075FE">
            <w:pPr>
              <w:shd w:val="clear" w:color="auto" w:fill="FFFFFF"/>
              <w:jc w:val="both"/>
            </w:pPr>
            <w:r w:rsidRPr="008075FE">
              <w:t>скорее согласен</w:t>
            </w:r>
          </w:p>
          <w:p w:rsidR="003903BD" w:rsidRPr="008075FE" w:rsidRDefault="003903BD" w:rsidP="008075FE">
            <w:pPr>
              <w:shd w:val="clear" w:color="auto" w:fill="FFFFFF"/>
              <w:jc w:val="both"/>
            </w:pPr>
            <w:r w:rsidRPr="008075FE">
              <w:t>полностью согласен</w:t>
            </w:r>
          </w:p>
          <w:p w:rsidR="003903BD" w:rsidRPr="008075FE" w:rsidRDefault="003903BD" w:rsidP="008075FE">
            <w:pPr>
              <w:shd w:val="clear" w:color="auto" w:fill="FFFFFF"/>
              <w:jc w:val="both"/>
            </w:pPr>
            <w:r w:rsidRPr="008075FE">
              <w:t> </w:t>
            </w:r>
          </w:p>
        </w:tc>
        <w:tc>
          <w:tcPr>
            <w:tcW w:w="453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1</w:t>
            </w:r>
          </w:p>
          <w:p w:rsidR="003903BD" w:rsidRPr="008075FE" w:rsidRDefault="003903BD" w:rsidP="008075FE">
            <w:pPr>
              <w:shd w:val="clear" w:color="auto" w:fill="FFFFFF"/>
              <w:jc w:val="both"/>
            </w:pPr>
            <w:r w:rsidRPr="008075FE">
              <w:t>2</w:t>
            </w:r>
          </w:p>
          <w:p w:rsidR="003903BD" w:rsidRPr="008075FE" w:rsidRDefault="003903BD" w:rsidP="008075FE">
            <w:pPr>
              <w:shd w:val="clear" w:color="auto" w:fill="FFFFFF"/>
              <w:jc w:val="both"/>
            </w:pPr>
            <w:r w:rsidRPr="008075FE">
              <w:t>3</w:t>
            </w:r>
          </w:p>
          <w:p w:rsidR="003903BD" w:rsidRPr="008075FE" w:rsidRDefault="003903BD" w:rsidP="008075FE">
            <w:pPr>
              <w:shd w:val="clear" w:color="auto" w:fill="FFFFFF"/>
              <w:jc w:val="both"/>
            </w:pPr>
            <w:r w:rsidRPr="008075FE">
              <w:t>4</w:t>
            </w:r>
          </w:p>
          <w:p w:rsidR="003903BD" w:rsidRPr="008075FE" w:rsidRDefault="003903BD" w:rsidP="008075FE">
            <w:pPr>
              <w:shd w:val="clear" w:color="auto" w:fill="FFFFFF"/>
              <w:jc w:val="both"/>
            </w:pPr>
            <w:r w:rsidRPr="008075FE">
              <w:t>5</w:t>
            </w:r>
          </w:p>
        </w:tc>
      </w:tr>
    </w:tbl>
    <w:p w:rsidR="003903BD" w:rsidRPr="008075FE" w:rsidRDefault="003903BD" w:rsidP="008075FE">
      <w:pPr>
        <w:shd w:val="clear" w:color="auto" w:fill="FFFFFF"/>
        <w:tabs>
          <w:tab w:val="left" w:pos="426"/>
        </w:tabs>
        <w:jc w:val="both"/>
      </w:pPr>
    </w:p>
    <w:p w:rsidR="003903BD" w:rsidRPr="008075FE" w:rsidRDefault="003903BD" w:rsidP="008075FE">
      <w:pPr>
        <w:pStyle w:val="a8"/>
        <w:numPr>
          <w:ilvl w:val="0"/>
          <w:numId w:val="52"/>
        </w:numPr>
        <w:shd w:val="clear" w:color="auto" w:fill="FFFFFF"/>
        <w:tabs>
          <w:tab w:val="left" w:pos="426"/>
        </w:tabs>
        <w:ind w:left="0" w:firstLine="0"/>
        <w:jc w:val="both"/>
      </w:pPr>
      <w:r w:rsidRPr="008075FE">
        <w:t>Выберите предпочтительный вариант ответа на приведенные ниже вопросы:</w:t>
      </w:r>
    </w:p>
    <w:p w:rsidR="003903BD" w:rsidRPr="008075FE" w:rsidRDefault="003903BD" w:rsidP="008075FE">
      <w:pPr>
        <w:pStyle w:val="a8"/>
        <w:numPr>
          <w:ilvl w:val="0"/>
          <w:numId w:val="52"/>
        </w:numPr>
        <w:shd w:val="clear" w:color="auto" w:fill="FFFFFF"/>
        <w:tabs>
          <w:tab w:val="left" w:pos="426"/>
        </w:tabs>
        <w:ind w:left="0" w:firstLine="0"/>
        <w:jc w:val="both"/>
      </w:pPr>
      <w:r w:rsidRPr="008075FE">
        <w:t>Лучший способ управлять людьми – говорить им то, что они хотят слышать.</w:t>
      </w:r>
    </w:p>
    <w:p w:rsidR="003903BD" w:rsidRPr="008075FE" w:rsidRDefault="003903BD" w:rsidP="008075FE">
      <w:pPr>
        <w:pStyle w:val="a8"/>
        <w:numPr>
          <w:ilvl w:val="0"/>
          <w:numId w:val="52"/>
        </w:numPr>
        <w:shd w:val="clear" w:color="auto" w:fill="FFFFFF"/>
        <w:tabs>
          <w:tab w:val="left" w:pos="426"/>
        </w:tabs>
        <w:ind w:left="0" w:firstLine="0"/>
        <w:jc w:val="both"/>
      </w:pPr>
      <w:r w:rsidRPr="008075FE">
        <w:t>Давая поручение, не надо объяснять реальные причины, а надо предлагать более весомые искусственные причины.</w:t>
      </w:r>
    </w:p>
    <w:p w:rsidR="003903BD" w:rsidRPr="008075FE" w:rsidRDefault="003903BD" w:rsidP="008075FE">
      <w:pPr>
        <w:pStyle w:val="a8"/>
        <w:numPr>
          <w:ilvl w:val="0"/>
          <w:numId w:val="52"/>
        </w:numPr>
        <w:shd w:val="clear" w:color="auto" w:fill="FFFFFF"/>
        <w:tabs>
          <w:tab w:val="left" w:pos="426"/>
        </w:tabs>
        <w:ind w:left="0" w:firstLine="0"/>
        <w:jc w:val="both"/>
      </w:pPr>
      <w:r w:rsidRPr="008075FE">
        <w:t>Доверяясь кому-то, Вы навлекаете на себя опасность.</w:t>
      </w:r>
    </w:p>
    <w:p w:rsidR="003903BD" w:rsidRPr="008075FE" w:rsidRDefault="003903BD" w:rsidP="008075FE">
      <w:pPr>
        <w:pStyle w:val="a8"/>
        <w:numPr>
          <w:ilvl w:val="0"/>
          <w:numId w:val="52"/>
        </w:numPr>
        <w:shd w:val="clear" w:color="auto" w:fill="FFFFFF"/>
        <w:tabs>
          <w:tab w:val="left" w:pos="426"/>
        </w:tabs>
        <w:ind w:left="0" w:firstLine="0"/>
        <w:jc w:val="both"/>
      </w:pPr>
      <w:r w:rsidRPr="008075FE">
        <w:t>Двигаться вперед трудно без срезания углов.</w:t>
      </w:r>
    </w:p>
    <w:p w:rsidR="003903BD" w:rsidRPr="008075FE" w:rsidRDefault="003903BD" w:rsidP="008075FE">
      <w:pPr>
        <w:pStyle w:val="a8"/>
        <w:numPr>
          <w:ilvl w:val="0"/>
          <w:numId w:val="52"/>
        </w:numPr>
        <w:shd w:val="clear" w:color="auto" w:fill="FFFFFF"/>
        <w:tabs>
          <w:tab w:val="left" w:pos="426"/>
        </w:tabs>
        <w:ind w:left="0" w:firstLine="0"/>
        <w:jc w:val="both"/>
      </w:pPr>
      <w:r w:rsidRPr="008075FE">
        <w:t>Безопасно считать, что люди склонны к пороку, который все равно когда-нибудь проявится.</w:t>
      </w:r>
    </w:p>
    <w:p w:rsidR="003903BD" w:rsidRPr="008075FE" w:rsidRDefault="003903BD" w:rsidP="008075FE">
      <w:pPr>
        <w:pStyle w:val="a8"/>
        <w:numPr>
          <w:ilvl w:val="0"/>
          <w:numId w:val="52"/>
        </w:numPr>
        <w:shd w:val="clear" w:color="auto" w:fill="FFFFFF"/>
        <w:tabs>
          <w:tab w:val="left" w:pos="426"/>
        </w:tabs>
        <w:ind w:left="0" w:firstLine="0"/>
        <w:jc w:val="both"/>
      </w:pPr>
      <w:r w:rsidRPr="008075FE">
        <w:t>Предпринимая действия, не обязательно иметь полную уверенность в моральном праве.</w:t>
      </w:r>
    </w:p>
    <w:p w:rsidR="003903BD" w:rsidRPr="008075FE" w:rsidRDefault="003903BD" w:rsidP="008075FE">
      <w:pPr>
        <w:pStyle w:val="a8"/>
        <w:numPr>
          <w:ilvl w:val="0"/>
          <w:numId w:val="52"/>
        </w:numPr>
        <w:shd w:val="clear" w:color="auto" w:fill="FFFFFF"/>
        <w:tabs>
          <w:tab w:val="left" w:pos="426"/>
        </w:tabs>
        <w:ind w:left="0" w:firstLine="0"/>
        <w:jc w:val="both"/>
      </w:pPr>
      <w:r w:rsidRPr="008075FE">
        <w:t>Неправда может быть оправдана результатом.</w:t>
      </w:r>
    </w:p>
    <w:p w:rsidR="003903BD" w:rsidRPr="008075FE" w:rsidRDefault="003903BD" w:rsidP="008075FE">
      <w:pPr>
        <w:pStyle w:val="a8"/>
        <w:numPr>
          <w:ilvl w:val="0"/>
          <w:numId w:val="52"/>
        </w:numPr>
        <w:shd w:val="clear" w:color="auto" w:fill="FFFFFF"/>
        <w:tabs>
          <w:tab w:val="left" w:pos="426"/>
        </w:tabs>
        <w:ind w:left="0" w:firstLine="0"/>
        <w:jc w:val="both"/>
      </w:pPr>
      <w:r w:rsidRPr="008075FE">
        <w:t>Люди с большей легкостью забывают о смерти родственников, чем о потере своей собственности.</w:t>
      </w:r>
    </w:p>
    <w:p w:rsidR="003903BD" w:rsidRPr="008075FE" w:rsidRDefault="003903BD" w:rsidP="008075FE">
      <w:pPr>
        <w:pStyle w:val="a8"/>
        <w:numPr>
          <w:ilvl w:val="0"/>
          <w:numId w:val="52"/>
        </w:numPr>
        <w:shd w:val="clear" w:color="auto" w:fill="FFFFFF"/>
        <w:tabs>
          <w:tab w:val="left" w:pos="426"/>
        </w:tabs>
        <w:ind w:left="0" w:firstLine="0"/>
        <w:jc w:val="both"/>
      </w:pPr>
      <w:r w:rsidRPr="008075FE">
        <w:t>Люди не будут работать, если их не заставить.</w:t>
      </w:r>
    </w:p>
    <w:p w:rsidR="003903BD" w:rsidRPr="008075FE" w:rsidRDefault="003903BD" w:rsidP="008075FE">
      <w:pPr>
        <w:pStyle w:val="a8"/>
        <w:numPr>
          <w:ilvl w:val="0"/>
          <w:numId w:val="52"/>
        </w:numPr>
        <w:shd w:val="clear" w:color="auto" w:fill="FFFFFF"/>
        <w:tabs>
          <w:tab w:val="left" w:pos="426"/>
        </w:tabs>
        <w:ind w:left="0" w:firstLine="0"/>
        <w:jc w:val="both"/>
      </w:pPr>
      <w:r w:rsidRPr="008075FE">
        <w:t>Основная часть людей в основе не добра и эгоистична.</w:t>
      </w:r>
    </w:p>
    <w:p w:rsidR="003903BD" w:rsidRPr="008075FE" w:rsidRDefault="003903BD" w:rsidP="008075FE">
      <w:pPr>
        <w:shd w:val="clear" w:color="auto" w:fill="FFFFFF"/>
        <w:jc w:val="both"/>
      </w:pPr>
    </w:p>
    <w:p w:rsidR="003903BD" w:rsidRPr="008075FE" w:rsidRDefault="003903BD" w:rsidP="008075FE">
      <w:pPr>
        <w:shd w:val="clear" w:color="auto" w:fill="FFFFFF"/>
        <w:jc w:val="both"/>
      </w:pPr>
      <w:r w:rsidRPr="008075FE">
        <w:t>Сумма 40 баллов и более - "у Вас нет лишних эмоций, Вы хладнокровны и решительны"</w:t>
      </w:r>
    </w:p>
    <w:p w:rsidR="003903BD" w:rsidRPr="008075FE" w:rsidRDefault="003903BD" w:rsidP="008075FE">
      <w:pPr>
        <w:shd w:val="clear" w:color="auto" w:fill="FFFFFF"/>
        <w:jc w:val="both"/>
      </w:pPr>
      <w:r w:rsidRPr="008075FE">
        <w:t>Сумма 30-40 баллов   - "держитесь своих принципов"</w:t>
      </w:r>
    </w:p>
    <w:p w:rsidR="003903BD" w:rsidRPr="008075FE" w:rsidRDefault="003903BD" w:rsidP="008075FE">
      <w:pPr>
        <w:shd w:val="clear" w:color="auto" w:fill="FFFFFF"/>
        <w:jc w:val="both"/>
      </w:pPr>
      <w:r w:rsidRPr="008075FE">
        <w:t xml:space="preserve">Сумма до 30 баллов   - Вы хороший парень, но управлять Вам будет трудно" </w:t>
      </w:r>
      <w:bookmarkStart w:id="52" w:name="_GoBack"/>
      <w:bookmarkEnd w:id="52"/>
    </w:p>
    <w:sectPr w:rsidR="003903BD" w:rsidRPr="008075FE" w:rsidSect="00094A68">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singleLevel"/>
    <w:tmpl w:val="00000002"/>
    <w:name w:val="WW8Num5"/>
    <w:lvl w:ilvl="0">
      <w:start w:val="1"/>
      <w:numFmt w:val="decimal"/>
      <w:lvlText w:val="%1."/>
      <w:lvlJc w:val="left"/>
      <w:pPr>
        <w:tabs>
          <w:tab w:val="num" w:pos="644"/>
        </w:tabs>
        <w:ind w:left="644" w:hanging="360"/>
      </w:pPr>
      <w:rPr>
        <w:rFonts w:cs="Times New Roman"/>
      </w:rPr>
    </w:lvl>
  </w:abstractNum>
  <w:abstractNum w:abstractNumId="2" w15:restartNumberingAfterBreak="0">
    <w:nsid w:val="00000007"/>
    <w:multiLevelType w:val="singleLevel"/>
    <w:tmpl w:val="00000007"/>
    <w:name w:val="WW8Num12"/>
    <w:lvl w:ilvl="0">
      <w:start w:val="1"/>
      <w:numFmt w:val="decimal"/>
      <w:lvlText w:val="%1."/>
      <w:lvlJc w:val="left"/>
      <w:pPr>
        <w:tabs>
          <w:tab w:val="num" w:pos="360"/>
        </w:tabs>
        <w:ind w:left="360" w:hanging="360"/>
      </w:pPr>
      <w:rPr>
        <w:rFonts w:cs="Times New Roman"/>
      </w:rPr>
    </w:lvl>
  </w:abstractNum>
  <w:abstractNum w:abstractNumId="3" w15:restartNumberingAfterBreak="0">
    <w:nsid w:val="0000000B"/>
    <w:multiLevelType w:val="singleLevel"/>
    <w:tmpl w:val="0000000B"/>
    <w:name w:val="WW8Num17"/>
    <w:lvl w:ilvl="0">
      <w:start w:val="1"/>
      <w:numFmt w:val="decimal"/>
      <w:lvlText w:val="%1."/>
      <w:lvlJc w:val="left"/>
      <w:pPr>
        <w:tabs>
          <w:tab w:val="num" w:pos="360"/>
        </w:tabs>
        <w:ind w:left="360" w:hanging="360"/>
      </w:pPr>
      <w:rPr>
        <w:rFonts w:cs="Times New Roman"/>
      </w:rPr>
    </w:lvl>
  </w:abstractNum>
  <w:abstractNum w:abstractNumId="4" w15:restartNumberingAfterBreak="0">
    <w:nsid w:val="0000001F"/>
    <w:multiLevelType w:val="multilevel"/>
    <w:tmpl w:val="F7F03C2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5" w15:restartNumberingAfterBreak="0">
    <w:nsid w:val="00000023"/>
    <w:multiLevelType w:val="singleLevel"/>
    <w:tmpl w:val="00000023"/>
    <w:name w:val="WW8Num45"/>
    <w:lvl w:ilvl="0">
      <w:start w:val="1"/>
      <w:numFmt w:val="decimal"/>
      <w:lvlText w:val="%1."/>
      <w:lvlJc w:val="left"/>
      <w:pPr>
        <w:tabs>
          <w:tab w:val="num" w:pos="720"/>
        </w:tabs>
        <w:ind w:left="720" w:hanging="360"/>
      </w:pPr>
      <w:rPr>
        <w:rFonts w:cs="Times New Roman"/>
      </w:rPr>
    </w:lvl>
  </w:abstractNum>
  <w:abstractNum w:abstractNumId="6" w15:restartNumberingAfterBreak="0">
    <w:nsid w:val="00000029"/>
    <w:multiLevelType w:val="multilevel"/>
    <w:tmpl w:val="A906EE4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7" w15:restartNumberingAfterBreak="0">
    <w:nsid w:val="00000033"/>
    <w:multiLevelType w:val="singleLevel"/>
    <w:tmpl w:val="00000033"/>
    <w:name w:val="WW8Num61"/>
    <w:lvl w:ilvl="0">
      <w:start w:val="1"/>
      <w:numFmt w:val="decimal"/>
      <w:lvlText w:val="%1."/>
      <w:lvlJc w:val="left"/>
      <w:pPr>
        <w:tabs>
          <w:tab w:val="num" w:pos="360"/>
        </w:tabs>
        <w:ind w:left="360" w:hanging="360"/>
      </w:pPr>
      <w:rPr>
        <w:rFonts w:cs="Times New Roman"/>
      </w:rPr>
    </w:lvl>
  </w:abstractNum>
  <w:abstractNum w:abstractNumId="8" w15:restartNumberingAfterBreak="0">
    <w:nsid w:val="00000037"/>
    <w:multiLevelType w:val="singleLevel"/>
    <w:tmpl w:val="00000037"/>
    <w:name w:val="WW8Num66"/>
    <w:lvl w:ilvl="0">
      <w:start w:val="1"/>
      <w:numFmt w:val="decimal"/>
      <w:lvlText w:val="%1."/>
      <w:lvlJc w:val="left"/>
      <w:pPr>
        <w:tabs>
          <w:tab w:val="num" w:pos="360"/>
        </w:tabs>
        <w:ind w:left="360" w:hanging="360"/>
      </w:pPr>
      <w:rPr>
        <w:rFonts w:cs="Times New Roman"/>
      </w:rPr>
    </w:lvl>
  </w:abstractNum>
  <w:abstractNum w:abstractNumId="9" w15:restartNumberingAfterBreak="0">
    <w:nsid w:val="0000003B"/>
    <w:multiLevelType w:val="multilevel"/>
    <w:tmpl w:val="393637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0" w15:restartNumberingAfterBreak="0">
    <w:nsid w:val="0000004D"/>
    <w:multiLevelType w:val="multilevel"/>
    <w:tmpl w:val="C48CAAC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1" w15:restartNumberingAfterBreak="0">
    <w:nsid w:val="0000004F"/>
    <w:multiLevelType w:val="multilevel"/>
    <w:tmpl w:val="42C4BD00"/>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2" w15:restartNumberingAfterBreak="0">
    <w:nsid w:val="00000061"/>
    <w:multiLevelType w:val="multilevel"/>
    <w:tmpl w:val="00000061"/>
    <w:name w:val="WW8Num14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00000062"/>
    <w:multiLevelType w:val="multilevel"/>
    <w:tmpl w:val="00000062"/>
    <w:name w:val="WW8Num14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15:restartNumberingAfterBreak="0">
    <w:nsid w:val="00000063"/>
    <w:multiLevelType w:val="multilevel"/>
    <w:tmpl w:val="00000063"/>
    <w:name w:val="WW8Num14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15:restartNumberingAfterBreak="0">
    <w:nsid w:val="0000006B"/>
    <w:multiLevelType w:val="multilevel"/>
    <w:tmpl w:val="DD20D898"/>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6" w15:restartNumberingAfterBreak="0">
    <w:nsid w:val="08625B23"/>
    <w:multiLevelType w:val="hybridMultilevel"/>
    <w:tmpl w:val="256027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08986D75"/>
    <w:multiLevelType w:val="multilevel"/>
    <w:tmpl w:val="393637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8" w15:restartNumberingAfterBreak="0">
    <w:nsid w:val="08D87C44"/>
    <w:multiLevelType w:val="multilevel"/>
    <w:tmpl w:val="34227E5A"/>
    <w:lvl w:ilvl="0">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9" w15:restartNumberingAfterBreak="0">
    <w:nsid w:val="094B285F"/>
    <w:multiLevelType w:val="multilevel"/>
    <w:tmpl w:val="7706C62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0" w15:restartNumberingAfterBreak="0">
    <w:nsid w:val="09C16966"/>
    <w:multiLevelType w:val="hybridMultilevel"/>
    <w:tmpl w:val="7DDAB146"/>
    <w:lvl w:ilvl="0" w:tplc="0419000F">
      <w:start w:val="1"/>
      <w:numFmt w:val="decimal"/>
      <w:lvlText w:val="%1."/>
      <w:lvlJc w:val="left"/>
      <w:pPr>
        <w:ind w:left="757" w:hanging="360"/>
      </w:pPr>
      <w:rPr>
        <w:rFonts w:cs="Times New Roman"/>
      </w:rPr>
    </w:lvl>
    <w:lvl w:ilvl="1" w:tplc="04190019" w:tentative="1">
      <w:start w:val="1"/>
      <w:numFmt w:val="lowerLetter"/>
      <w:lvlText w:val="%2."/>
      <w:lvlJc w:val="left"/>
      <w:pPr>
        <w:ind w:left="1477" w:hanging="360"/>
      </w:pPr>
      <w:rPr>
        <w:rFonts w:cs="Times New Roman"/>
      </w:rPr>
    </w:lvl>
    <w:lvl w:ilvl="2" w:tplc="0419001B" w:tentative="1">
      <w:start w:val="1"/>
      <w:numFmt w:val="lowerRoman"/>
      <w:lvlText w:val="%3."/>
      <w:lvlJc w:val="right"/>
      <w:pPr>
        <w:ind w:left="2197" w:hanging="180"/>
      </w:pPr>
      <w:rPr>
        <w:rFonts w:cs="Times New Roman"/>
      </w:rPr>
    </w:lvl>
    <w:lvl w:ilvl="3" w:tplc="0419000F" w:tentative="1">
      <w:start w:val="1"/>
      <w:numFmt w:val="decimal"/>
      <w:lvlText w:val="%4."/>
      <w:lvlJc w:val="left"/>
      <w:pPr>
        <w:ind w:left="2917" w:hanging="360"/>
      </w:pPr>
      <w:rPr>
        <w:rFonts w:cs="Times New Roman"/>
      </w:rPr>
    </w:lvl>
    <w:lvl w:ilvl="4" w:tplc="04190019" w:tentative="1">
      <w:start w:val="1"/>
      <w:numFmt w:val="lowerLetter"/>
      <w:lvlText w:val="%5."/>
      <w:lvlJc w:val="left"/>
      <w:pPr>
        <w:ind w:left="3637" w:hanging="360"/>
      </w:pPr>
      <w:rPr>
        <w:rFonts w:cs="Times New Roman"/>
      </w:rPr>
    </w:lvl>
    <w:lvl w:ilvl="5" w:tplc="0419001B" w:tentative="1">
      <w:start w:val="1"/>
      <w:numFmt w:val="lowerRoman"/>
      <w:lvlText w:val="%6."/>
      <w:lvlJc w:val="right"/>
      <w:pPr>
        <w:ind w:left="4357" w:hanging="180"/>
      </w:pPr>
      <w:rPr>
        <w:rFonts w:cs="Times New Roman"/>
      </w:rPr>
    </w:lvl>
    <w:lvl w:ilvl="6" w:tplc="0419000F" w:tentative="1">
      <w:start w:val="1"/>
      <w:numFmt w:val="decimal"/>
      <w:lvlText w:val="%7."/>
      <w:lvlJc w:val="left"/>
      <w:pPr>
        <w:ind w:left="5077" w:hanging="360"/>
      </w:pPr>
      <w:rPr>
        <w:rFonts w:cs="Times New Roman"/>
      </w:rPr>
    </w:lvl>
    <w:lvl w:ilvl="7" w:tplc="04190019" w:tentative="1">
      <w:start w:val="1"/>
      <w:numFmt w:val="lowerLetter"/>
      <w:lvlText w:val="%8."/>
      <w:lvlJc w:val="left"/>
      <w:pPr>
        <w:ind w:left="5797" w:hanging="360"/>
      </w:pPr>
      <w:rPr>
        <w:rFonts w:cs="Times New Roman"/>
      </w:rPr>
    </w:lvl>
    <w:lvl w:ilvl="8" w:tplc="0419001B" w:tentative="1">
      <w:start w:val="1"/>
      <w:numFmt w:val="lowerRoman"/>
      <w:lvlText w:val="%9."/>
      <w:lvlJc w:val="right"/>
      <w:pPr>
        <w:ind w:left="6517" w:hanging="180"/>
      </w:pPr>
      <w:rPr>
        <w:rFonts w:cs="Times New Roman"/>
      </w:rPr>
    </w:lvl>
  </w:abstractNum>
  <w:abstractNum w:abstractNumId="21" w15:restartNumberingAfterBreak="0">
    <w:nsid w:val="115D568D"/>
    <w:multiLevelType w:val="hybridMultilevel"/>
    <w:tmpl w:val="1FB827E0"/>
    <w:lvl w:ilvl="0" w:tplc="314A718E">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11E541FE"/>
    <w:multiLevelType w:val="hybridMultilevel"/>
    <w:tmpl w:val="CECCF5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3055CEE"/>
    <w:multiLevelType w:val="multilevel"/>
    <w:tmpl w:val="C09CC46C"/>
    <w:lvl w:ilvl="0">
      <w:start w:val="3"/>
      <w:numFmt w:val="decimal"/>
      <w:lvlText w:val="%1."/>
      <w:lvlJc w:val="left"/>
      <w:pPr>
        <w:ind w:left="360" w:hanging="360"/>
      </w:pPr>
      <w:rPr>
        <w:rFonts w:cs="Times New Roman" w:hint="default"/>
      </w:rPr>
    </w:lvl>
    <w:lvl w:ilvl="1">
      <w:start w:val="2"/>
      <w:numFmt w:val="decimal"/>
      <w:isLgl/>
      <w:lvlText w:val="%1.%2."/>
      <w:lvlJc w:val="left"/>
      <w:pPr>
        <w:ind w:left="1249" w:hanging="540"/>
      </w:pPr>
      <w:rPr>
        <w:rFonts w:cs="Times New Roman" w:hint="default"/>
      </w:rPr>
    </w:lvl>
    <w:lvl w:ilvl="2">
      <w:start w:val="1"/>
      <w:numFmt w:val="decimal"/>
      <w:isLgl/>
      <w:lvlText w:val="%1.%2.%3."/>
      <w:lvlJc w:val="left"/>
      <w:pPr>
        <w:ind w:left="1996" w:hanging="720"/>
      </w:pPr>
      <w:rPr>
        <w:rFonts w:cs="Times New Roman" w:hint="default"/>
      </w:rPr>
    </w:lvl>
    <w:lvl w:ilvl="3">
      <w:start w:val="1"/>
      <w:numFmt w:val="decimal"/>
      <w:isLgl/>
      <w:lvlText w:val="%1.%2.%3.%4."/>
      <w:lvlJc w:val="left"/>
      <w:pPr>
        <w:ind w:left="2563" w:hanging="720"/>
      </w:pPr>
      <w:rPr>
        <w:rFonts w:cs="Times New Roman" w:hint="default"/>
      </w:rPr>
    </w:lvl>
    <w:lvl w:ilvl="4">
      <w:start w:val="1"/>
      <w:numFmt w:val="decimal"/>
      <w:isLgl/>
      <w:lvlText w:val="%1.%2.%3.%4.%5."/>
      <w:lvlJc w:val="left"/>
      <w:pPr>
        <w:ind w:left="3490" w:hanging="1080"/>
      </w:pPr>
      <w:rPr>
        <w:rFonts w:cs="Times New Roman" w:hint="default"/>
      </w:rPr>
    </w:lvl>
    <w:lvl w:ilvl="5">
      <w:start w:val="1"/>
      <w:numFmt w:val="decimal"/>
      <w:isLgl/>
      <w:lvlText w:val="%1.%2.%3.%4.%5.%6."/>
      <w:lvlJc w:val="left"/>
      <w:pPr>
        <w:ind w:left="4057" w:hanging="1080"/>
      </w:pPr>
      <w:rPr>
        <w:rFonts w:cs="Times New Roman" w:hint="default"/>
      </w:rPr>
    </w:lvl>
    <w:lvl w:ilvl="6">
      <w:start w:val="1"/>
      <w:numFmt w:val="decimal"/>
      <w:isLgl/>
      <w:lvlText w:val="%1.%2.%3.%4.%5.%6.%7."/>
      <w:lvlJc w:val="left"/>
      <w:pPr>
        <w:ind w:left="4984" w:hanging="1440"/>
      </w:pPr>
      <w:rPr>
        <w:rFonts w:cs="Times New Roman" w:hint="default"/>
      </w:rPr>
    </w:lvl>
    <w:lvl w:ilvl="7">
      <w:start w:val="1"/>
      <w:numFmt w:val="decimal"/>
      <w:isLgl/>
      <w:lvlText w:val="%1.%2.%3.%4.%5.%6.%7.%8."/>
      <w:lvlJc w:val="left"/>
      <w:pPr>
        <w:ind w:left="5551" w:hanging="1440"/>
      </w:pPr>
      <w:rPr>
        <w:rFonts w:cs="Times New Roman" w:hint="default"/>
      </w:rPr>
    </w:lvl>
    <w:lvl w:ilvl="8">
      <w:start w:val="1"/>
      <w:numFmt w:val="decimal"/>
      <w:isLgl/>
      <w:lvlText w:val="%1.%2.%3.%4.%5.%6.%7.%8.%9."/>
      <w:lvlJc w:val="left"/>
      <w:pPr>
        <w:ind w:left="6478" w:hanging="1800"/>
      </w:pPr>
      <w:rPr>
        <w:rFonts w:cs="Times New Roman" w:hint="default"/>
      </w:rPr>
    </w:lvl>
  </w:abstractNum>
  <w:abstractNum w:abstractNumId="24" w15:restartNumberingAfterBreak="0">
    <w:nsid w:val="172768FD"/>
    <w:multiLevelType w:val="hybridMultilevel"/>
    <w:tmpl w:val="04D848C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1E8A57C3"/>
    <w:multiLevelType w:val="hybridMultilevel"/>
    <w:tmpl w:val="044E7E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1F0129B9"/>
    <w:multiLevelType w:val="hybridMultilevel"/>
    <w:tmpl w:val="CADE47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0505C73"/>
    <w:multiLevelType w:val="hybridMultilevel"/>
    <w:tmpl w:val="A19C7A92"/>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20E06A63"/>
    <w:multiLevelType w:val="hybridMultilevel"/>
    <w:tmpl w:val="BC70B2B2"/>
    <w:lvl w:ilvl="0" w:tplc="2616941E">
      <w:start w:val="1"/>
      <w:numFmt w:val="decimal"/>
      <w:lvlText w:val="%1."/>
      <w:lvlJc w:val="left"/>
      <w:pPr>
        <w:ind w:left="86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9" w15:restartNumberingAfterBreak="0">
    <w:nsid w:val="21D76D69"/>
    <w:multiLevelType w:val="hybridMultilevel"/>
    <w:tmpl w:val="68723F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4907149"/>
    <w:multiLevelType w:val="hybridMultilevel"/>
    <w:tmpl w:val="30B4B26C"/>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26275DA8"/>
    <w:multiLevelType w:val="hybridMultilevel"/>
    <w:tmpl w:val="5B16EE0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15:restartNumberingAfterBreak="0">
    <w:nsid w:val="26B40DAA"/>
    <w:multiLevelType w:val="hybridMultilevel"/>
    <w:tmpl w:val="EB268E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283A010E"/>
    <w:multiLevelType w:val="multilevel"/>
    <w:tmpl w:val="6B68EB9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15:restartNumberingAfterBreak="0">
    <w:nsid w:val="29E15DA1"/>
    <w:multiLevelType w:val="hybridMultilevel"/>
    <w:tmpl w:val="3DF41EF0"/>
    <w:lvl w:ilvl="0" w:tplc="532656E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2E0F3AA1"/>
    <w:multiLevelType w:val="hybridMultilevel"/>
    <w:tmpl w:val="F66642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01E1C7F"/>
    <w:multiLevelType w:val="multilevel"/>
    <w:tmpl w:val="BF06D3DC"/>
    <w:lvl w:ilvl="0">
      <w:start w:val="4"/>
      <w:numFmt w:val="decimal"/>
      <w:lvlText w:val="%1."/>
      <w:lvlJc w:val="left"/>
      <w:pPr>
        <w:ind w:left="540" w:hanging="540"/>
      </w:pPr>
      <w:rPr>
        <w:rFonts w:cs="Times New Roman" w:hint="default"/>
      </w:rPr>
    </w:lvl>
    <w:lvl w:ilvl="1">
      <w:start w:val="1"/>
      <w:numFmt w:val="decimal"/>
      <w:lvlText w:val="%1.%2."/>
      <w:lvlJc w:val="left"/>
      <w:pPr>
        <w:ind w:left="1178" w:hanging="540"/>
      </w:pPr>
      <w:rPr>
        <w:rFonts w:cs="Times New Roman" w:hint="default"/>
      </w:rPr>
    </w:lvl>
    <w:lvl w:ilvl="2">
      <w:start w:val="2"/>
      <w:numFmt w:val="decimal"/>
      <w:lvlText w:val="%1.%2.%3."/>
      <w:lvlJc w:val="left"/>
      <w:pPr>
        <w:ind w:left="1996" w:hanging="720"/>
      </w:pPr>
      <w:rPr>
        <w:rFonts w:cs="Times New Roman" w:hint="default"/>
      </w:rPr>
    </w:lvl>
    <w:lvl w:ilvl="3">
      <w:start w:val="1"/>
      <w:numFmt w:val="decimal"/>
      <w:lvlText w:val="%1.%2.%3.%4."/>
      <w:lvlJc w:val="left"/>
      <w:pPr>
        <w:ind w:left="2634" w:hanging="720"/>
      </w:pPr>
      <w:rPr>
        <w:rFonts w:cs="Times New Roman" w:hint="default"/>
      </w:rPr>
    </w:lvl>
    <w:lvl w:ilvl="4">
      <w:start w:val="1"/>
      <w:numFmt w:val="decimal"/>
      <w:lvlText w:val="%1.%2.%3.%4.%5."/>
      <w:lvlJc w:val="left"/>
      <w:pPr>
        <w:ind w:left="3632" w:hanging="1080"/>
      </w:pPr>
      <w:rPr>
        <w:rFonts w:cs="Times New Roman" w:hint="default"/>
      </w:rPr>
    </w:lvl>
    <w:lvl w:ilvl="5">
      <w:start w:val="1"/>
      <w:numFmt w:val="decimal"/>
      <w:lvlText w:val="%1.%2.%3.%4.%5.%6."/>
      <w:lvlJc w:val="left"/>
      <w:pPr>
        <w:ind w:left="4270" w:hanging="1080"/>
      </w:pPr>
      <w:rPr>
        <w:rFonts w:cs="Times New Roman" w:hint="default"/>
      </w:rPr>
    </w:lvl>
    <w:lvl w:ilvl="6">
      <w:start w:val="1"/>
      <w:numFmt w:val="decimal"/>
      <w:lvlText w:val="%1.%2.%3.%4.%5.%6.%7."/>
      <w:lvlJc w:val="left"/>
      <w:pPr>
        <w:ind w:left="5268" w:hanging="1440"/>
      </w:pPr>
      <w:rPr>
        <w:rFonts w:cs="Times New Roman" w:hint="default"/>
      </w:rPr>
    </w:lvl>
    <w:lvl w:ilvl="7">
      <w:start w:val="1"/>
      <w:numFmt w:val="decimal"/>
      <w:lvlText w:val="%1.%2.%3.%4.%5.%6.%7.%8."/>
      <w:lvlJc w:val="left"/>
      <w:pPr>
        <w:ind w:left="5906" w:hanging="1440"/>
      </w:pPr>
      <w:rPr>
        <w:rFonts w:cs="Times New Roman" w:hint="default"/>
      </w:rPr>
    </w:lvl>
    <w:lvl w:ilvl="8">
      <w:start w:val="1"/>
      <w:numFmt w:val="decimal"/>
      <w:lvlText w:val="%1.%2.%3.%4.%5.%6.%7.%8.%9."/>
      <w:lvlJc w:val="left"/>
      <w:pPr>
        <w:ind w:left="6904" w:hanging="1800"/>
      </w:pPr>
      <w:rPr>
        <w:rFonts w:cs="Times New Roman" w:hint="default"/>
      </w:rPr>
    </w:lvl>
  </w:abstractNum>
  <w:abstractNum w:abstractNumId="37" w15:restartNumberingAfterBreak="0">
    <w:nsid w:val="304D297D"/>
    <w:multiLevelType w:val="hybridMultilevel"/>
    <w:tmpl w:val="90080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4E57046"/>
    <w:multiLevelType w:val="hybridMultilevel"/>
    <w:tmpl w:val="1124CD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A284316"/>
    <w:multiLevelType w:val="hybridMultilevel"/>
    <w:tmpl w:val="DFE011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BE75319"/>
    <w:multiLevelType w:val="hybridMultilevel"/>
    <w:tmpl w:val="636469C4"/>
    <w:lvl w:ilvl="0" w:tplc="682E355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FA96F64"/>
    <w:multiLevelType w:val="hybridMultilevel"/>
    <w:tmpl w:val="2A3C99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417D1D27"/>
    <w:multiLevelType w:val="multilevel"/>
    <w:tmpl w:val="903A80D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44" w15:restartNumberingAfterBreak="0">
    <w:nsid w:val="43ED124F"/>
    <w:multiLevelType w:val="multilevel"/>
    <w:tmpl w:val="AC04A0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45" w15:restartNumberingAfterBreak="0">
    <w:nsid w:val="4412262E"/>
    <w:multiLevelType w:val="hybridMultilevel"/>
    <w:tmpl w:val="B56A1D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45C971E4"/>
    <w:multiLevelType w:val="multilevel"/>
    <w:tmpl w:val="55A61802"/>
    <w:lvl w:ilvl="0">
      <w:start w:val="1"/>
      <w:numFmt w:val="decimal"/>
      <w:lvlText w:val="%1."/>
      <w:lvlJc w:val="left"/>
      <w:pPr>
        <w:ind w:left="720" w:hanging="360"/>
      </w:pPr>
      <w:rPr>
        <w:rFonts w:cs="Times New Roman" w:hint="default"/>
        <w:sz w:val="24"/>
        <w:szCs w:val="24"/>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7" w15:restartNumberingAfterBreak="0">
    <w:nsid w:val="46625C3A"/>
    <w:multiLevelType w:val="hybridMultilevel"/>
    <w:tmpl w:val="E0A48EF4"/>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7221AFF"/>
    <w:multiLevelType w:val="multilevel"/>
    <w:tmpl w:val="0000006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9" w15:restartNumberingAfterBreak="0">
    <w:nsid w:val="50047552"/>
    <w:multiLevelType w:val="hybridMultilevel"/>
    <w:tmpl w:val="1A8015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507B3805"/>
    <w:multiLevelType w:val="multilevel"/>
    <w:tmpl w:val="D6EA5B14"/>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2" w15:restartNumberingAfterBreak="0">
    <w:nsid w:val="50E40A34"/>
    <w:multiLevelType w:val="hybridMultilevel"/>
    <w:tmpl w:val="7F06B0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4064228"/>
    <w:multiLevelType w:val="multilevel"/>
    <w:tmpl w:val="0000006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4" w15:restartNumberingAfterBreak="0">
    <w:nsid w:val="60A7379F"/>
    <w:multiLevelType w:val="hybridMultilevel"/>
    <w:tmpl w:val="7DDAB146"/>
    <w:lvl w:ilvl="0" w:tplc="0419000F">
      <w:start w:val="1"/>
      <w:numFmt w:val="decimal"/>
      <w:lvlText w:val="%1."/>
      <w:lvlJc w:val="left"/>
      <w:pPr>
        <w:ind w:left="757" w:hanging="360"/>
      </w:pPr>
      <w:rPr>
        <w:rFonts w:cs="Times New Roman"/>
      </w:rPr>
    </w:lvl>
    <w:lvl w:ilvl="1" w:tplc="04190019" w:tentative="1">
      <w:start w:val="1"/>
      <w:numFmt w:val="lowerLetter"/>
      <w:lvlText w:val="%2."/>
      <w:lvlJc w:val="left"/>
      <w:pPr>
        <w:ind w:left="1477" w:hanging="360"/>
      </w:pPr>
      <w:rPr>
        <w:rFonts w:cs="Times New Roman"/>
      </w:rPr>
    </w:lvl>
    <w:lvl w:ilvl="2" w:tplc="0419001B" w:tentative="1">
      <w:start w:val="1"/>
      <w:numFmt w:val="lowerRoman"/>
      <w:lvlText w:val="%3."/>
      <w:lvlJc w:val="right"/>
      <w:pPr>
        <w:ind w:left="2197" w:hanging="180"/>
      </w:pPr>
      <w:rPr>
        <w:rFonts w:cs="Times New Roman"/>
      </w:rPr>
    </w:lvl>
    <w:lvl w:ilvl="3" w:tplc="0419000F" w:tentative="1">
      <w:start w:val="1"/>
      <w:numFmt w:val="decimal"/>
      <w:lvlText w:val="%4."/>
      <w:lvlJc w:val="left"/>
      <w:pPr>
        <w:ind w:left="2917" w:hanging="360"/>
      </w:pPr>
      <w:rPr>
        <w:rFonts w:cs="Times New Roman"/>
      </w:rPr>
    </w:lvl>
    <w:lvl w:ilvl="4" w:tplc="04190019" w:tentative="1">
      <w:start w:val="1"/>
      <w:numFmt w:val="lowerLetter"/>
      <w:lvlText w:val="%5."/>
      <w:lvlJc w:val="left"/>
      <w:pPr>
        <w:ind w:left="3637" w:hanging="360"/>
      </w:pPr>
      <w:rPr>
        <w:rFonts w:cs="Times New Roman"/>
      </w:rPr>
    </w:lvl>
    <w:lvl w:ilvl="5" w:tplc="0419001B" w:tentative="1">
      <w:start w:val="1"/>
      <w:numFmt w:val="lowerRoman"/>
      <w:lvlText w:val="%6."/>
      <w:lvlJc w:val="right"/>
      <w:pPr>
        <w:ind w:left="4357" w:hanging="180"/>
      </w:pPr>
      <w:rPr>
        <w:rFonts w:cs="Times New Roman"/>
      </w:rPr>
    </w:lvl>
    <w:lvl w:ilvl="6" w:tplc="0419000F" w:tentative="1">
      <w:start w:val="1"/>
      <w:numFmt w:val="decimal"/>
      <w:lvlText w:val="%7."/>
      <w:lvlJc w:val="left"/>
      <w:pPr>
        <w:ind w:left="5077" w:hanging="360"/>
      </w:pPr>
      <w:rPr>
        <w:rFonts w:cs="Times New Roman"/>
      </w:rPr>
    </w:lvl>
    <w:lvl w:ilvl="7" w:tplc="04190019" w:tentative="1">
      <w:start w:val="1"/>
      <w:numFmt w:val="lowerLetter"/>
      <w:lvlText w:val="%8."/>
      <w:lvlJc w:val="left"/>
      <w:pPr>
        <w:ind w:left="5797" w:hanging="360"/>
      </w:pPr>
      <w:rPr>
        <w:rFonts w:cs="Times New Roman"/>
      </w:rPr>
    </w:lvl>
    <w:lvl w:ilvl="8" w:tplc="0419001B" w:tentative="1">
      <w:start w:val="1"/>
      <w:numFmt w:val="lowerRoman"/>
      <w:lvlText w:val="%9."/>
      <w:lvlJc w:val="right"/>
      <w:pPr>
        <w:ind w:left="6517" w:hanging="180"/>
      </w:pPr>
      <w:rPr>
        <w:rFonts w:cs="Times New Roman"/>
      </w:rPr>
    </w:lvl>
  </w:abstractNum>
  <w:abstractNum w:abstractNumId="55" w15:restartNumberingAfterBreak="0">
    <w:nsid w:val="64556AA3"/>
    <w:multiLevelType w:val="multilevel"/>
    <w:tmpl w:val="0000006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6" w15:restartNumberingAfterBreak="0">
    <w:nsid w:val="68AE3082"/>
    <w:multiLevelType w:val="multilevel"/>
    <w:tmpl w:val="332C92A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7" w15:restartNumberingAfterBreak="0">
    <w:nsid w:val="6ABB5E10"/>
    <w:multiLevelType w:val="hybridMultilevel"/>
    <w:tmpl w:val="A5FADB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6B24012E"/>
    <w:multiLevelType w:val="hybridMultilevel"/>
    <w:tmpl w:val="C7B85A5C"/>
    <w:lvl w:ilvl="0" w:tplc="B66248B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0" w15:restartNumberingAfterBreak="0">
    <w:nsid w:val="6FBB3AA4"/>
    <w:multiLevelType w:val="multilevel"/>
    <w:tmpl w:val="328CAA5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1" w15:restartNumberingAfterBreak="0">
    <w:nsid w:val="705661B2"/>
    <w:multiLevelType w:val="multilevel"/>
    <w:tmpl w:val="0000006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2" w15:restartNumberingAfterBreak="0">
    <w:nsid w:val="734855BA"/>
    <w:multiLevelType w:val="hybridMultilevel"/>
    <w:tmpl w:val="13AAA4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775D70B5"/>
    <w:multiLevelType w:val="hybridMultilevel"/>
    <w:tmpl w:val="C626135C"/>
    <w:lvl w:ilvl="0" w:tplc="351A993A">
      <w:start w:val="1"/>
      <w:numFmt w:val="decimal"/>
      <w:lvlText w:val="%1."/>
      <w:lvlJc w:val="left"/>
      <w:pPr>
        <w:ind w:left="360" w:hanging="360"/>
      </w:pPr>
      <w:rPr>
        <w:rFonts w:cs="Times New Roman"/>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4" w15:restartNumberingAfterBreak="0">
    <w:nsid w:val="7FBD39DE"/>
    <w:multiLevelType w:val="multilevel"/>
    <w:tmpl w:val="CBFE76C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num w:numId="1">
    <w:abstractNumId w:val="8"/>
  </w:num>
  <w:num w:numId="2">
    <w:abstractNumId w:val="13"/>
  </w:num>
  <w:num w:numId="3">
    <w:abstractNumId w:val="22"/>
  </w:num>
  <w:num w:numId="4">
    <w:abstractNumId w:val="57"/>
  </w:num>
  <w:num w:numId="5">
    <w:abstractNumId w:val="16"/>
  </w:num>
  <w:num w:numId="6">
    <w:abstractNumId w:val="49"/>
  </w:num>
  <w:num w:numId="7">
    <w:abstractNumId w:val="39"/>
  </w:num>
  <w:num w:numId="8">
    <w:abstractNumId w:val="59"/>
  </w:num>
  <w:num w:numId="9">
    <w:abstractNumId w:val="36"/>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25"/>
  </w:num>
  <w:num w:numId="12">
    <w:abstractNumId w:val="52"/>
  </w:num>
  <w:num w:numId="13">
    <w:abstractNumId w:val="47"/>
  </w:num>
  <w:num w:numId="14">
    <w:abstractNumId w:val="50"/>
  </w:num>
  <w:num w:numId="15">
    <w:abstractNumId w:val="4"/>
  </w:num>
  <w:num w:numId="16">
    <w:abstractNumId w:val="6"/>
  </w:num>
  <w:num w:numId="17">
    <w:abstractNumId w:val="9"/>
  </w:num>
  <w:num w:numId="18">
    <w:abstractNumId w:val="10"/>
  </w:num>
  <w:num w:numId="19">
    <w:abstractNumId w:val="11"/>
  </w:num>
  <w:num w:numId="20">
    <w:abstractNumId w:val="15"/>
  </w:num>
  <w:num w:numId="21">
    <w:abstractNumId w:val="43"/>
  </w:num>
  <w:num w:numId="22">
    <w:abstractNumId w:val="53"/>
  </w:num>
  <w:num w:numId="23">
    <w:abstractNumId w:val="55"/>
  </w:num>
  <w:num w:numId="24">
    <w:abstractNumId w:val="19"/>
  </w:num>
  <w:num w:numId="25">
    <w:abstractNumId w:val="34"/>
  </w:num>
  <w:num w:numId="26">
    <w:abstractNumId w:val="46"/>
  </w:num>
  <w:num w:numId="27">
    <w:abstractNumId w:val="44"/>
  </w:num>
  <w:num w:numId="28">
    <w:abstractNumId w:val="64"/>
  </w:num>
  <w:num w:numId="29">
    <w:abstractNumId w:val="32"/>
  </w:num>
  <w:num w:numId="30">
    <w:abstractNumId w:val="17"/>
  </w:num>
  <w:num w:numId="31">
    <w:abstractNumId w:val="61"/>
  </w:num>
  <w:num w:numId="32">
    <w:abstractNumId w:val="20"/>
  </w:num>
  <w:num w:numId="33">
    <w:abstractNumId w:val="21"/>
  </w:num>
  <w:num w:numId="34">
    <w:abstractNumId w:val="24"/>
  </w:num>
  <w:num w:numId="35">
    <w:abstractNumId w:val="37"/>
  </w:num>
  <w:num w:numId="36">
    <w:abstractNumId w:val="38"/>
  </w:num>
  <w:num w:numId="37">
    <w:abstractNumId w:val="60"/>
  </w:num>
  <w:num w:numId="38">
    <w:abstractNumId w:val="29"/>
  </w:num>
  <w:num w:numId="39">
    <w:abstractNumId w:val="18"/>
  </w:num>
  <w:num w:numId="40">
    <w:abstractNumId w:val="48"/>
  </w:num>
  <w:num w:numId="41">
    <w:abstractNumId w:val="31"/>
  </w:num>
  <w:num w:numId="42">
    <w:abstractNumId w:val="45"/>
  </w:num>
  <w:num w:numId="43">
    <w:abstractNumId w:val="35"/>
  </w:num>
  <w:num w:numId="44">
    <w:abstractNumId w:val="62"/>
  </w:num>
  <w:num w:numId="45">
    <w:abstractNumId w:val="54"/>
  </w:num>
  <w:num w:numId="46">
    <w:abstractNumId w:val="63"/>
  </w:num>
  <w:num w:numId="47">
    <w:abstractNumId w:val="58"/>
  </w:num>
  <w:num w:numId="48">
    <w:abstractNumId w:val="41"/>
  </w:num>
  <w:num w:numId="49">
    <w:abstractNumId w:val="42"/>
  </w:num>
  <w:num w:numId="50">
    <w:abstractNumId w:val="56"/>
  </w:num>
  <w:num w:numId="51">
    <w:abstractNumId w:val="26"/>
  </w:num>
  <w:num w:numId="52">
    <w:abstractNumId w:val="40"/>
  </w:num>
  <w:num w:numId="53">
    <w:abstractNumId w:val="33"/>
  </w:num>
  <w:num w:numId="54">
    <w:abstractNumId w:val="23"/>
  </w:num>
  <w:num w:numId="55">
    <w:abstractNumId w:val="30"/>
  </w:num>
  <w:num w:numId="56">
    <w:abstractNumId w:val="27"/>
  </w:num>
  <w:num w:numId="57">
    <w:abstractNumId w:val="51"/>
  </w:num>
  <w:num w:numId="58">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6778"/>
    <w:rsid w:val="000401BE"/>
    <w:rsid w:val="00053611"/>
    <w:rsid w:val="0007610D"/>
    <w:rsid w:val="00081F18"/>
    <w:rsid w:val="000903F3"/>
    <w:rsid w:val="00094A68"/>
    <w:rsid w:val="000C0904"/>
    <w:rsid w:val="000C634F"/>
    <w:rsid w:val="000D68B7"/>
    <w:rsid w:val="000E26F0"/>
    <w:rsid w:val="000E5A65"/>
    <w:rsid w:val="000F1F13"/>
    <w:rsid w:val="000F62B7"/>
    <w:rsid w:val="00111707"/>
    <w:rsid w:val="001247FA"/>
    <w:rsid w:val="0015236A"/>
    <w:rsid w:val="00163E81"/>
    <w:rsid w:val="00165444"/>
    <w:rsid w:val="00173409"/>
    <w:rsid w:val="00183525"/>
    <w:rsid w:val="001D0651"/>
    <w:rsid w:val="001D0B3A"/>
    <w:rsid w:val="001D2B28"/>
    <w:rsid w:val="001D2D04"/>
    <w:rsid w:val="001F436A"/>
    <w:rsid w:val="001F5057"/>
    <w:rsid w:val="00203FCF"/>
    <w:rsid w:val="00207F5B"/>
    <w:rsid w:val="00211394"/>
    <w:rsid w:val="00212DD4"/>
    <w:rsid w:val="0024161C"/>
    <w:rsid w:val="002465FB"/>
    <w:rsid w:val="002541C8"/>
    <w:rsid w:val="00274C82"/>
    <w:rsid w:val="00281CB1"/>
    <w:rsid w:val="00286358"/>
    <w:rsid w:val="00290F11"/>
    <w:rsid w:val="00292CD5"/>
    <w:rsid w:val="002951F0"/>
    <w:rsid w:val="002964EC"/>
    <w:rsid w:val="002A05D3"/>
    <w:rsid w:val="002C3ADA"/>
    <w:rsid w:val="002C64AF"/>
    <w:rsid w:val="002D08C4"/>
    <w:rsid w:val="002D526C"/>
    <w:rsid w:val="002D61B7"/>
    <w:rsid w:val="002F52FB"/>
    <w:rsid w:val="0030101E"/>
    <w:rsid w:val="00310FCC"/>
    <w:rsid w:val="00314273"/>
    <w:rsid w:val="00351B5F"/>
    <w:rsid w:val="00365F8C"/>
    <w:rsid w:val="003903BD"/>
    <w:rsid w:val="00390DD3"/>
    <w:rsid w:val="00392186"/>
    <w:rsid w:val="003D1889"/>
    <w:rsid w:val="003D7569"/>
    <w:rsid w:val="003F32F8"/>
    <w:rsid w:val="0041494D"/>
    <w:rsid w:val="00416612"/>
    <w:rsid w:val="004216A3"/>
    <w:rsid w:val="004230B0"/>
    <w:rsid w:val="00423D20"/>
    <w:rsid w:val="00426D11"/>
    <w:rsid w:val="00456359"/>
    <w:rsid w:val="00472AB2"/>
    <w:rsid w:val="00491C68"/>
    <w:rsid w:val="00494ACA"/>
    <w:rsid w:val="004A11E1"/>
    <w:rsid w:val="004F364D"/>
    <w:rsid w:val="00506630"/>
    <w:rsid w:val="005105D0"/>
    <w:rsid w:val="00516778"/>
    <w:rsid w:val="00526148"/>
    <w:rsid w:val="00547237"/>
    <w:rsid w:val="00554893"/>
    <w:rsid w:val="005720FD"/>
    <w:rsid w:val="005724C8"/>
    <w:rsid w:val="00583E4F"/>
    <w:rsid w:val="005B73A3"/>
    <w:rsid w:val="005C005D"/>
    <w:rsid w:val="005F6699"/>
    <w:rsid w:val="00617E07"/>
    <w:rsid w:val="00632351"/>
    <w:rsid w:val="0063740A"/>
    <w:rsid w:val="00662129"/>
    <w:rsid w:val="00680FD7"/>
    <w:rsid w:val="006874CD"/>
    <w:rsid w:val="006B1426"/>
    <w:rsid w:val="006E1ECE"/>
    <w:rsid w:val="00703C3E"/>
    <w:rsid w:val="00707476"/>
    <w:rsid w:val="00772624"/>
    <w:rsid w:val="007818C4"/>
    <w:rsid w:val="007C5DF8"/>
    <w:rsid w:val="007E17CA"/>
    <w:rsid w:val="008004B1"/>
    <w:rsid w:val="00804748"/>
    <w:rsid w:val="008075FE"/>
    <w:rsid w:val="00826EFE"/>
    <w:rsid w:val="00827C38"/>
    <w:rsid w:val="00850E82"/>
    <w:rsid w:val="00864E3F"/>
    <w:rsid w:val="008B2DE7"/>
    <w:rsid w:val="008C712B"/>
    <w:rsid w:val="008F672A"/>
    <w:rsid w:val="009000BE"/>
    <w:rsid w:val="00905227"/>
    <w:rsid w:val="00946B1F"/>
    <w:rsid w:val="00974B1A"/>
    <w:rsid w:val="009825D2"/>
    <w:rsid w:val="009831CB"/>
    <w:rsid w:val="009946F9"/>
    <w:rsid w:val="009A2E7F"/>
    <w:rsid w:val="009B3FFE"/>
    <w:rsid w:val="009F02C6"/>
    <w:rsid w:val="00A06DAD"/>
    <w:rsid w:val="00A138A7"/>
    <w:rsid w:val="00A31822"/>
    <w:rsid w:val="00A376AC"/>
    <w:rsid w:val="00A37828"/>
    <w:rsid w:val="00A71E7E"/>
    <w:rsid w:val="00A814DF"/>
    <w:rsid w:val="00A900DD"/>
    <w:rsid w:val="00AA60EC"/>
    <w:rsid w:val="00AA6BB2"/>
    <w:rsid w:val="00AC6463"/>
    <w:rsid w:val="00AF5077"/>
    <w:rsid w:val="00B32B09"/>
    <w:rsid w:val="00B56F24"/>
    <w:rsid w:val="00B91A62"/>
    <w:rsid w:val="00BA11C8"/>
    <w:rsid w:val="00BD2E51"/>
    <w:rsid w:val="00BE0CDD"/>
    <w:rsid w:val="00BF1E93"/>
    <w:rsid w:val="00BF2AEC"/>
    <w:rsid w:val="00C308A4"/>
    <w:rsid w:val="00C34E51"/>
    <w:rsid w:val="00C53E2F"/>
    <w:rsid w:val="00CB2C0C"/>
    <w:rsid w:val="00CB3D25"/>
    <w:rsid w:val="00CC65B1"/>
    <w:rsid w:val="00CE6529"/>
    <w:rsid w:val="00D475C2"/>
    <w:rsid w:val="00D540F0"/>
    <w:rsid w:val="00D75767"/>
    <w:rsid w:val="00D86006"/>
    <w:rsid w:val="00D92E72"/>
    <w:rsid w:val="00DA17DA"/>
    <w:rsid w:val="00DA25E1"/>
    <w:rsid w:val="00DC11F5"/>
    <w:rsid w:val="00DD192C"/>
    <w:rsid w:val="00DD5E75"/>
    <w:rsid w:val="00DF7881"/>
    <w:rsid w:val="00E12252"/>
    <w:rsid w:val="00E272DF"/>
    <w:rsid w:val="00E3415F"/>
    <w:rsid w:val="00E40DD7"/>
    <w:rsid w:val="00E4602C"/>
    <w:rsid w:val="00E65F2F"/>
    <w:rsid w:val="00E67C7F"/>
    <w:rsid w:val="00EB2B23"/>
    <w:rsid w:val="00EC32E5"/>
    <w:rsid w:val="00ED2ADC"/>
    <w:rsid w:val="00EF5DEB"/>
    <w:rsid w:val="00F11B97"/>
    <w:rsid w:val="00F30D7A"/>
    <w:rsid w:val="00F46D0C"/>
    <w:rsid w:val="00F622EC"/>
    <w:rsid w:val="00F82B7F"/>
    <w:rsid w:val="00F82D5B"/>
    <w:rsid w:val="00F95641"/>
    <w:rsid w:val="00FA16E8"/>
    <w:rsid w:val="00FA3D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21CC0862-4513-4DFE-AEEB-FF78AA5C7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semiHidden="1" w:uiPriority="39" w:unhideWhenUs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2129"/>
    <w:pPr>
      <w:widowControl w:val="0"/>
      <w:autoSpaceDE w:val="0"/>
      <w:autoSpaceDN w:val="0"/>
      <w:adjustRightInd w:val="0"/>
    </w:pPr>
    <w:rPr>
      <w:rFonts w:ascii="Times New Roman" w:eastAsia="Times New Roman" w:hAnsi="Times New Roman"/>
      <w:sz w:val="24"/>
      <w:szCs w:val="24"/>
    </w:rPr>
  </w:style>
  <w:style w:type="paragraph" w:styleId="3">
    <w:name w:val="heading 3"/>
    <w:basedOn w:val="a"/>
    <w:next w:val="a"/>
    <w:link w:val="30"/>
    <w:uiPriority w:val="99"/>
    <w:qFormat/>
    <w:rsid w:val="00662129"/>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41494D"/>
    <w:pPr>
      <w:keepNext/>
      <w:keepLines/>
      <w:spacing w:before="40"/>
      <w:outlineLvl w:val="3"/>
    </w:pPr>
    <w:rPr>
      <w:rFonts w:ascii="Calibri Light" w:hAnsi="Calibri Light"/>
      <w:i/>
      <w:iCs/>
      <w:color w:val="2F5496"/>
    </w:rPr>
  </w:style>
  <w:style w:type="paragraph" w:styleId="5">
    <w:name w:val="heading 5"/>
    <w:basedOn w:val="a"/>
    <w:next w:val="a"/>
    <w:link w:val="50"/>
    <w:uiPriority w:val="99"/>
    <w:qFormat/>
    <w:rsid w:val="0041494D"/>
    <w:pPr>
      <w:keepNext/>
      <w:keepLines/>
      <w:spacing w:before="40"/>
      <w:outlineLvl w:val="4"/>
    </w:pPr>
    <w:rPr>
      <w:rFonts w:ascii="Calibri Light" w:hAnsi="Calibri Light"/>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662129"/>
    <w:rPr>
      <w:rFonts w:ascii="Cambria" w:hAnsi="Cambria" w:cs="Times New Roman"/>
      <w:b/>
      <w:bCs/>
      <w:sz w:val="26"/>
      <w:szCs w:val="26"/>
      <w:lang w:eastAsia="ru-RU"/>
    </w:rPr>
  </w:style>
  <w:style w:type="character" w:customStyle="1" w:styleId="40">
    <w:name w:val="Заголовок 4 Знак"/>
    <w:link w:val="4"/>
    <w:uiPriority w:val="99"/>
    <w:locked/>
    <w:rsid w:val="0041494D"/>
    <w:rPr>
      <w:rFonts w:ascii="Calibri Light" w:hAnsi="Calibri Light" w:cs="Times New Roman"/>
      <w:i/>
      <w:iCs/>
      <w:color w:val="2F5496"/>
      <w:sz w:val="24"/>
      <w:szCs w:val="24"/>
      <w:lang w:eastAsia="ru-RU"/>
    </w:rPr>
  </w:style>
  <w:style w:type="character" w:customStyle="1" w:styleId="50">
    <w:name w:val="Заголовок 5 Знак"/>
    <w:link w:val="5"/>
    <w:uiPriority w:val="99"/>
    <w:locked/>
    <w:rsid w:val="0041494D"/>
    <w:rPr>
      <w:rFonts w:ascii="Calibri Light" w:hAnsi="Calibri Light" w:cs="Times New Roman"/>
      <w:color w:val="2F5496"/>
      <w:sz w:val="24"/>
      <w:szCs w:val="24"/>
      <w:lang w:eastAsia="ru-RU"/>
    </w:rPr>
  </w:style>
  <w:style w:type="paragraph" w:customStyle="1" w:styleId="Style8">
    <w:name w:val="Style8"/>
    <w:basedOn w:val="a"/>
    <w:uiPriority w:val="99"/>
    <w:rsid w:val="00662129"/>
  </w:style>
  <w:style w:type="paragraph" w:customStyle="1" w:styleId="Style11">
    <w:name w:val="Style11"/>
    <w:basedOn w:val="a"/>
    <w:uiPriority w:val="99"/>
    <w:rsid w:val="00662129"/>
    <w:pPr>
      <w:jc w:val="center"/>
    </w:pPr>
  </w:style>
  <w:style w:type="paragraph" w:customStyle="1" w:styleId="Style12">
    <w:name w:val="Style12"/>
    <w:basedOn w:val="a"/>
    <w:uiPriority w:val="99"/>
    <w:rsid w:val="00662129"/>
    <w:pPr>
      <w:spacing w:line="230" w:lineRule="exact"/>
    </w:pPr>
  </w:style>
  <w:style w:type="paragraph" w:customStyle="1" w:styleId="Style15">
    <w:name w:val="Style15"/>
    <w:basedOn w:val="a"/>
    <w:uiPriority w:val="99"/>
    <w:rsid w:val="00662129"/>
    <w:pPr>
      <w:jc w:val="both"/>
    </w:pPr>
  </w:style>
  <w:style w:type="character" w:customStyle="1" w:styleId="FontStyle53">
    <w:name w:val="Font Style53"/>
    <w:uiPriority w:val="99"/>
    <w:rsid w:val="00662129"/>
    <w:rPr>
      <w:rFonts w:ascii="Times New Roman" w:hAnsi="Times New Roman"/>
      <w:b/>
      <w:sz w:val="22"/>
    </w:rPr>
  </w:style>
  <w:style w:type="character" w:customStyle="1" w:styleId="FontStyle60">
    <w:name w:val="Font Style60"/>
    <w:uiPriority w:val="99"/>
    <w:rsid w:val="00662129"/>
    <w:rPr>
      <w:rFonts w:ascii="Times New Roman" w:hAnsi="Times New Roman"/>
      <w:sz w:val="18"/>
    </w:rPr>
  </w:style>
  <w:style w:type="character" w:customStyle="1" w:styleId="FontStyle73">
    <w:name w:val="Font Style73"/>
    <w:uiPriority w:val="99"/>
    <w:rsid w:val="00662129"/>
    <w:rPr>
      <w:rFonts w:ascii="Times New Roman" w:hAnsi="Times New Roman"/>
      <w:b/>
      <w:spacing w:val="100"/>
      <w:sz w:val="32"/>
    </w:rPr>
  </w:style>
  <w:style w:type="paragraph" w:styleId="a3">
    <w:name w:val="header"/>
    <w:basedOn w:val="a"/>
    <w:link w:val="a4"/>
    <w:uiPriority w:val="99"/>
    <w:rsid w:val="00662129"/>
    <w:pPr>
      <w:tabs>
        <w:tab w:val="center" w:pos="4677"/>
        <w:tab w:val="right" w:pos="9355"/>
      </w:tabs>
    </w:pPr>
  </w:style>
  <w:style w:type="character" w:customStyle="1" w:styleId="a4">
    <w:name w:val="Верхний колонтитул Знак"/>
    <w:link w:val="a3"/>
    <w:uiPriority w:val="99"/>
    <w:locked/>
    <w:rsid w:val="00662129"/>
    <w:rPr>
      <w:rFonts w:ascii="Times New Roman" w:hAnsi="Times New Roman" w:cs="Times New Roman"/>
      <w:sz w:val="24"/>
      <w:szCs w:val="24"/>
      <w:lang w:eastAsia="ru-RU"/>
    </w:rPr>
  </w:style>
  <w:style w:type="paragraph" w:styleId="a5">
    <w:name w:val="footer"/>
    <w:basedOn w:val="a"/>
    <w:link w:val="a6"/>
    <w:uiPriority w:val="99"/>
    <w:rsid w:val="00662129"/>
    <w:pPr>
      <w:tabs>
        <w:tab w:val="center" w:pos="4677"/>
        <w:tab w:val="right" w:pos="9355"/>
      </w:tabs>
    </w:pPr>
  </w:style>
  <w:style w:type="character" w:customStyle="1" w:styleId="a6">
    <w:name w:val="Нижний колонтитул Знак"/>
    <w:link w:val="a5"/>
    <w:uiPriority w:val="99"/>
    <w:locked/>
    <w:rsid w:val="00662129"/>
    <w:rPr>
      <w:rFonts w:ascii="Times New Roman" w:hAnsi="Times New Roman" w:cs="Times New Roman"/>
      <w:sz w:val="24"/>
      <w:szCs w:val="24"/>
      <w:lang w:eastAsia="ru-RU"/>
    </w:rPr>
  </w:style>
  <w:style w:type="table" w:styleId="a7">
    <w:name w:val="Table Grid"/>
    <w:basedOn w:val="a1"/>
    <w:uiPriority w:val="99"/>
    <w:rsid w:val="0066212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99"/>
    <w:qFormat/>
    <w:rsid w:val="00662129"/>
    <w:pPr>
      <w:ind w:left="720"/>
      <w:contextualSpacing/>
    </w:pPr>
  </w:style>
  <w:style w:type="paragraph" w:customStyle="1" w:styleId="ConsPlusTitlePage">
    <w:name w:val="ConsPlusTitlePage"/>
    <w:uiPriority w:val="99"/>
    <w:rsid w:val="00662129"/>
    <w:pPr>
      <w:widowControl w:val="0"/>
      <w:autoSpaceDE w:val="0"/>
      <w:autoSpaceDN w:val="0"/>
    </w:pPr>
    <w:rPr>
      <w:rFonts w:ascii="Tahoma" w:eastAsia="Times New Roman" w:hAnsi="Tahoma" w:cs="Tahoma"/>
    </w:rPr>
  </w:style>
  <w:style w:type="paragraph" w:customStyle="1" w:styleId="ConsPlusNormal">
    <w:name w:val="ConsPlusNormal"/>
    <w:uiPriority w:val="99"/>
    <w:rsid w:val="00662129"/>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62129"/>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62129"/>
    <w:pPr>
      <w:widowControl w:val="0"/>
      <w:autoSpaceDE w:val="0"/>
      <w:autoSpaceDN w:val="0"/>
    </w:pPr>
    <w:rPr>
      <w:rFonts w:ascii="Courier New" w:eastAsia="Times New Roman" w:hAnsi="Courier New" w:cs="Courier New"/>
    </w:rPr>
  </w:style>
  <w:style w:type="character" w:customStyle="1" w:styleId="2">
    <w:name w:val="Основной текст2"/>
    <w:uiPriority w:val="99"/>
    <w:rsid w:val="00662129"/>
    <w:rPr>
      <w:color w:val="000000"/>
      <w:spacing w:val="0"/>
      <w:w w:val="100"/>
      <w:position w:val="0"/>
      <w:sz w:val="22"/>
      <w:shd w:val="clear" w:color="auto" w:fill="FFFFFF"/>
      <w:lang w:val="ru-RU"/>
    </w:rPr>
  </w:style>
  <w:style w:type="character" w:customStyle="1" w:styleId="aa">
    <w:name w:val="Основной текст_"/>
    <w:link w:val="31"/>
    <w:uiPriority w:val="99"/>
    <w:locked/>
    <w:rsid w:val="00662129"/>
    <w:rPr>
      <w:shd w:val="clear" w:color="auto" w:fill="FFFFFF"/>
    </w:rPr>
  </w:style>
  <w:style w:type="paragraph" w:customStyle="1" w:styleId="31">
    <w:name w:val="Основной текст3"/>
    <w:basedOn w:val="a"/>
    <w:link w:val="aa"/>
    <w:uiPriority w:val="99"/>
    <w:rsid w:val="00662129"/>
    <w:pPr>
      <w:shd w:val="clear" w:color="auto" w:fill="FFFFFF"/>
      <w:autoSpaceDE/>
      <w:autoSpaceDN/>
      <w:adjustRightInd/>
      <w:spacing w:after="1560" w:line="240" w:lineRule="atLeast"/>
      <w:ind w:hanging="1040"/>
      <w:jc w:val="center"/>
    </w:pPr>
    <w:rPr>
      <w:rFonts w:ascii="Calibri" w:eastAsia="Calibri" w:hAnsi="Calibri"/>
      <w:sz w:val="20"/>
      <w:szCs w:val="20"/>
    </w:rPr>
  </w:style>
  <w:style w:type="character" w:customStyle="1" w:styleId="1">
    <w:name w:val="Заголовок №1_"/>
    <w:link w:val="10"/>
    <w:uiPriority w:val="99"/>
    <w:locked/>
    <w:rsid w:val="00662129"/>
    <w:rPr>
      <w:sz w:val="23"/>
      <w:shd w:val="clear" w:color="auto" w:fill="FFFFFF"/>
    </w:rPr>
  </w:style>
  <w:style w:type="paragraph" w:customStyle="1" w:styleId="10">
    <w:name w:val="Заголовок №1"/>
    <w:basedOn w:val="a"/>
    <w:link w:val="1"/>
    <w:uiPriority w:val="99"/>
    <w:rsid w:val="00662129"/>
    <w:pPr>
      <w:shd w:val="clear" w:color="auto" w:fill="FFFFFF"/>
      <w:autoSpaceDE/>
      <w:autoSpaceDN/>
      <w:adjustRightInd/>
      <w:spacing w:before="240" w:line="274" w:lineRule="exact"/>
      <w:ind w:hanging="820"/>
      <w:jc w:val="both"/>
      <w:outlineLvl w:val="0"/>
    </w:pPr>
    <w:rPr>
      <w:rFonts w:ascii="Calibri" w:eastAsia="Calibri" w:hAnsi="Calibri"/>
      <w:sz w:val="23"/>
      <w:szCs w:val="23"/>
    </w:rPr>
  </w:style>
  <w:style w:type="paragraph" w:customStyle="1" w:styleId="6">
    <w:name w:val="Основной текст6"/>
    <w:basedOn w:val="a"/>
    <w:uiPriority w:val="99"/>
    <w:rsid w:val="00662129"/>
    <w:pPr>
      <w:shd w:val="clear" w:color="auto" w:fill="FFFFFF"/>
      <w:autoSpaceDE/>
      <w:autoSpaceDN/>
      <w:adjustRightInd/>
      <w:spacing w:line="277" w:lineRule="exact"/>
      <w:ind w:hanging="1180"/>
    </w:pPr>
    <w:rPr>
      <w:color w:val="000000"/>
      <w:sz w:val="23"/>
      <w:szCs w:val="23"/>
    </w:rPr>
  </w:style>
  <w:style w:type="character" w:customStyle="1" w:styleId="41">
    <w:name w:val="Основной текст (4)_"/>
    <w:link w:val="42"/>
    <w:uiPriority w:val="99"/>
    <w:locked/>
    <w:rsid w:val="00662129"/>
    <w:rPr>
      <w:b/>
      <w:i/>
      <w:sz w:val="23"/>
      <w:shd w:val="clear" w:color="auto" w:fill="FFFFFF"/>
    </w:rPr>
  </w:style>
  <w:style w:type="paragraph" w:customStyle="1" w:styleId="42">
    <w:name w:val="Основной текст (4)"/>
    <w:basedOn w:val="a"/>
    <w:link w:val="41"/>
    <w:uiPriority w:val="99"/>
    <w:rsid w:val="00662129"/>
    <w:pPr>
      <w:shd w:val="clear" w:color="auto" w:fill="FFFFFF"/>
      <w:autoSpaceDE/>
      <w:autoSpaceDN/>
      <w:adjustRightInd/>
      <w:spacing w:before="360" w:line="274" w:lineRule="exact"/>
      <w:jc w:val="both"/>
    </w:pPr>
    <w:rPr>
      <w:rFonts w:ascii="Calibri" w:eastAsia="Calibri" w:hAnsi="Calibri"/>
      <w:b/>
      <w:bCs/>
      <w:i/>
      <w:iCs/>
      <w:sz w:val="23"/>
      <w:szCs w:val="23"/>
    </w:rPr>
  </w:style>
  <w:style w:type="paragraph" w:customStyle="1" w:styleId="43">
    <w:name w:val="Основной текст4"/>
    <w:basedOn w:val="a"/>
    <w:uiPriority w:val="99"/>
    <w:rsid w:val="00662129"/>
    <w:pPr>
      <w:shd w:val="clear" w:color="auto" w:fill="FFFFFF"/>
      <w:autoSpaceDE/>
      <w:autoSpaceDN/>
      <w:adjustRightInd/>
      <w:spacing w:before="900" w:line="322" w:lineRule="exact"/>
      <w:ind w:hanging="580"/>
    </w:pPr>
    <w:rPr>
      <w:color w:val="000000"/>
      <w:sz w:val="26"/>
      <w:szCs w:val="26"/>
    </w:rPr>
  </w:style>
  <w:style w:type="character" w:styleId="ab">
    <w:name w:val="Hyperlink"/>
    <w:uiPriority w:val="99"/>
    <w:rsid w:val="00662129"/>
    <w:rPr>
      <w:rFonts w:cs="Times New Roman"/>
      <w:color w:val="0066CC"/>
      <w:u w:val="single"/>
    </w:rPr>
  </w:style>
  <w:style w:type="character" w:customStyle="1" w:styleId="60">
    <w:name w:val="Основной текст (6)_"/>
    <w:link w:val="61"/>
    <w:uiPriority w:val="99"/>
    <w:locked/>
    <w:rsid w:val="00662129"/>
    <w:rPr>
      <w:b/>
      <w:shd w:val="clear" w:color="auto" w:fill="FFFFFF"/>
    </w:rPr>
  </w:style>
  <w:style w:type="paragraph" w:customStyle="1" w:styleId="61">
    <w:name w:val="Основной текст (6)"/>
    <w:basedOn w:val="a"/>
    <w:link w:val="60"/>
    <w:uiPriority w:val="99"/>
    <w:rsid w:val="00662129"/>
    <w:pPr>
      <w:shd w:val="clear" w:color="auto" w:fill="FFFFFF"/>
      <w:autoSpaceDE/>
      <w:autoSpaceDN/>
      <w:adjustRightInd/>
      <w:spacing w:line="254" w:lineRule="exact"/>
      <w:ind w:hanging="340"/>
      <w:jc w:val="both"/>
    </w:pPr>
    <w:rPr>
      <w:rFonts w:ascii="Calibri" w:eastAsia="Calibri" w:hAnsi="Calibri"/>
      <w:b/>
      <w:bCs/>
      <w:sz w:val="20"/>
      <w:szCs w:val="20"/>
    </w:rPr>
  </w:style>
  <w:style w:type="paragraph" w:styleId="ac">
    <w:name w:val="Normal (Web)"/>
    <w:aliases w:val="Обычный (Web)"/>
    <w:basedOn w:val="a"/>
    <w:uiPriority w:val="99"/>
    <w:rsid w:val="00662129"/>
    <w:pPr>
      <w:widowControl/>
      <w:autoSpaceDE/>
      <w:autoSpaceDN/>
      <w:adjustRightInd/>
      <w:spacing w:before="100" w:beforeAutospacing="1" w:after="100" w:afterAutospacing="1"/>
    </w:pPr>
  </w:style>
  <w:style w:type="character" w:styleId="ad">
    <w:name w:val="Strong"/>
    <w:uiPriority w:val="99"/>
    <w:qFormat/>
    <w:rsid w:val="00662129"/>
    <w:rPr>
      <w:rFonts w:cs="Times New Roman"/>
      <w:b/>
    </w:rPr>
  </w:style>
  <w:style w:type="paragraph" w:styleId="ae">
    <w:name w:val="Body Text"/>
    <w:basedOn w:val="a"/>
    <w:link w:val="af"/>
    <w:uiPriority w:val="99"/>
    <w:rsid w:val="00662129"/>
    <w:pPr>
      <w:widowControl/>
      <w:autoSpaceDE/>
      <w:autoSpaceDN/>
      <w:adjustRightInd/>
      <w:spacing w:after="120" w:line="276" w:lineRule="auto"/>
    </w:pPr>
    <w:rPr>
      <w:rFonts w:ascii="Calibri" w:hAnsi="Calibri"/>
      <w:sz w:val="22"/>
      <w:szCs w:val="22"/>
    </w:rPr>
  </w:style>
  <w:style w:type="character" w:customStyle="1" w:styleId="af">
    <w:name w:val="Основной текст Знак"/>
    <w:link w:val="ae"/>
    <w:uiPriority w:val="99"/>
    <w:locked/>
    <w:rsid w:val="00662129"/>
    <w:rPr>
      <w:rFonts w:ascii="Calibri" w:hAnsi="Calibri" w:cs="Times New Roman"/>
      <w:lang w:eastAsia="ru-RU"/>
    </w:rPr>
  </w:style>
  <w:style w:type="character" w:customStyle="1" w:styleId="11">
    <w:name w:val="Основной текст Знак1"/>
    <w:uiPriority w:val="99"/>
    <w:rsid w:val="00662129"/>
    <w:rPr>
      <w:sz w:val="25"/>
      <w:shd w:val="clear" w:color="auto" w:fill="FFFFFF"/>
    </w:rPr>
  </w:style>
  <w:style w:type="character" w:customStyle="1" w:styleId="51">
    <w:name w:val="Основной текст (5)_"/>
    <w:link w:val="52"/>
    <w:uiPriority w:val="99"/>
    <w:locked/>
    <w:rsid w:val="00662129"/>
    <w:rPr>
      <w:i/>
      <w:shd w:val="clear" w:color="auto" w:fill="FFFFFF"/>
    </w:rPr>
  </w:style>
  <w:style w:type="character" w:customStyle="1" w:styleId="44">
    <w:name w:val="Заголовок №4_"/>
    <w:link w:val="45"/>
    <w:uiPriority w:val="99"/>
    <w:locked/>
    <w:rsid w:val="00662129"/>
    <w:rPr>
      <w:shd w:val="clear" w:color="auto" w:fill="FFFFFF"/>
    </w:rPr>
  </w:style>
  <w:style w:type="character" w:customStyle="1" w:styleId="af0">
    <w:name w:val="Основной текст + Курсив"/>
    <w:uiPriority w:val="99"/>
    <w:rsid w:val="00662129"/>
    <w:rPr>
      <w:rFonts w:ascii="Times New Roman" w:hAnsi="Times New Roman"/>
      <w:i/>
      <w:color w:val="000000"/>
      <w:spacing w:val="0"/>
      <w:w w:val="100"/>
      <w:position w:val="0"/>
      <w:sz w:val="22"/>
      <w:u w:val="none"/>
      <w:shd w:val="clear" w:color="auto" w:fill="FFFFFF"/>
      <w:lang w:val="ru-RU"/>
    </w:rPr>
  </w:style>
  <w:style w:type="character" w:customStyle="1" w:styleId="53">
    <w:name w:val="Основной текст (5) + Не курсив"/>
    <w:uiPriority w:val="99"/>
    <w:rsid w:val="00662129"/>
    <w:rPr>
      <w:color w:val="000000"/>
      <w:spacing w:val="0"/>
      <w:w w:val="100"/>
      <w:position w:val="0"/>
      <w:sz w:val="22"/>
      <w:shd w:val="clear" w:color="auto" w:fill="FFFFFF"/>
      <w:lang w:val="ru-RU"/>
    </w:rPr>
  </w:style>
  <w:style w:type="paragraph" w:customStyle="1" w:styleId="52">
    <w:name w:val="Основной текст (5)"/>
    <w:basedOn w:val="a"/>
    <w:link w:val="51"/>
    <w:uiPriority w:val="99"/>
    <w:rsid w:val="00662129"/>
    <w:pPr>
      <w:shd w:val="clear" w:color="auto" w:fill="FFFFFF"/>
      <w:autoSpaceDE/>
      <w:autoSpaceDN/>
      <w:adjustRightInd/>
      <w:spacing w:line="274" w:lineRule="exact"/>
      <w:jc w:val="both"/>
    </w:pPr>
    <w:rPr>
      <w:rFonts w:ascii="Calibri" w:eastAsia="Calibri" w:hAnsi="Calibri"/>
      <w:i/>
      <w:iCs/>
      <w:sz w:val="20"/>
      <w:szCs w:val="20"/>
    </w:rPr>
  </w:style>
  <w:style w:type="paragraph" w:customStyle="1" w:styleId="45">
    <w:name w:val="Заголовок №4"/>
    <w:basedOn w:val="a"/>
    <w:link w:val="44"/>
    <w:uiPriority w:val="99"/>
    <w:rsid w:val="00662129"/>
    <w:pPr>
      <w:shd w:val="clear" w:color="auto" w:fill="FFFFFF"/>
      <w:autoSpaceDE/>
      <w:autoSpaceDN/>
      <w:adjustRightInd/>
      <w:spacing w:after="240" w:line="278" w:lineRule="exact"/>
      <w:ind w:hanging="340"/>
      <w:outlineLvl w:val="3"/>
    </w:pPr>
    <w:rPr>
      <w:rFonts w:ascii="Calibri" w:eastAsia="Calibri" w:hAnsi="Calibri"/>
      <w:sz w:val="20"/>
      <w:szCs w:val="20"/>
    </w:rPr>
  </w:style>
  <w:style w:type="paragraph" w:styleId="af1">
    <w:name w:val="Balloon Text"/>
    <w:basedOn w:val="a"/>
    <w:link w:val="af2"/>
    <w:uiPriority w:val="99"/>
    <w:semiHidden/>
    <w:rsid w:val="00662129"/>
    <w:rPr>
      <w:rFonts w:ascii="Tahoma" w:hAnsi="Tahoma" w:cs="Tahoma"/>
      <w:sz w:val="16"/>
      <w:szCs w:val="16"/>
    </w:rPr>
  </w:style>
  <w:style w:type="character" w:customStyle="1" w:styleId="af2">
    <w:name w:val="Текст выноски Знак"/>
    <w:link w:val="af1"/>
    <w:uiPriority w:val="99"/>
    <w:semiHidden/>
    <w:locked/>
    <w:rsid w:val="00662129"/>
    <w:rPr>
      <w:rFonts w:ascii="Tahoma" w:hAnsi="Tahoma" w:cs="Tahoma"/>
      <w:sz w:val="16"/>
      <w:szCs w:val="16"/>
      <w:lang w:eastAsia="ru-RU"/>
    </w:rPr>
  </w:style>
  <w:style w:type="paragraph" w:customStyle="1" w:styleId="Style5">
    <w:name w:val="Style5"/>
    <w:basedOn w:val="a"/>
    <w:uiPriority w:val="99"/>
    <w:rsid w:val="00662129"/>
    <w:pPr>
      <w:spacing w:line="645" w:lineRule="exact"/>
      <w:jc w:val="center"/>
    </w:pPr>
  </w:style>
  <w:style w:type="character" w:customStyle="1" w:styleId="FontStyle156">
    <w:name w:val="Font Style156"/>
    <w:uiPriority w:val="99"/>
    <w:rsid w:val="00662129"/>
    <w:rPr>
      <w:rFonts w:ascii="Times New Roman" w:hAnsi="Times New Roman"/>
      <w:color w:val="000000"/>
      <w:sz w:val="22"/>
    </w:rPr>
  </w:style>
  <w:style w:type="character" w:customStyle="1" w:styleId="a9">
    <w:name w:val="Абзац списка Знак"/>
    <w:link w:val="a8"/>
    <w:uiPriority w:val="99"/>
    <w:locked/>
    <w:rsid w:val="00662129"/>
    <w:rPr>
      <w:rFonts w:ascii="Times New Roman" w:hAnsi="Times New Roman"/>
      <w:sz w:val="24"/>
    </w:rPr>
  </w:style>
  <w:style w:type="paragraph" w:styleId="af3">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4"/>
    <w:uiPriority w:val="99"/>
    <w:rsid w:val="00662129"/>
    <w:pPr>
      <w:widowControl/>
      <w:autoSpaceDE/>
      <w:autoSpaceDN/>
      <w:adjustRightInd/>
    </w:pPr>
    <w:rPr>
      <w:sz w:val="20"/>
      <w:szCs w:val="20"/>
    </w:rPr>
  </w:style>
  <w:style w:type="character" w:customStyle="1" w:styleId="af4">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3"/>
    <w:uiPriority w:val="99"/>
    <w:locked/>
    <w:rsid w:val="00662129"/>
    <w:rPr>
      <w:rFonts w:ascii="Times New Roman" w:hAnsi="Times New Roman" w:cs="Times New Roman"/>
      <w:sz w:val="20"/>
      <w:szCs w:val="20"/>
      <w:lang w:eastAsia="ru-RU"/>
    </w:rPr>
  </w:style>
  <w:style w:type="character" w:customStyle="1" w:styleId="apple-converted-space">
    <w:name w:val="apple-converted-space"/>
    <w:uiPriority w:val="99"/>
    <w:rsid w:val="00662129"/>
    <w:rPr>
      <w:rFonts w:cs="Times New Roman"/>
    </w:rPr>
  </w:style>
  <w:style w:type="paragraph" w:customStyle="1" w:styleId="20">
    <w:name w:val="Маркированный список2"/>
    <w:basedOn w:val="a"/>
    <w:uiPriority w:val="99"/>
    <w:rsid w:val="00662129"/>
    <w:pPr>
      <w:widowControl/>
      <w:autoSpaceDE/>
      <w:autoSpaceDN/>
      <w:adjustRightInd/>
      <w:spacing w:line="360" w:lineRule="auto"/>
      <w:jc w:val="center"/>
    </w:pPr>
    <w:rPr>
      <w:b/>
      <w:sz w:val="28"/>
      <w:szCs w:val="28"/>
      <w:lang w:eastAsia="ar-SA"/>
    </w:rPr>
  </w:style>
  <w:style w:type="character" w:customStyle="1" w:styleId="FontStyle57">
    <w:name w:val="Font Style57"/>
    <w:uiPriority w:val="99"/>
    <w:rsid w:val="00662129"/>
    <w:rPr>
      <w:rFonts w:ascii="Times New Roman" w:hAnsi="Times New Roman"/>
      <w:b/>
      <w:color w:val="000000"/>
      <w:sz w:val="26"/>
    </w:rPr>
  </w:style>
  <w:style w:type="paragraph" w:styleId="af5">
    <w:name w:val="Plain Text"/>
    <w:basedOn w:val="a"/>
    <w:link w:val="af6"/>
    <w:uiPriority w:val="99"/>
    <w:rsid w:val="00662129"/>
    <w:pPr>
      <w:widowControl/>
      <w:autoSpaceDE/>
      <w:autoSpaceDN/>
      <w:adjustRightInd/>
    </w:pPr>
    <w:rPr>
      <w:rFonts w:ascii="Consolas" w:eastAsia="Calibri" w:hAnsi="Consolas"/>
      <w:sz w:val="21"/>
      <w:szCs w:val="21"/>
      <w:lang w:eastAsia="en-US"/>
    </w:rPr>
  </w:style>
  <w:style w:type="character" w:customStyle="1" w:styleId="af6">
    <w:name w:val="Текст Знак"/>
    <w:link w:val="af5"/>
    <w:uiPriority w:val="99"/>
    <w:locked/>
    <w:rsid w:val="00662129"/>
    <w:rPr>
      <w:rFonts w:ascii="Consolas" w:eastAsia="Times New Roman" w:hAnsi="Consolas" w:cs="Times New Roman"/>
      <w:sz w:val="21"/>
      <w:szCs w:val="21"/>
    </w:rPr>
  </w:style>
  <w:style w:type="character" w:customStyle="1" w:styleId="32">
    <w:name w:val="Оглавление 3 Знак"/>
    <w:link w:val="33"/>
    <w:uiPriority w:val="99"/>
    <w:locked/>
    <w:rsid w:val="00C308A4"/>
    <w:rPr>
      <w:rFonts w:ascii="Times New Roman" w:hAnsi="Times New Roman" w:cs="Times New Roman"/>
      <w:sz w:val="19"/>
      <w:szCs w:val="19"/>
      <w:shd w:val="clear" w:color="auto" w:fill="FFFFFF"/>
    </w:rPr>
  </w:style>
  <w:style w:type="paragraph" w:styleId="33">
    <w:name w:val="toc 3"/>
    <w:basedOn w:val="a"/>
    <w:next w:val="a"/>
    <w:link w:val="32"/>
    <w:uiPriority w:val="99"/>
    <w:rsid w:val="00C308A4"/>
    <w:pPr>
      <w:shd w:val="clear" w:color="auto" w:fill="FFFFFF"/>
      <w:autoSpaceDE/>
      <w:autoSpaceDN/>
      <w:adjustRightInd/>
      <w:spacing w:before="240" w:after="240" w:line="240" w:lineRule="atLeast"/>
      <w:jc w:val="both"/>
    </w:pPr>
    <w:rPr>
      <w:rFonts w:eastAsia="Calibri"/>
      <w:sz w:val="19"/>
      <w:szCs w:val="19"/>
      <w:lang w:eastAsia="en-US"/>
    </w:rPr>
  </w:style>
  <w:style w:type="character" w:customStyle="1" w:styleId="21">
    <w:name w:val="Основной текст (2)_"/>
    <w:link w:val="210"/>
    <w:uiPriority w:val="99"/>
    <w:locked/>
    <w:rsid w:val="000F1F13"/>
    <w:rPr>
      <w:rFonts w:ascii="Times New Roman" w:hAnsi="Times New Roman" w:cs="Times New Roman"/>
      <w:sz w:val="19"/>
      <w:szCs w:val="19"/>
      <w:shd w:val="clear" w:color="auto" w:fill="FFFFFF"/>
    </w:rPr>
  </w:style>
  <w:style w:type="character" w:customStyle="1" w:styleId="22">
    <w:name w:val="Основной текст (2) + Курсив"/>
    <w:uiPriority w:val="99"/>
    <w:rsid w:val="000F1F13"/>
    <w:rPr>
      <w:rFonts w:ascii="Times New Roman" w:hAnsi="Times New Roman" w:cs="Times New Roman"/>
      <w:i/>
      <w:iCs/>
      <w:sz w:val="19"/>
      <w:szCs w:val="19"/>
      <w:shd w:val="clear" w:color="auto" w:fill="FFFFFF"/>
    </w:rPr>
  </w:style>
  <w:style w:type="paragraph" w:customStyle="1" w:styleId="210">
    <w:name w:val="Основной текст (2)1"/>
    <w:basedOn w:val="a"/>
    <w:link w:val="21"/>
    <w:uiPriority w:val="99"/>
    <w:rsid w:val="000F1F13"/>
    <w:pPr>
      <w:shd w:val="clear" w:color="auto" w:fill="FFFFFF"/>
      <w:autoSpaceDE/>
      <w:autoSpaceDN/>
      <w:adjustRightInd/>
      <w:spacing w:after="180" w:line="220" w:lineRule="exact"/>
    </w:pPr>
    <w:rPr>
      <w:rFonts w:eastAsia="Calibri"/>
      <w:sz w:val="19"/>
      <w:szCs w:val="19"/>
      <w:lang w:eastAsia="en-US"/>
    </w:rPr>
  </w:style>
  <w:style w:type="character" w:customStyle="1" w:styleId="100">
    <w:name w:val="Основной текст (10)_"/>
    <w:link w:val="101"/>
    <w:uiPriority w:val="99"/>
    <w:locked/>
    <w:rsid w:val="009831CB"/>
    <w:rPr>
      <w:rFonts w:ascii="Times New Roman" w:hAnsi="Times New Roman" w:cs="Times New Roman"/>
      <w:b/>
      <w:bCs/>
      <w:i/>
      <w:iCs/>
      <w:sz w:val="19"/>
      <w:szCs w:val="19"/>
      <w:shd w:val="clear" w:color="auto" w:fill="FFFFFF"/>
    </w:rPr>
  </w:style>
  <w:style w:type="paragraph" w:customStyle="1" w:styleId="101">
    <w:name w:val="Основной текст (10)"/>
    <w:basedOn w:val="a"/>
    <w:link w:val="100"/>
    <w:uiPriority w:val="99"/>
    <w:rsid w:val="009831CB"/>
    <w:pPr>
      <w:shd w:val="clear" w:color="auto" w:fill="FFFFFF"/>
      <w:autoSpaceDE/>
      <w:autoSpaceDN/>
      <w:adjustRightInd/>
      <w:spacing w:line="216" w:lineRule="exact"/>
      <w:jc w:val="both"/>
    </w:pPr>
    <w:rPr>
      <w:rFonts w:eastAsia="Calibri"/>
      <w:b/>
      <w:bCs/>
      <w:i/>
      <w:iCs/>
      <w:sz w:val="19"/>
      <w:szCs w:val="19"/>
      <w:lang w:eastAsia="en-US"/>
    </w:rPr>
  </w:style>
  <w:style w:type="character" w:customStyle="1" w:styleId="23">
    <w:name w:val="Сноска (2)_"/>
    <w:link w:val="24"/>
    <w:uiPriority w:val="99"/>
    <w:locked/>
    <w:rsid w:val="002A05D3"/>
    <w:rPr>
      <w:rFonts w:ascii="Times New Roman" w:hAnsi="Times New Roman" w:cs="Times New Roman"/>
      <w:sz w:val="19"/>
      <w:szCs w:val="19"/>
      <w:shd w:val="clear" w:color="auto" w:fill="FFFFFF"/>
    </w:rPr>
  </w:style>
  <w:style w:type="character" w:customStyle="1" w:styleId="14">
    <w:name w:val="Основной текст (14)_"/>
    <w:link w:val="140"/>
    <w:uiPriority w:val="99"/>
    <w:locked/>
    <w:rsid w:val="002A05D3"/>
    <w:rPr>
      <w:rFonts w:ascii="Times New Roman" w:hAnsi="Times New Roman" w:cs="Times New Roman"/>
      <w:i/>
      <w:iCs/>
      <w:sz w:val="15"/>
      <w:szCs w:val="15"/>
      <w:shd w:val="clear" w:color="auto" w:fill="FFFFFF"/>
    </w:rPr>
  </w:style>
  <w:style w:type="paragraph" w:customStyle="1" w:styleId="24">
    <w:name w:val="Сноска (2)"/>
    <w:basedOn w:val="a"/>
    <w:link w:val="23"/>
    <w:uiPriority w:val="99"/>
    <w:rsid w:val="002A05D3"/>
    <w:pPr>
      <w:shd w:val="clear" w:color="auto" w:fill="FFFFFF"/>
      <w:autoSpaceDE/>
      <w:autoSpaceDN/>
      <w:adjustRightInd/>
      <w:spacing w:line="220" w:lineRule="exact"/>
      <w:ind w:firstLine="300"/>
      <w:jc w:val="both"/>
    </w:pPr>
    <w:rPr>
      <w:rFonts w:eastAsia="Calibri"/>
      <w:sz w:val="19"/>
      <w:szCs w:val="19"/>
      <w:lang w:eastAsia="en-US"/>
    </w:rPr>
  </w:style>
  <w:style w:type="paragraph" w:customStyle="1" w:styleId="140">
    <w:name w:val="Основной текст (14)"/>
    <w:basedOn w:val="a"/>
    <w:link w:val="14"/>
    <w:uiPriority w:val="99"/>
    <w:rsid w:val="002A05D3"/>
    <w:pPr>
      <w:shd w:val="clear" w:color="auto" w:fill="FFFFFF"/>
      <w:autoSpaceDE/>
      <w:autoSpaceDN/>
      <w:adjustRightInd/>
      <w:spacing w:before="120" w:line="240" w:lineRule="atLeast"/>
    </w:pPr>
    <w:rPr>
      <w:rFonts w:eastAsia="Calibri"/>
      <w:i/>
      <w:iCs/>
      <w:sz w:val="15"/>
      <w:szCs w:val="15"/>
      <w:lang w:eastAsia="en-US"/>
    </w:rPr>
  </w:style>
  <w:style w:type="character" w:customStyle="1" w:styleId="af7">
    <w:name w:val="Подпись к таблице_"/>
    <w:link w:val="af8"/>
    <w:uiPriority w:val="99"/>
    <w:locked/>
    <w:rsid w:val="0041494D"/>
    <w:rPr>
      <w:rFonts w:ascii="Times New Roman" w:hAnsi="Times New Roman" w:cs="Times New Roman"/>
      <w:b/>
      <w:bCs/>
      <w:i/>
      <w:iCs/>
      <w:sz w:val="16"/>
      <w:szCs w:val="16"/>
      <w:shd w:val="clear" w:color="auto" w:fill="FFFFFF"/>
    </w:rPr>
  </w:style>
  <w:style w:type="paragraph" w:customStyle="1" w:styleId="af8">
    <w:name w:val="Подпись к таблице"/>
    <w:basedOn w:val="a"/>
    <w:link w:val="af7"/>
    <w:uiPriority w:val="99"/>
    <w:rsid w:val="0041494D"/>
    <w:pPr>
      <w:shd w:val="clear" w:color="auto" w:fill="FFFFFF"/>
      <w:autoSpaceDE/>
      <w:autoSpaceDN/>
      <w:adjustRightInd/>
      <w:spacing w:line="240" w:lineRule="atLeast"/>
    </w:pPr>
    <w:rPr>
      <w:rFonts w:eastAsia="Calibri"/>
      <w:b/>
      <w:bCs/>
      <w:i/>
      <w:iCs/>
      <w:sz w:val="16"/>
      <w:szCs w:val="16"/>
      <w:lang w:eastAsia="en-US"/>
    </w:rPr>
  </w:style>
  <w:style w:type="character" w:customStyle="1" w:styleId="320">
    <w:name w:val="Заголовок №3 (2)_"/>
    <w:link w:val="321"/>
    <w:uiPriority w:val="99"/>
    <w:locked/>
    <w:rsid w:val="00EB2B23"/>
    <w:rPr>
      <w:rFonts w:ascii="Times New Roman" w:hAnsi="Times New Roman" w:cs="Times New Roman"/>
      <w:sz w:val="19"/>
      <w:szCs w:val="19"/>
      <w:shd w:val="clear" w:color="auto" w:fill="FFFFFF"/>
    </w:rPr>
  </w:style>
  <w:style w:type="paragraph" w:customStyle="1" w:styleId="321">
    <w:name w:val="Заголовок №3 (2)"/>
    <w:basedOn w:val="a"/>
    <w:link w:val="320"/>
    <w:uiPriority w:val="99"/>
    <w:rsid w:val="00EB2B23"/>
    <w:pPr>
      <w:shd w:val="clear" w:color="auto" w:fill="FFFFFF"/>
      <w:autoSpaceDE/>
      <w:autoSpaceDN/>
      <w:adjustRightInd/>
      <w:spacing w:before="60" w:line="220" w:lineRule="exact"/>
      <w:ind w:firstLine="280"/>
      <w:jc w:val="both"/>
      <w:outlineLvl w:val="2"/>
    </w:pPr>
    <w:rPr>
      <w:rFonts w:eastAsia="Calibri"/>
      <w:sz w:val="19"/>
      <w:szCs w:val="19"/>
      <w:lang w:eastAsia="en-US"/>
    </w:rPr>
  </w:style>
  <w:style w:type="paragraph" w:customStyle="1" w:styleId="12">
    <w:name w:val="Абзац списка1"/>
    <w:basedOn w:val="a"/>
    <w:uiPriority w:val="99"/>
    <w:rsid w:val="00310FCC"/>
    <w:pPr>
      <w:widowControl/>
      <w:autoSpaceDE/>
      <w:autoSpaceDN/>
      <w:adjustRightInd/>
      <w:spacing w:after="200" w:line="276" w:lineRule="auto"/>
      <w:ind w:left="720"/>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0133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fondsci.ru/projects/" TargetMode="External"/><Relationship Id="rId18" Type="http://schemas.openxmlformats.org/officeDocument/2006/relationships/hyperlink" Target="http://www.portal.edu.ru/" TargetMode="External"/><Relationship Id="rId3" Type="http://schemas.openxmlformats.org/officeDocument/2006/relationships/settings" Target="settings.xml"/><Relationship Id="rId21" Type="http://schemas.openxmlformats.org/officeDocument/2006/relationships/hyperlink" Target="http://edu.km.ru/" TargetMode="External"/><Relationship Id="rId7" Type="http://schemas.openxmlformats.org/officeDocument/2006/relationships/hyperlink" Target="http://www.iprbookshop.ru/23237.html" TargetMode="External"/><Relationship Id="rId12" Type="http://schemas.openxmlformats.org/officeDocument/2006/relationships/hyperlink" Target="http://mosartagency.com/" TargetMode="External"/><Relationship Id="rId17" Type="http://schemas.openxmlformats.org/officeDocument/2006/relationships/hyperlink" Target="http://www.tretyakov.ru/" TargetMode="External"/><Relationship Id="rId2" Type="http://schemas.openxmlformats.org/officeDocument/2006/relationships/styles" Target="styles.xml"/><Relationship Id="rId16" Type="http://schemas.openxmlformats.org/officeDocument/2006/relationships/hyperlink" Target="http://www.hermitagemuseum.org/" TargetMode="External"/><Relationship Id="rId20" Type="http://schemas.openxmlformats.org/officeDocument/2006/relationships/hyperlink" Target="http://www.kinder.ru/" TargetMode="External"/><Relationship Id="rId1" Type="http://schemas.openxmlformats.org/officeDocument/2006/relationships/numbering" Target="numbering.xml"/><Relationship Id="rId6" Type="http://schemas.openxmlformats.org/officeDocument/2006/relationships/hyperlink" Target="http://www.iprbookshop.ru/47990.html" TargetMode="External"/><Relationship Id="rId11" Type="http://schemas.openxmlformats.org/officeDocument/2006/relationships/hyperlink" Target="http://kultura.mos.ru/youth_policy/your_project/" TargetMode="External"/><Relationship Id="rId5" Type="http://schemas.openxmlformats.org/officeDocument/2006/relationships/hyperlink" Target="http://www.iprbookshop.ru/22320.html" TargetMode="External"/><Relationship Id="rId15" Type="http://schemas.openxmlformats.org/officeDocument/2006/relationships/hyperlink" Target="http://www.museum.ru/gmii" TargetMode="External"/><Relationship Id="rId23" Type="http://schemas.openxmlformats.org/officeDocument/2006/relationships/theme" Target="theme/theme1.xml"/><Relationship Id="rId10" Type="http://schemas.openxmlformats.org/officeDocument/2006/relationships/hyperlink" Target="http://www.big.libraru.info" TargetMode="External"/><Relationship Id="rId19" Type="http://schemas.openxmlformats.org/officeDocument/2006/relationships/hyperlink" Target="http://www/portal.edu.ru" TargetMode="External"/><Relationship Id="rId4" Type="http://schemas.openxmlformats.org/officeDocument/2006/relationships/webSettings" Target="webSettings.xml"/><Relationship Id="rId9" Type="http://schemas.openxmlformats.org/officeDocument/2006/relationships/hyperlink" Target="http://www.elibraru.ru" TargetMode="External"/><Relationship Id="rId14" Type="http://schemas.openxmlformats.org/officeDocument/2006/relationships/hyperlink" Target="http://www.rusmuseum.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14391</Words>
  <Characters>82035</Characters>
  <Application>Microsoft Office Word</Application>
  <DocSecurity>0</DocSecurity>
  <Lines>683</Lines>
  <Paragraphs>192</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    </vt:lpstr>
      <vt:lpstr>    Деловая игра "Аргументация" Продолжительность игры: 2 часа.</vt:lpstr>
    </vt:vector>
  </TitlesOfParts>
  <Company>Grizli777</Company>
  <LinksUpToDate>false</LinksUpToDate>
  <CharactersWithSpaces>96234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ТатьянаНиколаевна</cp:lastModifiedBy>
  <cp:revision>25</cp:revision>
  <dcterms:created xsi:type="dcterms:W3CDTF">2020-01-17T18:16:00Z</dcterms:created>
  <dcterms:modified xsi:type="dcterms:W3CDTF">2025-04-11T10:53:00Z</dcterms:modified>
</cp:coreProperties>
</file>